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BBEDF" w14:textId="68A7AE15" w:rsidR="00BB0DD5" w:rsidRPr="009044F1" w:rsidRDefault="00BB0DD5" w:rsidP="00BB0DD5">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r>
        <w:rPr>
          <w:rFonts w:ascii="GHEA Grapalat" w:hAnsi="GHEA Grapalat"/>
          <w:i w:val="0"/>
          <w:sz w:val="24"/>
          <w:szCs w:val="24"/>
        </w:rPr>
        <w:t xml:space="preserve"> </w:t>
      </w:r>
    </w:p>
    <w:p w14:paraId="0166769D" w14:textId="77777777" w:rsidR="00BB0DD5" w:rsidRPr="00BA7128" w:rsidRDefault="00BB0DD5" w:rsidP="00BB0DD5">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1FB2B40F" w14:textId="6B0EFBB5" w:rsidR="00BB0DD5" w:rsidRPr="009044F1" w:rsidRDefault="00BB0DD5" w:rsidP="00595BB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D1CF0">
        <w:rPr>
          <w:rFonts w:ascii="GHEA Grapalat" w:hAnsi="GHEA Grapalat"/>
          <w:i w:val="0"/>
          <w:sz w:val="24"/>
          <w:szCs w:val="24"/>
          <w:lang w:val="hy-AM"/>
        </w:rPr>
        <w:t>2</w:t>
      </w:r>
      <w:r w:rsidR="003D5641">
        <w:rPr>
          <w:rFonts w:ascii="GHEA Grapalat" w:hAnsi="GHEA Grapalat"/>
          <w:i w:val="0"/>
          <w:sz w:val="24"/>
          <w:szCs w:val="24"/>
          <w:lang w:val="hy-AM"/>
        </w:rPr>
        <w:t>1</w:t>
      </w:r>
      <w:r w:rsidRPr="009044F1">
        <w:rPr>
          <w:rFonts w:ascii="GHEA Grapalat" w:hAnsi="GHEA Grapalat"/>
          <w:i w:val="0"/>
          <w:sz w:val="24"/>
          <w:szCs w:val="24"/>
        </w:rPr>
        <w:t>" "</w:t>
      </w:r>
      <w:r w:rsidRPr="00BB0DD5">
        <w:rPr>
          <w:rFonts w:ascii="GHEA Grapalat" w:hAnsi="GHEA Grapalat"/>
          <w:i w:val="0"/>
          <w:sz w:val="24"/>
          <w:szCs w:val="24"/>
        </w:rPr>
        <w:t>декабря</w:t>
      </w:r>
      <w:r w:rsidRPr="009044F1">
        <w:rPr>
          <w:rFonts w:ascii="GHEA Grapalat" w:hAnsi="GHEA Grapalat"/>
          <w:i w:val="0"/>
          <w:sz w:val="24"/>
          <w:szCs w:val="24"/>
        </w:rPr>
        <w:t>" 20</w:t>
      </w:r>
      <w:r w:rsidRPr="00F92052">
        <w:rPr>
          <w:rFonts w:ascii="GHEA Grapalat" w:hAnsi="GHEA Grapalat"/>
          <w:i w:val="0"/>
          <w:sz w:val="24"/>
          <w:szCs w:val="24"/>
        </w:rPr>
        <w:t>22</w:t>
      </w:r>
      <w:r>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Pr="00BB0DD5">
        <w:rPr>
          <w:rFonts w:ascii="GHEA Grapalat" w:hAnsi="GHEA Grapalat"/>
          <w:i w:val="0"/>
          <w:sz w:val="24"/>
          <w:szCs w:val="24"/>
        </w:rPr>
        <w:t>1</w:t>
      </w:r>
      <w:r w:rsidRPr="009044F1">
        <w:rPr>
          <w:rFonts w:ascii="GHEA Grapalat" w:hAnsi="GHEA Grapalat"/>
          <w:i w:val="0"/>
          <w:sz w:val="24"/>
          <w:szCs w:val="24"/>
        </w:rPr>
        <w:t xml:space="preserve">" </w:t>
      </w:r>
    </w:p>
    <w:p w14:paraId="25B26DA1" w14:textId="26A509AF" w:rsidR="00BB0DD5" w:rsidRDefault="00BB0DD5" w:rsidP="00595BBE">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FA67F9">
        <w:rPr>
          <w:rFonts w:ascii="GHEA Grapalat" w:hAnsi="GHEA Grapalat"/>
          <w:i w:val="0"/>
          <w:sz w:val="24"/>
          <w:szCs w:val="24"/>
        </w:rPr>
        <w:t>"GGAK-GHTsDzB-</w:t>
      </w:r>
      <w:r w:rsidR="00AD1CF0">
        <w:rPr>
          <w:rFonts w:ascii="GHEA Grapalat" w:hAnsi="GHEA Grapalat"/>
          <w:i w:val="0"/>
          <w:sz w:val="24"/>
          <w:szCs w:val="24"/>
        </w:rPr>
        <w:t>23/</w:t>
      </w:r>
      <w:r w:rsidR="003D5641">
        <w:rPr>
          <w:rFonts w:ascii="GHEA Grapalat" w:hAnsi="GHEA Grapalat"/>
          <w:i w:val="0"/>
          <w:sz w:val="24"/>
          <w:szCs w:val="24"/>
        </w:rPr>
        <w:t>4/H</w:t>
      </w:r>
      <w:r w:rsidRPr="00FA67F9">
        <w:rPr>
          <w:rFonts w:ascii="GHEA Grapalat" w:hAnsi="GHEA Grapalat"/>
          <w:i w:val="0"/>
          <w:sz w:val="24"/>
          <w:szCs w:val="24"/>
        </w:rPr>
        <w:t>"</w:t>
      </w:r>
    </w:p>
    <w:p w14:paraId="49248C95" w14:textId="4CECA125" w:rsidR="00BB0DD5" w:rsidRPr="009044F1" w:rsidRDefault="00BB0DD5" w:rsidP="00087FA7">
      <w:pPr>
        <w:pStyle w:val="2"/>
        <w:jc w:val="center"/>
        <w:rPr>
          <w:i/>
          <w:sz w:val="24"/>
          <w:szCs w:val="24"/>
        </w:rPr>
      </w:pPr>
      <w:r w:rsidRPr="00FF496E">
        <w:rPr>
          <w:rFonts w:ascii="Calibri" w:hAnsi="Calibri" w:cs="Calibri"/>
        </w:rPr>
        <w:t>Процедура</w:t>
      </w:r>
      <w:r w:rsidRPr="00FF496E">
        <w:t xml:space="preserve"> </w:t>
      </w:r>
      <w:r w:rsidRPr="00FF496E">
        <w:rPr>
          <w:rFonts w:ascii="Calibri" w:hAnsi="Calibri" w:cs="Calibri"/>
        </w:rPr>
        <w:t>проводится</w:t>
      </w:r>
      <w:r w:rsidRPr="00FF496E">
        <w:t xml:space="preserve"> </w:t>
      </w:r>
      <w:r w:rsidRPr="00AD29CE">
        <w:rPr>
          <w:rFonts w:ascii="Calibri" w:hAnsi="Calibri" w:cs="Calibri"/>
        </w:rPr>
        <w:t>на</w:t>
      </w:r>
      <w:r w:rsidRPr="00AD29CE">
        <w:t xml:space="preserve"> </w:t>
      </w:r>
      <w:r w:rsidRPr="00AD29CE">
        <w:rPr>
          <w:rFonts w:ascii="Calibri" w:hAnsi="Calibri" w:cs="Calibri"/>
        </w:rPr>
        <w:t>основании</w:t>
      </w:r>
      <w:r w:rsidRPr="00AD29CE">
        <w:t xml:space="preserve"> </w:t>
      </w:r>
      <w:r w:rsidRPr="00AD29CE">
        <w:rPr>
          <w:rFonts w:ascii="Calibri" w:hAnsi="Calibri" w:cs="Calibri"/>
        </w:rPr>
        <w:t>части</w:t>
      </w:r>
      <w:r w:rsidRPr="00AD29CE">
        <w:t xml:space="preserve"> 6</w:t>
      </w:r>
      <w:r w:rsidRPr="00BB0DD5">
        <w:rPr>
          <w:i/>
        </w:rPr>
        <w:t xml:space="preserve"> /2</w:t>
      </w:r>
      <w:proofErr w:type="gramStart"/>
      <w:r w:rsidRPr="00BB0DD5">
        <w:rPr>
          <w:i/>
        </w:rPr>
        <w:t xml:space="preserve">/ </w:t>
      </w:r>
      <w:r w:rsidRPr="00AD29CE">
        <w:t xml:space="preserve"> </w:t>
      </w:r>
      <w:r w:rsidRPr="00AD29CE">
        <w:rPr>
          <w:rFonts w:ascii="Calibri" w:hAnsi="Calibri" w:cs="Calibri"/>
        </w:rPr>
        <w:t>статьи</w:t>
      </w:r>
      <w:proofErr w:type="gramEnd"/>
      <w:r w:rsidRPr="00AD29CE">
        <w:t xml:space="preserve"> 15 </w:t>
      </w:r>
      <w:r w:rsidRPr="00AD29CE">
        <w:rPr>
          <w:rFonts w:ascii="Calibri" w:hAnsi="Calibri" w:cs="Calibri"/>
        </w:rPr>
        <w:t>Закона</w:t>
      </w:r>
      <w:r w:rsidRPr="00AD29CE">
        <w:t xml:space="preserve"> </w:t>
      </w:r>
      <w:r w:rsidRPr="00AD29CE">
        <w:rPr>
          <w:rFonts w:ascii="Calibri" w:hAnsi="Calibri" w:cs="Calibri"/>
        </w:rPr>
        <w:t>РА</w:t>
      </w:r>
      <w:r w:rsidRPr="00AD29CE">
        <w:t xml:space="preserve"> "</w:t>
      </w:r>
      <w:r w:rsidRPr="00AD29CE">
        <w:rPr>
          <w:rFonts w:ascii="Calibri" w:hAnsi="Calibri" w:cs="Calibri"/>
        </w:rPr>
        <w:t>О</w:t>
      </w:r>
      <w:r w:rsidRPr="00AD29CE">
        <w:t xml:space="preserve"> </w:t>
      </w:r>
      <w:r w:rsidRPr="00AD29CE">
        <w:rPr>
          <w:rFonts w:ascii="Calibri" w:hAnsi="Calibri" w:cs="Calibri"/>
        </w:rPr>
        <w:t>закупках</w:t>
      </w:r>
      <w:r w:rsidRPr="00AD29CE">
        <w:t>"</w:t>
      </w:r>
    </w:p>
    <w:p w14:paraId="1A321AD4" w14:textId="77777777" w:rsidR="00BB0DD5" w:rsidRPr="00B94A77" w:rsidRDefault="00BB0DD5" w:rsidP="00BB0DD5">
      <w:pPr>
        <w:pStyle w:val="a3"/>
        <w:spacing w:line="240" w:lineRule="auto"/>
        <w:rPr>
          <w:rFonts w:ascii="GHEA Grapalat" w:hAnsi="GHEA Grapalat"/>
          <w:i w:val="0"/>
          <w:sz w:val="24"/>
          <w:szCs w:val="24"/>
        </w:rPr>
      </w:pPr>
      <w:r w:rsidRPr="00B94A77">
        <w:rPr>
          <w:rFonts w:ascii="GHEA Grapalat" w:hAnsi="GHEA Grapalat"/>
          <w:i w:val="0"/>
          <w:sz w:val="24"/>
          <w:szCs w:val="24"/>
        </w:rPr>
        <w:t>Заказчик ГНКО «Центр аукциона и оценки имущества», находящийся по адресу ул.Закяна 10 объявляет запрос котировок, который проводится одним этапом.</w:t>
      </w:r>
    </w:p>
    <w:p w14:paraId="0F3C03AC" w14:textId="068DDB71" w:rsidR="00BB0DD5" w:rsidRPr="002836F1" w:rsidRDefault="00BB0DD5" w:rsidP="00BB0DD5">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w:t>
      </w:r>
      <w:r>
        <w:rPr>
          <w:rFonts w:ascii="GHEA Grapalat" w:hAnsi="GHEA Grapalat"/>
          <w:i w:val="0"/>
          <w:spacing w:val="6"/>
          <w:sz w:val="24"/>
          <w:szCs w:val="24"/>
        </w:rPr>
        <w:t xml:space="preserve">о заключить договор на поставку </w:t>
      </w:r>
      <w:r w:rsidR="003D5641">
        <w:rPr>
          <w:rFonts w:ascii="GHEA Grapalat" w:hAnsi="GHEA Grapalat"/>
          <w:i w:val="0"/>
          <w:spacing w:val="6"/>
          <w:sz w:val="24"/>
          <w:szCs w:val="24"/>
        </w:rPr>
        <w:t xml:space="preserve">“Услуг по ремонтированию и техническому обслуживанию противопожарных </w:t>
      </w:r>
      <w:proofErr w:type="gramStart"/>
      <w:r w:rsidR="003D5641">
        <w:rPr>
          <w:rFonts w:ascii="GHEA Grapalat" w:hAnsi="GHEA Grapalat"/>
          <w:i w:val="0"/>
          <w:spacing w:val="6"/>
          <w:sz w:val="24"/>
          <w:szCs w:val="24"/>
        </w:rPr>
        <w:t xml:space="preserve">оборудований» </w:t>
      </w:r>
      <w:r w:rsidRPr="002836F1">
        <w:rPr>
          <w:rFonts w:ascii="GHEA Grapalat" w:hAnsi="GHEA Grapalat"/>
          <w:bCs/>
          <w:i w:val="0"/>
          <w:sz w:val="24"/>
          <w:szCs w:val="24"/>
        </w:rPr>
        <w:t xml:space="preserve"> </w:t>
      </w:r>
      <w:r>
        <w:rPr>
          <w:rFonts w:ascii="GHEA Grapalat" w:hAnsi="GHEA Grapalat"/>
          <w:i w:val="0"/>
          <w:sz w:val="24"/>
          <w:szCs w:val="24"/>
        </w:rPr>
        <w:t>(</w:t>
      </w:r>
      <w:proofErr w:type="gramEnd"/>
      <w:r>
        <w:rPr>
          <w:rFonts w:ascii="GHEA Grapalat" w:hAnsi="GHEA Grapalat"/>
          <w:i w:val="0"/>
          <w:sz w:val="24"/>
          <w:szCs w:val="24"/>
        </w:rPr>
        <w:t>далее — договор).</w:t>
      </w:r>
    </w:p>
    <w:p w14:paraId="0C6589FF" w14:textId="77777777" w:rsidR="00BB0DD5" w:rsidRPr="009044F1" w:rsidRDefault="00BB0DD5" w:rsidP="00BB0DD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2E6BAB11" w14:textId="77777777" w:rsidR="00BB0DD5" w:rsidRDefault="00BB0DD5" w:rsidP="00BB0DD5">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38E8430" w14:textId="77777777" w:rsidR="00BB0DD5" w:rsidRPr="003F762C" w:rsidRDefault="00BB0DD5" w:rsidP="00BB0DD5">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3D721D8C" w14:textId="77777777" w:rsidR="00BB0DD5" w:rsidRPr="00D5443D" w:rsidRDefault="00BB0DD5" w:rsidP="00BB0DD5">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DE4644A" w14:textId="20730834" w:rsidR="00BB0DD5" w:rsidRPr="00D85563" w:rsidRDefault="00BB0DD5" w:rsidP="00BB0DD5">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D85563">
        <w:rPr>
          <w:rFonts w:ascii="GHEA Grapalat" w:hAnsi="GHEA Grapalat"/>
          <w:i w:val="0"/>
          <w:sz w:val="24"/>
          <w:szCs w:val="24"/>
        </w:rPr>
        <w:t xml:space="preserve">Заявки на </w:t>
      </w:r>
      <w:r>
        <w:rPr>
          <w:rFonts w:ascii="GHEA Grapalat" w:hAnsi="GHEA Grapalat"/>
          <w:i w:val="0"/>
          <w:sz w:val="24"/>
          <w:szCs w:val="24"/>
        </w:rPr>
        <w:t xml:space="preserve">на запрос катировок </w:t>
      </w:r>
      <w:r w:rsidRPr="00D85563">
        <w:rPr>
          <w:rFonts w:ascii="GHEA Grapalat" w:hAnsi="GHEA Grapalat"/>
          <w:i w:val="0"/>
          <w:sz w:val="24"/>
          <w:szCs w:val="24"/>
        </w:rPr>
        <w:t>необходимо подавать по адресу</w:t>
      </w:r>
      <w:r>
        <w:rPr>
          <w:rFonts w:ascii="GHEA Grapalat" w:hAnsi="GHEA Grapalat"/>
          <w:i w:val="0"/>
          <w:spacing w:val="6"/>
          <w:sz w:val="24"/>
          <w:szCs w:val="24"/>
        </w:rPr>
        <w:t xml:space="preserve"> </w:t>
      </w:r>
      <w:r w:rsidRPr="00442B86">
        <w:rPr>
          <w:rFonts w:ascii="GHEA Grapalat" w:hAnsi="GHEA Grapalat"/>
          <w:i w:val="0"/>
          <w:sz w:val="24"/>
          <w:szCs w:val="24"/>
        </w:rPr>
        <w:t xml:space="preserve">РА, Ереван, ул.Закяна 10 </w:t>
      </w:r>
      <w:r w:rsidRPr="00D85563">
        <w:rPr>
          <w:rFonts w:ascii="GHEA Grapalat" w:hAnsi="GHEA Grapalat"/>
          <w:i w:val="0"/>
          <w:sz w:val="24"/>
          <w:szCs w:val="24"/>
        </w:rPr>
        <w:t xml:space="preserve">в документарной форме, до </w:t>
      </w:r>
      <w:r w:rsidRPr="00B94A77">
        <w:rPr>
          <w:rFonts w:ascii="GHEA Grapalat" w:hAnsi="GHEA Grapalat"/>
          <w:i w:val="0"/>
          <w:sz w:val="24"/>
          <w:szCs w:val="24"/>
        </w:rPr>
        <w:t xml:space="preserve">11.00 </w:t>
      </w:r>
      <w:r w:rsidRPr="00D85563">
        <w:rPr>
          <w:rFonts w:ascii="GHEA Grapalat" w:hAnsi="GHEA Grapalat"/>
          <w:i w:val="0"/>
          <w:sz w:val="24"/>
          <w:szCs w:val="24"/>
        </w:rPr>
        <w:t>часов</w:t>
      </w:r>
      <w:r w:rsidRPr="00B94A77">
        <w:rPr>
          <w:rFonts w:ascii="GHEA Grapalat" w:hAnsi="GHEA Grapalat"/>
          <w:i w:val="0"/>
          <w:sz w:val="24"/>
          <w:szCs w:val="24"/>
        </w:rPr>
        <w:t xml:space="preserve"> </w:t>
      </w:r>
      <w:r w:rsidR="00AD1CF0">
        <w:rPr>
          <w:rFonts w:ascii="GHEA Grapalat" w:hAnsi="GHEA Grapalat"/>
          <w:i w:val="0"/>
          <w:sz w:val="24"/>
          <w:szCs w:val="24"/>
        </w:rPr>
        <w:t>2</w:t>
      </w:r>
      <w:r w:rsidR="00B35C74">
        <w:rPr>
          <w:rFonts w:ascii="GHEA Grapalat" w:hAnsi="GHEA Grapalat"/>
          <w:i w:val="0"/>
          <w:sz w:val="24"/>
          <w:szCs w:val="24"/>
          <w:lang w:val="hy-AM"/>
        </w:rPr>
        <w:t>9</w:t>
      </w:r>
      <w:r w:rsidR="00D52F99" w:rsidRPr="00D52F99">
        <w:rPr>
          <w:rFonts w:ascii="GHEA Grapalat" w:hAnsi="GHEA Grapalat"/>
          <w:i w:val="0"/>
          <w:sz w:val="24"/>
          <w:szCs w:val="24"/>
        </w:rPr>
        <w:t xml:space="preserve"> декабря</w:t>
      </w:r>
      <w:r w:rsidRPr="00B94A77">
        <w:rPr>
          <w:rFonts w:ascii="GHEA Grapalat" w:hAnsi="GHEA Grapalat"/>
          <w:i w:val="0"/>
          <w:sz w:val="24"/>
          <w:szCs w:val="24"/>
        </w:rPr>
        <w:t xml:space="preserve"> 2022</w:t>
      </w:r>
      <w:proofErr w:type="gramStart"/>
      <w:r w:rsidRPr="00B94A77">
        <w:rPr>
          <w:rFonts w:ascii="GHEA Grapalat" w:hAnsi="GHEA Grapalat"/>
          <w:i w:val="0"/>
          <w:sz w:val="24"/>
          <w:szCs w:val="24"/>
        </w:rPr>
        <w:t>г.</w:t>
      </w:r>
      <w:r w:rsidRPr="00D85563">
        <w:rPr>
          <w:rFonts w:ascii="GHEA Grapalat" w:hAnsi="GHEA Grapalat"/>
          <w:i w:val="0"/>
          <w:sz w:val="24"/>
          <w:szCs w:val="24"/>
        </w:rPr>
        <w:t>.</w:t>
      </w:r>
      <w:proofErr w:type="gramEnd"/>
      <w:r w:rsidRPr="00D85563">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14:paraId="1DE86252" w14:textId="62933153" w:rsidR="00BB0DD5" w:rsidRDefault="00BB0DD5" w:rsidP="00BB0DD5">
      <w:pPr>
        <w:pStyle w:val="a3"/>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w:t>
      </w:r>
      <w:r w:rsidRPr="00B94A77">
        <w:rPr>
          <w:rFonts w:ascii="GHEA Grapalat" w:hAnsi="GHEA Grapalat"/>
          <w:i w:val="0"/>
          <w:sz w:val="24"/>
          <w:szCs w:val="24"/>
        </w:rPr>
        <w:t xml:space="preserve">по адресу РА, Ереван, ул.Закяна 10 в документарной форме, в 11.00 часов </w:t>
      </w:r>
      <w:r w:rsidR="00AD1CF0">
        <w:rPr>
          <w:rFonts w:ascii="GHEA Grapalat" w:hAnsi="GHEA Grapalat"/>
          <w:i w:val="0"/>
          <w:sz w:val="24"/>
          <w:szCs w:val="24"/>
          <w:lang w:val="hy-AM"/>
        </w:rPr>
        <w:t>2</w:t>
      </w:r>
      <w:r w:rsidR="00B35C74">
        <w:rPr>
          <w:rFonts w:ascii="GHEA Grapalat" w:hAnsi="GHEA Grapalat"/>
          <w:i w:val="0"/>
          <w:sz w:val="24"/>
          <w:szCs w:val="24"/>
          <w:lang w:val="hy-AM"/>
        </w:rPr>
        <w:t>9</w:t>
      </w:r>
      <w:r w:rsidR="00D52F99" w:rsidRPr="00D52F99">
        <w:rPr>
          <w:rFonts w:ascii="GHEA Grapalat" w:hAnsi="GHEA Grapalat"/>
          <w:i w:val="0"/>
          <w:sz w:val="24"/>
          <w:szCs w:val="24"/>
        </w:rPr>
        <w:t xml:space="preserve"> декабря</w:t>
      </w:r>
      <w:r w:rsidRPr="00B94A77">
        <w:rPr>
          <w:rFonts w:ascii="GHEA Grapalat" w:hAnsi="GHEA Grapalat"/>
          <w:i w:val="0"/>
          <w:sz w:val="24"/>
          <w:szCs w:val="24"/>
        </w:rPr>
        <w:t xml:space="preserve"> 2022</w:t>
      </w:r>
      <w:proofErr w:type="gramStart"/>
      <w:r w:rsidRPr="00B94A77">
        <w:rPr>
          <w:rFonts w:ascii="GHEA Grapalat" w:hAnsi="GHEA Grapalat"/>
          <w:i w:val="0"/>
          <w:sz w:val="24"/>
          <w:szCs w:val="24"/>
        </w:rPr>
        <w:t>г..</w:t>
      </w:r>
      <w:proofErr w:type="gramEnd"/>
      <w:r w:rsidRPr="00B94A77">
        <w:rPr>
          <w:rFonts w:ascii="GHEA Grapalat" w:hAnsi="GHEA Grapalat"/>
          <w:i w:val="0"/>
          <w:sz w:val="24"/>
          <w:szCs w:val="24"/>
        </w:rPr>
        <w:t xml:space="preserve"> </w:t>
      </w:r>
    </w:p>
    <w:p w14:paraId="7710ABCB" w14:textId="77777777" w:rsidR="00BB0DD5" w:rsidRPr="001B32D9" w:rsidRDefault="00BB0DD5" w:rsidP="00BB0DD5">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59B79F0" w14:textId="77777777" w:rsidR="00BB0DD5" w:rsidRPr="003A1EBB" w:rsidRDefault="00BB0DD5" w:rsidP="00595BB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48A1DB4E" w14:textId="498B8E12" w:rsidR="00BB0DD5" w:rsidRPr="003A1EBB" w:rsidRDefault="00BB0DD5" w:rsidP="00595BB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w:t>
      </w:r>
      <w:r w:rsidR="00595BBE">
        <w:rPr>
          <w:rFonts w:ascii="GHEA Grapalat" w:hAnsi="GHEA Grapalat"/>
          <w:i w:val="0"/>
          <w:sz w:val="24"/>
          <w:szCs w:val="24"/>
          <w:lang w:val="hy-AM"/>
        </w:rPr>
        <w:t xml:space="preserve"> </w:t>
      </w:r>
      <w:r w:rsidRPr="009044F1">
        <w:rPr>
          <w:rFonts w:ascii="GHEA Grapalat" w:hAnsi="GHEA Grapalat"/>
          <w:i w:val="0"/>
          <w:sz w:val="24"/>
          <w:szCs w:val="24"/>
        </w:rPr>
        <w:t>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4"/>
          <w:szCs w:val="24"/>
        </w:rPr>
        <w:t>А.Мирумян.</w:t>
      </w:r>
    </w:p>
    <w:p w14:paraId="0467277D" w14:textId="77777777" w:rsidR="00BB0DD5" w:rsidRDefault="00BB0DD5" w:rsidP="00BB0DD5">
      <w:pPr>
        <w:pStyle w:val="a3"/>
        <w:widowControl w:val="0"/>
        <w:spacing w:line="240" w:lineRule="auto"/>
        <w:ind w:firstLine="0"/>
        <w:rPr>
          <w:rFonts w:ascii="GHEA Grapalat" w:hAnsi="GHEA Grapalat"/>
          <w:i w:val="0"/>
          <w:sz w:val="24"/>
          <w:szCs w:val="16"/>
        </w:rPr>
      </w:pPr>
      <w:r w:rsidRPr="00DE1500">
        <w:rPr>
          <w:rFonts w:ascii="GHEA Grapalat" w:hAnsi="GHEA Grapalat"/>
          <w:i w:val="0"/>
          <w:sz w:val="24"/>
          <w:szCs w:val="16"/>
        </w:rPr>
        <w:t>Телефон: +374 10 540734</w:t>
      </w:r>
    </w:p>
    <w:p w14:paraId="0462AC52" w14:textId="77777777" w:rsidR="00BB0DD5" w:rsidRPr="00434A79" w:rsidRDefault="00BB0DD5" w:rsidP="00BB0DD5">
      <w:pPr>
        <w:pStyle w:val="a3"/>
        <w:widowControl w:val="0"/>
        <w:spacing w:line="240" w:lineRule="auto"/>
        <w:ind w:firstLine="0"/>
        <w:rPr>
          <w:rFonts w:ascii="GHEA Grapalat" w:hAnsi="GHEA Grapalat"/>
          <w:i w:val="0"/>
          <w:sz w:val="24"/>
          <w:szCs w:val="16"/>
        </w:rPr>
      </w:pPr>
      <w:r w:rsidRPr="00DE1500">
        <w:rPr>
          <w:rFonts w:ascii="GHEA Grapalat" w:hAnsi="GHEA Grapalat"/>
          <w:i w:val="0"/>
          <w:sz w:val="24"/>
          <w:szCs w:val="16"/>
        </w:rPr>
        <w:t xml:space="preserve">Электронная почта: </w:t>
      </w:r>
      <w:hyperlink r:id="rId8" w:history="1">
        <w:r w:rsidRPr="003D50F9">
          <w:rPr>
            <w:rStyle w:val="a9"/>
            <w:rFonts w:ascii="GHEA Grapalat" w:hAnsi="GHEA Grapalat"/>
            <w:i w:val="0"/>
            <w:sz w:val="24"/>
            <w:szCs w:val="16"/>
          </w:rPr>
          <w:t>petguyq.poak@mail.ru</w:t>
        </w:r>
      </w:hyperlink>
      <w:r>
        <w:rPr>
          <w:rFonts w:ascii="GHEA Grapalat" w:hAnsi="GHEA Grapalat"/>
          <w:i w:val="0"/>
          <w:sz w:val="24"/>
          <w:szCs w:val="16"/>
        </w:rPr>
        <w:t xml:space="preserve"> </w:t>
      </w:r>
    </w:p>
    <w:p w14:paraId="58798B52" w14:textId="77777777" w:rsidR="00BB0DD5" w:rsidRPr="00DE1500" w:rsidRDefault="00BB0DD5" w:rsidP="00BB0DD5">
      <w:pPr>
        <w:pStyle w:val="a3"/>
        <w:widowControl w:val="0"/>
        <w:spacing w:line="240" w:lineRule="auto"/>
        <w:ind w:firstLine="0"/>
        <w:rPr>
          <w:rFonts w:ascii="GHEA Grapalat" w:hAnsi="GHEA Grapalat"/>
          <w:i w:val="0"/>
          <w:szCs w:val="16"/>
        </w:rPr>
      </w:pPr>
      <w:r w:rsidRPr="00DE1500">
        <w:rPr>
          <w:rFonts w:ascii="GHEA Grapalat" w:hAnsi="GHEA Grapalat"/>
          <w:i w:val="0"/>
          <w:sz w:val="24"/>
          <w:szCs w:val="16"/>
        </w:rPr>
        <w:t xml:space="preserve">Заказчик: </w:t>
      </w:r>
      <w:r w:rsidRPr="00371ED7">
        <w:rPr>
          <w:rFonts w:ascii="GHEA Grapalat" w:hAnsi="GHEA Grapalat"/>
          <w:i w:val="0"/>
          <w:sz w:val="24"/>
          <w:szCs w:val="24"/>
        </w:rPr>
        <w:t>ГНКО «ЦЕНТР АУКЦИОНА И ОЦЕНКИ ИМУЩЕСТВА»</w:t>
      </w:r>
    </w:p>
    <w:p w14:paraId="195DE638" w14:textId="7C529326" w:rsidR="00E6724E" w:rsidRDefault="00E6724E" w:rsidP="00BB0DD5">
      <w:pPr>
        <w:pStyle w:val="a3"/>
        <w:spacing w:after="160"/>
        <w:jc w:val="center"/>
        <w:rPr>
          <w:rFonts w:ascii="GHEA Grapalat" w:hAnsi="GHEA Grapalat"/>
          <w:i w:val="0"/>
          <w:sz w:val="22"/>
          <w:szCs w:val="22"/>
        </w:rPr>
      </w:pPr>
    </w:p>
    <w:p w14:paraId="06E41604" w14:textId="3D177D56" w:rsidR="004F629A" w:rsidRDefault="004F629A" w:rsidP="00BB0DD5">
      <w:pPr>
        <w:pStyle w:val="a3"/>
        <w:spacing w:after="160"/>
        <w:jc w:val="center"/>
        <w:rPr>
          <w:rFonts w:ascii="GHEA Grapalat" w:hAnsi="GHEA Grapalat"/>
          <w:i w:val="0"/>
          <w:sz w:val="22"/>
          <w:szCs w:val="22"/>
        </w:rPr>
      </w:pPr>
    </w:p>
    <w:p w14:paraId="49301B97" w14:textId="77777777" w:rsidR="004F629A" w:rsidRPr="00AD1CF0" w:rsidRDefault="004F629A" w:rsidP="00BB0DD5">
      <w:pPr>
        <w:pStyle w:val="a3"/>
        <w:spacing w:after="160"/>
        <w:jc w:val="center"/>
        <w:rPr>
          <w:rFonts w:ascii="GHEA Grapalat" w:hAnsi="GHEA Grapalat"/>
          <w:i w:val="0"/>
          <w:sz w:val="22"/>
          <w:szCs w:val="22"/>
        </w:rPr>
      </w:pPr>
    </w:p>
    <w:p w14:paraId="352D3ACC" w14:textId="4E832CE3" w:rsidR="00BB0DD5" w:rsidRDefault="00BB0DD5" w:rsidP="004F629A">
      <w:pPr>
        <w:pStyle w:val="a3"/>
        <w:spacing w:line="240" w:lineRule="auto"/>
        <w:jc w:val="center"/>
        <w:rPr>
          <w:rFonts w:ascii="GHEA Grapalat" w:hAnsi="GHEA Grapalat"/>
          <w:i w:val="0"/>
          <w:sz w:val="22"/>
          <w:szCs w:val="22"/>
          <w:lang w:val="en-US"/>
        </w:rPr>
      </w:pPr>
      <w:r w:rsidRPr="00A82A4E">
        <w:rPr>
          <w:rFonts w:ascii="GHEA Grapalat" w:hAnsi="GHEA Grapalat"/>
          <w:i w:val="0"/>
          <w:sz w:val="22"/>
          <w:szCs w:val="22"/>
          <w:lang w:val="en-US"/>
        </w:rPr>
        <w:lastRenderedPageBreak/>
        <w:t>NOTICE</w:t>
      </w:r>
    </w:p>
    <w:p w14:paraId="535C2569" w14:textId="77777777" w:rsidR="00BB0DD5" w:rsidRPr="00A82A4E" w:rsidRDefault="00BB0DD5" w:rsidP="004F629A">
      <w:pPr>
        <w:pStyle w:val="a3"/>
        <w:spacing w:line="240" w:lineRule="auto"/>
        <w:jc w:val="center"/>
        <w:rPr>
          <w:rFonts w:ascii="GHEA Grapalat" w:hAnsi="GHEA Grapalat"/>
          <w:i w:val="0"/>
          <w:sz w:val="22"/>
          <w:szCs w:val="22"/>
          <w:lang w:val="en-US"/>
        </w:rPr>
      </w:pPr>
      <w:r w:rsidRPr="00A82A4E">
        <w:rPr>
          <w:rFonts w:ascii="GHEA Grapalat" w:hAnsi="GHEA Grapalat"/>
          <w:i w:val="0"/>
          <w:sz w:val="22"/>
          <w:szCs w:val="22"/>
          <w:lang w:val="en-US"/>
        </w:rPr>
        <w:t>ON PRICE QUOTATION</w:t>
      </w:r>
    </w:p>
    <w:p w14:paraId="1114051D" w14:textId="7219A2FB" w:rsidR="00BB0DD5" w:rsidRPr="006714C0" w:rsidRDefault="00BB0DD5" w:rsidP="004F629A">
      <w:pPr>
        <w:pStyle w:val="a3"/>
        <w:spacing w:line="240" w:lineRule="auto"/>
        <w:ind w:left="851" w:right="848" w:firstLine="11"/>
        <w:jc w:val="center"/>
        <w:rPr>
          <w:rFonts w:ascii="GHEA Grapalat" w:hAnsi="GHEA Grapalat"/>
          <w:i w:val="0"/>
          <w:sz w:val="22"/>
          <w:szCs w:val="22"/>
          <w:lang w:val="en-US"/>
        </w:rPr>
      </w:pPr>
      <w:r w:rsidRPr="006714C0">
        <w:rPr>
          <w:rFonts w:ascii="GHEA Grapalat" w:hAnsi="GHEA Grapalat"/>
          <w:i w:val="0"/>
          <w:sz w:val="22"/>
          <w:szCs w:val="22"/>
          <w:lang w:val="en-US"/>
        </w:rPr>
        <w:t>This text of the notice is approved by decision of the Price Quotation Commission "</w:t>
      </w:r>
      <w:r w:rsidR="00D52F99">
        <w:rPr>
          <w:rFonts w:ascii="GHEA Grapalat" w:hAnsi="GHEA Grapalat"/>
          <w:i w:val="0"/>
          <w:sz w:val="22"/>
          <w:szCs w:val="22"/>
          <w:lang w:val="en-US"/>
        </w:rPr>
        <w:t>1</w:t>
      </w:r>
      <w:r w:rsidRPr="006714C0">
        <w:rPr>
          <w:rFonts w:ascii="GHEA Grapalat" w:hAnsi="GHEA Grapalat"/>
          <w:i w:val="0"/>
          <w:sz w:val="22"/>
          <w:szCs w:val="22"/>
          <w:lang w:val="en-US"/>
        </w:rPr>
        <w:t>" of "</w:t>
      </w:r>
      <w:r w:rsidR="00AD1CF0">
        <w:rPr>
          <w:rFonts w:ascii="GHEA Grapalat" w:hAnsi="GHEA Grapalat"/>
          <w:i w:val="0"/>
          <w:sz w:val="22"/>
          <w:szCs w:val="22"/>
          <w:lang w:val="hy-AM"/>
        </w:rPr>
        <w:t>2</w:t>
      </w:r>
      <w:r w:rsidR="003D5641">
        <w:rPr>
          <w:rFonts w:ascii="GHEA Grapalat" w:hAnsi="GHEA Grapalat"/>
          <w:i w:val="0"/>
          <w:sz w:val="22"/>
          <w:szCs w:val="22"/>
          <w:lang w:val="hy-AM"/>
        </w:rPr>
        <w:t>1</w:t>
      </w:r>
      <w:r w:rsidRPr="006714C0">
        <w:rPr>
          <w:rFonts w:ascii="GHEA Grapalat" w:hAnsi="GHEA Grapalat"/>
          <w:i w:val="0"/>
          <w:sz w:val="22"/>
          <w:szCs w:val="22"/>
          <w:lang w:val="en-US"/>
        </w:rPr>
        <w:t>" "</w:t>
      </w:r>
      <w:r w:rsidR="00D52F99">
        <w:rPr>
          <w:rFonts w:ascii="GHEA Grapalat" w:hAnsi="GHEA Grapalat"/>
          <w:i w:val="0"/>
          <w:sz w:val="22"/>
          <w:szCs w:val="22"/>
          <w:lang w:val="en-US"/>
        </w:rPr>
        <w:t>December</w:t>
      </w:r>
      <w:r w:rsidRPr="006714C0">
        <w:rPr>
          <w:rFonts w:ascii="GHEA Grapalat" w:hAnsi="GHEA Grapalat"/>
          <w:i w:val="0"/>
          <w:sz w:val="22"/>
          <w:szCs w:val="22"/>
          <w:lang w:val="en-US"/>
        </w:rPr>
        <w:t>" of 20</w:t>
      </w:r>
      <w:r>
        <w:rPr>
          <w:rFonts w:ascii="GHEA Grapalat" w:hAnsi="GHEA Grapalat"/>
          <w:i w:val="0"/>
          <w:sz w:val="22"/>
          <w:szCs w:val="22"/>
          <w:lang w:val="en-US"/>
        </w:rPr>
        <w:t>22</w:t>
      </w:r>
      <w:r w:rsidRPr="006714C0">
        <w:rPr>
          <w:rFonts w:ascii="GHEA Grapalat" w:hAnsi="GHEA Grapalat"/>
          <w:i w:val="0"/>
          <w:sz w:val="22"/>
          <w:szCs w:val="22"/>
          <w:lang w:val="en-US"/>
        </w:rPr>
        <w:t xml:space="preserve"> and is published pursuant to Article 27 of the Law of the Republic of Armenia "On procurement"</w:t>
      </w:r>
    </w:p>
    <w:p w14:paraId="4814E674" w14:textId="2762F9D5" w:rsidR="00BB0DD5" w:rsidRPr="00F75900" w:rsidRDefault="00BB0DD5" w:rsidP="00BB0DD5">
      <w:pPr>
        <w:pStyle w:val="a3"/>
        <w:spacing w:after="160"/>
        <w:ind w:firstLine="0"/>
        <w:jc w:val="center"/>
        <w:rPr>
          <w:rFonts w:ascii="GHEA Grapalat" w:hAnsi="GHEA Grapalat"/>
          <w:i w:val="0"/>
          <w:sz w:val="22"/>
          <w:szCs w:val="22"/>
          <w:lang w:val="en-US"/>
        </w:rPr>
      </w:pPr>
      <w:r w:rsidRPr="006714C0">
        <w:rPr>
          <w:rFonts w:ascii="GHEA Grapalat" w:hAnsi="GHEA Grapalat"/>
          <w:i w:val="0"/>
          <w:sz w:val="22"/>
          <w:szCs w:val="22"/>
          <w:lang w:val="en-US"/>
        </w:rPr>
        <w:t xml:space="preserve">Code of the price quotation </w:t>
      </w:r>
      <w:r>
        <w:rPr>
          <w:rFonts w:ascii="GHEA Grapalat" w:hAnsi="GHEA Grapalat"/>
          <w:i w:val="0"/>
          <w:sz w:val="22"/>
          <w:szCs w:val="22"/>
          <w:lang w:val="en-US"/>
        </w:rPr>
        <w:t>G</w:t>
      </w:r>
      <w:r w:rsidRPr="00F75900">
        <w:rPr>
          <w:rFonts w:ascii="GHEA Grapalat" w:hAnsi="GHEA Grapalat"/>
          <w:i w:val="0"/>
          <w:sz w:val="22"/>
          <w:szCs w:val="22"/>
          <w:lang w:val="en-US"/>
        </w:rPr>
        <w:t>G</w:t>
      </w:r>
      <w:r>
        <w:rPr>
          <w:rFonts w:ascii="GHEA Grapalat" w:hAnsi="GHEA Grapalat"/>
          <w:i w:val="0"/>
          <w:sz w:val="22"/>
          <w:szCs w:val="22"/>
          <w:lang w:val="en-US"/>
        </w:rPr>
        <w:t>AK</w:t>
      </w:r>
      <w:r w:rsidRPr="00F75900">
        <w:rPr>
          <w:rFonts w:ascii="GHEA Grapalat" w:hAnsi="GHEA Grapalat"/>
          <w:i w:val="0"/>
          <w:sz w:val="22"/>
          <w:szCs w:val="22"/>
          <w:lang w:val="en-US"/>
        </w:rPr>
        <w:t>-</w:t>
      </w:r>
      <w:r>
        <w:rPr>
          <w:rFonts w:ascii="GHEA Grapalat" w:hAnsi="GHEA Grapalat"/>
          <w:i w:val="0"/>
          <w:sz w:val="22"/>
          <w:szCs w:val="22"/>
          <w:lang w:val="en-US"/>
        </w:rPr>
        <w:t xml:space="preserve"> GHTsDzB -</w:t>
      </w:r>
      <w:r w:rsidR="00AD1CF0">
        <w:rPr>
          <w:rFonts w:ascii="GHEA Grapalat" w:hAnsi="GHEA Grapalat"/>
          <w:i w:val="0"/>
          <w:sz w:val="22"/>
          <w:szCs w:val="22"/>
          <w:lang w:val="en-US"/>
        </w:rPr>
        <w:t>23/</w:t>
      </w:r>
      <w:r w:rsidR="003D5641">
        <w:rPr>
          <w:rFonts w:ascii="GHEA Grapalat" w:hAnsi="GHEA Grapalat"/>
          <w:i w:val="0"/>
          <w:sz w:val="22"/>
          <w:szCs w:val="22"/>
          <w:lang w:val="en-US"/>
        </w:rPr>
        <w:t>4/H</w:t>
      </w:r>
      <w:r w:rsidRPr="00F75900">
        <w:rPr>
          <w:rFonts w:ascii="GHEA Grapalat" w:hAnsi="GHEA Grapalat"/>
          <w:i w:val="0"/>
          <w:sz w:val="22"/>
          <w:szCs w:val="22"/>
          <w:lang w:val="en-US"/>
        </w:rPr>
        <w:t xml:space="preserve"> </w:t>
      </w:r>
    </w:p>
    <w:tbl>
      <w:tblPr>
        <w:tblW w:w="0" w:type="auto"/>
        <w:tblLook w:val="04A0" w:firstRow="1" w:lastRow="0" w:firstColumn="1" w:lastColumn="0" w:noHBand="0" w:noVBand="1"/>
      </w:tblPr>
      <w:tblGrid>
        <w:gridCol w:w="10426"/>
      </w:tblGrid>
      <w:tr w:rsidR="00BB0DD5" w:rsidRPr="00B35C74" w14:paraId="10466975" w14:textId="77777777" w:rsidTr="00610DE9">
        <w:trPr>
          <w:trHeight w:val="517"/>
        </w:trPr>
        <w:tc>
          <w:tcPr>
            <w:tcW w:w="10426" w:type="dxa"/>
          </w:tcPr>
          <w:p w14:paraId="64D9BD77" w14:textId="77777777" w:rsidR="00BB0DD5" w:rsidRPr="006714C0" w:rsidRDefault="00BB0DD5" w:rsidP="00610DE9">
            <w:pPr>
              <w:pStyle w:val="a3"/>
              <w:spacing w:line="240" w:lineRule="auto"/>
              <w:ind w:firstLine="0"/>
              <w:rPr>
                <w:rFonts w:ascii="GHEA Grapalat" w:hAnsi="GHEA Grapalat"/>
                <w:i w:val="0"/>
                <w:lang w:val="en-US"/>
              </w:rPr>
            </w:pPr>
            <w:r w:rsidRPr="006714C0">
              <w:rPr>
                <w:rFonts w:ascii="GHEA Grapalat" w:hAnsi="GHEA Grapalat"/>
                <w:i w:val="0"/>
                <w:lang w:val="en-US"/>
              </w:rPr>
              <w:t>The contracting authority '' Property evaluation and auction centre'' SNCO, located at the following address: 10 Zakian Street, Yerevan, Armenia, gives notice for a price quotation</w:t>
            </w:r>
          </w:p>
        </w:tc>
      </w:tr>
    </w:tbl>
    <w:p w14:paraId="78485E34" w14:textId="77777777" w:rsidR="00BB0DD5" w:rsidRPr="00F75900" w:rsidRDefault="00BB0DD5" w:rsidP="00BB0DD5">
      <w:pPr>
        <w:pStyle w:val="a3"/>
        <w:spacing w:line="240" w:lineRule="auto"/>
        <w:ind w:firstLine="0"/>
        <w:rPr>
          <w:rFonts w:ascii="GHEA Grapalat" w:hAnsi="GHEA Grapalat"/>
          <w:i w:val="0"/>
          <w:lang w:val="en-US"/>
        </w:rPr>
      </w:pPr>
      <w:r w:rsidRPr="006714C0">
        <w:rPr>
          <w:rFonts w:ascii="GHEA Grapalat" w:hAnsi="GHEA Grapalat"/>
          <w:i w:val="0"/>
          <w:lang w:val="en-US"/>
        </w:rPr>
        <w:t>which shall be carried out in one stage.</w:t>
      </w:r>
    </w:p>
    <w:p w14:paraId="0B52F3A5" w14:textId="589EC0B3" w:rsidR="00BB0DD5" w:rsidRPr="00C66190" w:rsidRDefault="00BB0DD5" w:rsidP="00BB0DD5">
      <w:pPr>
        <w:pStyle w:val="HTML"/>
        <w:shd w:val="clear" w:color="auto" w:fill="F8F9FA"/>
        <w:rPr>
          <w:rFonts w:ascii="GHEA Grapalat" w:hAnsi="GHEA Grapalat"/>
          <w:i/>
        </w:rPr>
      </w:pPr>
      <w:r w:rsidRPr="00C66190">
        <w:rPr>
          <w:rFonts w:ascii="GHEA Grapalat" w:hAnsi="GHEA Grapalat"/>
          <w:i/>
        </w:rPr>
        <w:t xml:space="preserve">The bidder selected based on the results of the price quotation will be proposed, in a prescribed manner, to conclude a contract </w:t>
      </w:r>
      <w:r w:rsidRPr="00B94A77">
        <w:rPr>
          <w:rFonts w:ascii="GHEA Grapalat" w:hAnsi="GHEA Grapalat"/>
          <w:i/>
        </w:rPr>
        <w:t xml:space="preserve">for provision </w:t>
      </w:r>
      <w:r w:rsidR="003D5641" w:rsidRPr="003D5641">
        <w:rPr>
          <w:rFonts w:ascii="GHEA Grapalat" w:hAnsi="GHEA Grapalat"/>
          <w:i/>
          <w:lang w:bidi="ru-RU"/>
        </w:rPr>
        <w:t>maintenance of fire alarm systems and warning services</w:t>
      </w:r>
      <w:r w:rsidR="00AD1CF0" w:rsidRPr="003D5641">
        <w:rPr>
          <w:rFonts w:ascii="GHEA Grapalat" w:hAnsi="GHEA Grapalat"/>
          <w:i/>
          <w:lang w:bidi="ru-RU"/>
        </w:rPr>
        <w:t xml:space="preserve"> </w:t>
      </w:r>
      <w:r w:rsidRPr="00C66190">
        <w:rPr>
          <w:rFonts w:ascii="GHEA Grapalat" w:hAnsi="GHEA Grapalat"/>
          <w:i/>
        </w:rPr>
        <w:t>(</w:t>
      </w:r>
      <w:r w:rsidRPr="006714C0">
        <w:rPr>
          <w:rFonts w:ascii="GHEA Grapalat" w:hAnsi="GHEA Grapalat"/>
          <w:i/>
        </w:rPr>
        <w:t xml:space="preserve">hereinafter referred to as "the contract").                         </w:t>
      </w:r>
    </w:p>
    <w:p w14:paraId="0859B312" w14:textId="77777777" w:rsidR="00BB0DD5" w:rsidRPr="006714C0" w:rsidRDefault="00BB0DD5" w:rsidP="00BB0DD5">
      <w:pPr>
        <w:pStyle w:val="a3"/>
        <w:spacing w:line="240" w:lineRule="auto"/>
        <w:ind w:firstLine="0"/>
        <w:rPr>
          <w:rFonts w:ascii="GHEA Grapalat" w:hAnsi="GHEA Grapalat"/>
          <w:i w:val="0"/>
          <w:lang w:val="en-US"/>
        </w:rPr>
      </w:pPr>
      <w:r w:rsidRPr="006714C0">
        <w:rPr>
          <w:rFonts w:ascii="GHEA Grapalat" w:hAnsi="GHEA Grapalat"/>
          <w:i w:val="0"/>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743780DE" w14:textId="77777777" w:rsidR="00BB0DD5" w:rsidRPr="00FD5509" w:rsidRDefault="00BB0DD5" w:rsidP="00BB0DD5">
      <w:pPr>
        <w:jc w:val="both"/>
        <w:rPr>
          <w:rFonts w:ascii="GHEA Grapalat" w:hAnsi="GHEA Grapalat"/>
          <w:sz w:val="20"/>
          <w:szCs w:val="20"/>
          <w:lang w:val="en-US"/>
        </w:rPr>
      </w:pPr>
      <w:r w:rsidRPr="00FD5509">
        <w:rPr>
          <w:rFonts w:ascii="GHEA Grapalat" w:hAnsi="GHEA Grapalat"/>
          <w:sz w:val="20"/>
          <w:szCs w:val="20"/>
          <w:lang w:val="en-US"/>
        </w:rPr>
        <w:t xml:space="preserve">The qualification criteria for the </w:t>
      </w:r>
      <w:proofErr w:type="gramStart"/>
      <w:r w:rsidRPr="00FD5509">
        <w:rPr>
          <w:rFonts w:ascii="GHEA Grapalat" w:hAnsi="GHEA Grapalat"/>
          <w:sz w:val="20"/>
          <w:szCs w:val="20"/>
          <w:lang w:val="en-US"/>
        </w:rPr>
        <w:t>persons</w:t>
      </w:r>
      <w:proofErr w:type="gramEnd"/>
      <w:r w:rsidRPr="00FD5509">
        <w:rPr>
          <w:rFonts w:ascii="GHEA Grapalat" w:hAnsi="GHEA Grapalat"/>
          <w:sz w:val="20"/>
          <w:szCs w:val="20"/>
          <w:lang w:val="en-US"/>
        </w:rPr>
        <w:t xml:space="preserve"> ineligible to participate in the price quotation, as well as for bidders, and the documents to be submitted for the evaluation of those criteria shall be established by the invitation for this procedure.</w:t>
      </w:r>
    </w:p>
    <w:p w14:paraId="1057C1DB" w14:textId="77777777" w:rsidR="00BB0DD5" w:rsidRPr="006714C0" w:rsidRDefault="00BB0DD5" w:rsidP="00BB0DD5">
      <w:pPr>
        <w:pStyle w:val="a3"/>
        <w:spacing w:line="240" w:lineRule="auto"/>
        <w:ind w:firstLine="0"/>
        <w:rPr>
          <w:rFonts w:ascii="GHEA Grapalat" w:hAnsi="GHEA Grapalat"/>
          <w:i w:val="0"/>
          <w:lang w:val="en-US"/>
        </w:rPr>
      </w:pPr>
      <w:r w:rsidRPr="006714C0">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1B4B61E" w14:textId="77777777" w:rsidR="00BB0DD5" w:rsidRPr="006714C0" w:rsidRDefault="00BB0DD5" w:rsidP="00BB0DD5">
      <w:pPr>
        <w:pStyle w:val="a3"/>
        <w:spacing w:line="240" w:lineRule="auto"/>
        <w:ind w:firstLine="0"/>
        <w:rPr>
          <w:rFonts w:ascii="GHEA Grapalat" w:hAnsi="GHEA Grapalat"/>
          <w:i w:val="0"/>
          <w:lang w:val="en-US"/>
        </w:rPr>
      </w:pPr>
      <w:r w:rsidRPr="006714C0">
        <w:rPr>
          <w:rFonts w:ascii="GHEA Grapalat" w:hAnsi="GHEA Grapalat"/>
          <w:i w:val="0"/>
          <w:lang w:val="en-US"/>
        </w:rPr>
        <w:t>In case of a request to provide the invitation electronically, the contracting authority shall ensure the free of charge provision of the invitation electronically within the</w:t>
      </w:r>
      <w:r w:rsidRPr="006714C0">
        <w:rPr>
          <w:rFonts w:ascii="Courier New" w:hAnsi="Courier New" w:cs="Courier New"/>
          <w:i w:val="0"/>
          <w:lang w:val="en-US"/>
        </w:rPr>
        <w:t> </w:t>
      </w:r>
      <w:r w:rsidRPr="006714C0">
        <w:rPr>
          <w:rFonts w:ascii="GHEA Grapalat" w:hAnsi="GHEA Grapalat"/>
          <w:i w:val="0"/>
          <w:lang w:val="en-US"/>
        </w:rPr>
        <w:t xml:space="preserve">working day following the date of receipt of the application. </w:t>
      </w:r>
    </w:p>
    <w:p w14:paraId="5CBB6248" w14:textId="479907F6" w:rsidR="00BB0DD5" w:rsidRPr="006714C0" w:rsidRDefault="00BB0DD5" w:rsidP="00BB0DD5">
      <w:pPr>
        <w:pStyle w:val="a3"/>
        <w:spacing w:line="240" w:lineRule="auto"/>
        <w:ind w:firstLine="0"/>
        <w:rPr>
          <w:rFonts w:ascii="GHEA Grapalat" w:hAnsi="GHEA Grapalat"/>
          <w:i w:val="0"/>
          <w:lang w:val="en-US"/>
        </w:rPr>
      </w:pPr>
      <w:r w:rsidRPr="006714C0">
        <w:rPr>
          <w:rFonts w:ascii="GHEA Grapalat" w:hAnsi="GHEA Grapalat"/>
          <w:i w:val="0"/>
          <w:lang w:val="en-US"/>
        </w:rPr>
        <w:t xml:space="preserve">The bids for the price quotation must be submitted to the following address: 10 Zakian Street, Yerevan, </w:t>
      </w:r>
      <w:proofErr w:type="gramStart"/>
      <w:r w:rsidRPr="006714C0">
        <w:rPr>
          <w:rFonts w:ascii="GHEA Grapalat" w:hAnsi="GHEA Grapalat"/>
          <w:i w:val="0"/>
          <w:lang w:val="en-US"/>
        </w:rPr>
        <w:t xml:space="preserve">Armenia </w:t>
      </w:r>
      <w:r w:rsidRPr="00F75900">
        <w:rPr>
          <w:rFonts w:ascii="GHEA Grapalat" w:hAnsi="GHEA Grapalat"/>
          <w:i w:val="0"/>
          <w:lang w:val="en-US"/>
        </w:rPr>
        <w:t>,</w:t>
      </w:r>
      <w:r w:rsidRPr="006714C0">
        <w:rPr>
          <w:rFonts w:ascii="GHEA Grapalat" w:hAnsi="GHEA Grapalat"/>
          <w:i w:val="0"/>
          <w:lang w:val="en-US"/>
        </w:rPr>
        <w:t>in</w:t>
      </w:r>
      <w:proofErr w:type="gramEnd"/>
      <w:r w:rsidRPr="006714C0">
        <w:rPr>
          <w:rFonts w:ascii="GHEA Grapalat" w:hAnsi="GHEA Grapalat"/>
          <w:i w:val="0"/>
          <w:lang w:val="en-US"/>
        </w:rPr>
        <w:t xml:space="preserve"> hard copy, by </w:t>
      </w:r>
      <w:r w:rsidRPr="00F75900">
        <w:rPr>
          <w:rFonts w:ascii="GHEA Grapalat" w:hAnsi="GHEA Grapalat"/>
          <w:i w:val="0"/>
          <w:lang w:val="en-US"/>
        </w:rPr>
        <w:t>1</w:t>
      </w:r>
      <w:r>
        <w:rPr>
          <w:rFonts w:ascii="GHEA Grapalat" w:hAnsi="GHEA Grapalat"/>
          <w:i w:val="0"/>
          <w:lang w:val="en-US"/>
        </w:rPr>
        <w:t>1</w:t>
      </w:r>
      <w:r w:rsidRPr="00F75900">
        <w:rPr>
          <w:rFonts w:ascii="GHEA Grapalat" w:hAnsi="GHEA Grapalat"/>
          <w:i w:val="0"/>
          <w:lang w:val="en-US"/>
        </w:rPr>
        <w:t>.00</w:t>
      </w:r>
      <w:r w:rsidRPr="006714C0">
        <w:rPr>
          <w:rFonts w:ascii="GHEA Grapalat" w:hAnsi="GHEA Grapalat"/>
          <w:i w:val="0"/>
          <w:lang w:val="en-US"/>
        </w:rPr>
        <w:t xml:space="preserve"> o'clock of the </w:t>
      </w:r>
      <w:r w:rsidR="00AD1CF0">
        <w:rPr>
          <w:rFonts w:ascii="GHEA Grapalat" w:hAnsi="GHEA Grapalat"/>
          <w:i w:val="0"/>
          <w:lang w:val="hy-AM"/>
        </w:rPr>
        <w:t>2</w:t>
      </w:r>
      <w:r w:rsidR="00B35C74">
        <w:rPr>
          <w:rFonts w:ascii="GHEA Grapalat" w:hAnsi="GHEA Grapalat"/>
          <w:i w:val="0"/>
          <w:lang w:val="hy-AM"/>
        </w:rPr>
        <w:t>9</w:t>
      </w:r>
      <w:r w:rsidR="00D52F99">
        <w:rPr>
          <w:rFonts w:ascii="GHEA Grapalat" w:hAnsi="GHEA Grapalat"/>
          <w:i w:val="0"/>
          <w:lang w:val="en-US"/>
        </w:rPr>
        <w:t xml:space="preserve"> December</w:t>
      </w:r>
      <w:r>
        <w:rPr>
          <w:rFonts w:ascii="GHEA Grapalat" w:hAnsi="GHEA Grapalat"/>
          <w:i w:val="0"/>
          <w:lang w:val="en-US"/>
        </w:rPr>
        <w:t xml:space="preserve"> 2022</w:t>
      </w:r>
      <w:r w:rsidRPr="006714C0">
        <w:rPr>
          <w:rFonts w:ascii="GHEA Grapalat" w:hAnsi="GHEA Grapalat"/>
          <w:i w:val="0"/>
          <w:lang w:val="en-US"/>
        </w:rPr>
        <w:t xml:space="preserve"> </w:t>
      </w:r>
      <w:r>
        <w:rPr>
          <w:rFonts w:ascii="GHEA Grapalat" w:hAnsi="GHEA Grapalat"/>
          <w:i w:val="0"/>
          <w:lang w:val="en-US"/>
        </w:rPr>
        <w:t>.</w:t>
      </w:r>
      <w:r w:rsidRPr="006714C0">
        <w:rPr>
          <w:rFonts w:ascii="GHEA Grapalat" w:hAnsi="GHEA Grapalat"/>
          <w:i w:val="0"/>
          <w:lang w:val="en-US"/>
        </w:rPr>
        <w:t xml:space="preserve">The bids may, in addition to Armenian, also be submitted in English or Russian. </w:t>
      </w:r>
    </w:p>
    <w:p w14:paraId="1BB645A4" w14:textId="1394199E" w:rsidR="00BB0DD5" w:rsidRPr="006714C0" w:rsidRDefault="00BB0DD5" w:rsidP="00BB0DD5">
      <w:pPr>
        <w:pStyle w:val="a3"/>
        <w:spacing w:line="240" w:lineRule="auto"/>
        <w:ind w:firstLine="0"/>
        <w:rPr>
          <w:rFonts w:ascii="GHEA Grapalat" w:hAnsi="GHEA Grapalat"/>
          <w:i w:val="0"/>
          <w:lang w:val="en-US"/>
        </w:rPr>
      </w:pPr>
      <w:r w:rsidRPr="006714C0">
        <w:rPr>
          <w:rFonts w:ascii="GHEA Grapalat" w:hAnsi="GHEA Grapalat"/>
          <w:i w:val="0"/>
          <w:lang w:val="en-US"/>
        </w:rPr>
        <w:t>The bid opening will take place at the following address: 10 Zakia</w:t>
      </w:r>
      <w:r>
        <w:rPr>
          <w:rFonts w:ascii="GHEA Grapalat" w:hAnsi="GHEA Grapalat"/>
          <w:i w:val="0"/>
          <w:lang w:val="en-US"/>
        </w:rPr>
        <w:t xml:space="preserve">n Street, Yerevan, Armenia, on </w:t>
      </w:r>
      <w:r w:rsidRPr="00F75900">
        <w:rPr>
          <w:rFonts w:ascii="GHEA Grapalat" w:hAnsi="GHEA Grapalat"/>
          <w:i w:val="0"/>
          <w:lang w:val="en-US"/>
        </w:rPr>
        <w:t xml:space="preserve">'' </w:t>
      </w:r>
      <w:r w:rsidR="00AD1CF0">
        <w:rPr>
          <w:rFonts w:ascii="GHEA Grapalat" w:hAnsi="GHEA Grapalat"/>
          <w:i w:val="0"/>
          <w:lang w:val="hy-AM"/>
        </w:rPr>
        <w:t>2</w:t>
      </w:r>
      <w:r w:rsidR="00B35C74">
        <w:rPr>
          <w:rFonts w:ascii="GHEA Grapalat" w:hAnsi="GHEA Grapalat"/>
          <w:i w:val="0"/>
          <w:lang w:val="hy-AM"/>
        </w:rPr>
        <w:t>9</w:t>
      </w:r>
      <w:r w:rsidRPr="00F75900">
        <w:rPr>
          <w:rFonts w:ascii="GHEA Grapalat" w:hAnsi="GHEA Grapalat"/>
          <w:i w:val="0"/>
          <w:lang w:val="en-US"/>
        </w:rPr>
        <w:t xml:space="preserve">' </w:t>
      </w:r>
      <w:r w:rsidRPr="006714C0">
        <w:rPr>
          <w:rFonts w:ascii="GHEA Grapalat" w:hAnsi="GHEA Grapalat"/>
          <w:i w:val="0"/>
          <w:lang w:val="en-US"/>
        </w:rPr>
        <w:t>"</w:t>
      </w:r>
      <w:r w:rsidR="00D52F99">
        <w:rPr>
          <w:rFonts w:ascii="GHEA Grapalat" w:hAnsi="GHEA Grapalat"/>
          <w:i w:val="0"/>
          <w:lang w:val="en-US"/>
        </w:rPr>
        <w:t>December</w:t>
      </w:r>
      <w:r w:rsidRPr="006714C0">
        <w:rPr>
          <w:rFonts w:ascii="GHEA Grapalat" w:hAnsi="GHEA Grapalat"/>
          <w:i w:val="0"/>
          <w:lang w:val="en-US"/>
        </w:rPr>
        <w:t>" "</w:t>
      </w:r>
      <w:r>
        <w:rPr>
          <w:rFonts w:ascii="GHEA Grapalat" w:hAnsi="GHEA Grapalat"/>
          <w:i w:val="0"/>
          <w:lang w:val="en-US"/>
        </w:rPr>
        <w:t>2022</w:t>
      </w:r>
      <w:r w:rsidRPr="006714C0">
        <w:rPr>
          <w:rFonts w:ascii="GHEA Grapalat" w:hAnsi="GHEA Grapalat"/>
          <w:i w:val="0"/>
          <w:lang w:val="en-US"/>
        </w:rPr>
        <w:t>", at</w:t>
      </w:r>
      <w:r w:rsidRPr="00F75900">
        <w:rPr>
          <w:rFonts w:ascii="GHEA Grapalat" w:hAnsi="GHEA Grapalat"/>
          <w:i w:val="0"/>
          <w:lang w:val="en-US"/>
        </w:rPr>
        <w:t xml:space="preserve"> 1</w:t>
      </w:r>
      <w:r>
        <w:rPr>
          <w:rFonts w:ascii="GHEA Grapalat" w:hAnsi="GHEA Grapalat"/>
          <w:i w:val="0"/>
          <w:lang w:val="en-US"/>
        </w:rPr>
        <w:t>1</w:t>
      </w:r>
      <w:r w:rsidRPr="00F75900">
        <w:rPr>
          <w:rFonts w:ascii="GHEA Grapalat" w:hAnsi="GHEA Grapalat"/>
          <w:i w:val="0"/>
          <w:lang w:val="en-US"/>
        </w:rPr>
        <w:t xml:space="preserve">.00 </w:t>
      </w:r>
      <w:r w:rsidRPr="006714C0">
        <w:rPr>
          <w:rFonts w:ascii="GHEA Grapalat" w:hAnsi="GHEA Grapalat"/>
          <w:i w:val="0"/>
          <w:lang w:val="en-US"/>
        </w:rPr>
        <w:t>o'clock.</w:t>
      </w:r>
    </w:p>
    <w:p w14:paraId="3A9A641E" w14:textId="77777777" w:rsidR="00BB0DD5" w:rsidRPr="006714C0" w:rsidRDefault="00BB0DD5" w:rsidP="00BB0DD5">
      <w:pPr>
        <w:pStyle w:val="a3"/>
        <w:spacing w:line="240" w:lineRule="auto"/>
        <w:ind w:firstLine="0"/>
        <w:rPr>
          <w:rFonts w:ascii="GHEA Grapalat" w:hAnsi="GHEA Grapalat"/>
          <w:i w:val="0"/>
          <w:lang w:val="en-US"/>
        </w:rPr>
      </w:pPr>
      <w:r w:rsidRPr="006714C0">
        <w:rPr>
          <w:rFonts w:ascii="GHEA Grapalat" w:hAnsi="GHEA Grapalat"/>
          <w:i w:val="0"/>
          <w:lang w:val="en-US"/>
        </w:rPr>
        <w:t>The appeals concerning this procedure must by filed to the Procurement Appeals Board, to the following address: Melik-Adamyan St. 1., Yerevan. The appealing shall be carried out as prescribed by the invitation for this price quotation. For filing the</w:t>
      </w:r>
      <w:r w:rsidRPr="006714C0">
        <w:rPr>
          <w:rFonts w:ascii="Courier New" w:hAnsi="Courier New" w:cs="Courier New"/>
          <w:i w:val="0"/>
          <w:lang w:val="en-US"/>
        </w:rPr>
        <w:t> </w:t>
      </w:r>
      <w:r w:rsidRPr="006714C0">
        <w:rPr>
          <w:rFonts w:ascii="GHEA Grapalat" w:hAnsi="GHEA Grapalat"/>
          <w:i w:val="0"/>
          <w:lang w:val="en-US"/>
        </w:rPr>
        <w:t>appeal, a fee shall be required in the amount of AMD 30 000 (thirty thousand), which must be transferred to the treasury account 900008000482 opened in the</w:t>
      </w:r>
      <w:r w:rsidRPr="006714C0">
        <w:rPr>
          <w:rFonts w:ascii="Courier New" w:hAnsi="Courier New" w:cs="Courier New"/>
          <w:i w:val="0"/>
          <w:lang w:val="en-US"/>
        </w:rPr>
        <w:t> </w:t>
      </w:r>
      <w:r w:rsidRPr="006714C0">
        <w:rPr>
          <w:rFonts w:ascii="GHEA Grapalat" w:hAnsi="GHEA Grapalat"/>
          <w:i w:val="0"/>
          <w:lang w:val="en-US"/>
        </w:rPr>
        <w:t xml:space="preserve">name of the Ministry of Finance of the Republic of Armenia. </w:t>
      </w:r>
    </w:p>
    <w:p w14:paraId="4FFFADF0" w14:textId="77777777" w:rsidR="00BB0DD5" w:rsidRPr="006714C0" w:rsidRDefault="00BB0DD5" w:rsidP="00BB0DD5">
      <w:pPr>
        <w:pStyle w:val="a3"/>
        <w:spacing w:line="240" w:lineRule="auto"/>
        <w:ind w:firstLine="0"/>
        <w:rPr>
          <w:rFonts w:ascii="GHEA Grapalat" w:hAnsi="GHEA Grapalat"/>
          <w:i w:val="0"/>
          <w:lang w:val="en-US"/>
        </w:rPr>
      </w:pPr>
      <w:r w:rsidRPr="006714C0">
        <w:rPr>
          <w:rFonts w:ascii="GHEA Grapalat" w:hAnsi="GHEA Grapalat"/>
          <w:i w:val="0"/>
          <w:lang w:val="en-US"/>
        </w:rPr>
        <w:t xml:space="preserve">For receiving additional information concerning this notice, you may apply to </w:t>
      </w:r>
      <w:r>
        <w:rPr>
          <w:rFonts w:ascii="GHEA Grapalat" w:hAnsi="GHEA Grapalat"/>
          <w:i w:val="0"/>
          <w:lang w:val="en-US"/>
        </w:rPr>
        <w:t>Armine Mirumyan</w:t>
      </w:r>
      <w:r w:rsidRPr="006714C0">
        <w:rPr>
          <w:rFonts w:ascii="GHEA Grapalat" w:hAnsi="GHEA Grapalat"/>
          <w:i w:val="0"/>
          <w:lang w:val="en-US"/>
        </w:rPr>
        <w:t>, Secretary of the Evaluation Commission</w:t>
      </w:r>
    </w:p>
    <w:p w14:paraId="1EC09E44" w14:textId="77777777" w:rsidR="00BB0DD5" w:rsidRPr="00F75900" w:rsidRDefault="00BB0DD5" w:rsidP="00BB0DD5">
      <w:pPr>
        <w:pStyle w:val="a3"/>
        <w:spacing w:line="240" w:lineRule="auto"/>
        <w:ind w:firstLine="0"/>
        <w:rPr>
          <w:rFonts w:ascii="GHEA Grapalat" w:hAnsi="GHEA Grapalat"/>
          <w:i w:val="0"/>
          <w:u w:val="single"/>
          <w:lang w:val="en-US"/>
        </w:rPr>
      </w:pPr>
      <w:r w:rsidRPr="006714C0">
        <w:rPr>
          <w:rFonts w:ascii="GHEA Grapalat" w:hAnsi="GHEA Grapalat"/>
          <w:i w:val="0"/>
          <w:lang w:val="en-US"/>
        </w:rPr>
        <w:t xml:space="preserve">Telephone </w:t>
      </w:r>
      <w:r w:rsidRPr="00F75900">
        <w:rPr>
          <w:rFonts w:ascii="GHEA Grapalat" w:hAnsi="GHEA Grapalat"/>
          <w:i w:val="0"/>
          <w:lang w:val="en-US"/>
        </w:rPr>
        <w:t>(37410)540734</w:t>
      </w:r>
    </w:p>
    <w:p w14:paraId="5E845484" w14:textId="77777777" w:rsidR="00BB0DD5" w:rsidRPr="00F75900" w:rsidRDefault="00BB0DD5" w:rsidP="00BB0DD5">
      <w:pPr>
        <w:pStyle w:val="a3"/>
        <w:spacing w:line="240" w:lineRule="auto"/>
        <w:ind w:firstLine="0"/>
        <w:rPr>
          <w:rFonts w:ascii="GHEA Grapalat" w:hAnsi="GHEA Grapalat"/>
          <w:i w:val="0"/>
          <w:u w:val="single"/>
          <w:lang w:val="en-US"/>
        </w:rPr>
      </w:pPr>
      <w:r w:rsidRPr="006714C0">
        <w:rPr>
          <w:rFonts w:ascii="GHEA Grapalat" w:hAnsi="GHEA Grapalat"/>
          <w:i w:val="0"/>
          <w:lang w:val="en-US"/>
        </w:rPr>
        <w:t xml:space="preserve">E-mail: </w:t>
      </w:r>
      <w:hyperlink r:id="rId9" w:history="1">
        <w:r w:rsidRPr="00F75900">
          <w:rPr>
            <w:rStyle w:val="a9"/>
            <w:rFonts w:ascii="GHEA Grapalat" w:hAnsi="GHEA Grapalat"/>
            <w:i w:val="0"/>
            <w:lang w:val="en-US"/>
          </w:rPr>
          <w:t>petguyq.poak@mail.ru</w:t>
        </w:r>
      </w:hyperlink>
    </w:p>
    <w:p w14:paraId="15AB468A" w14:textId="77777777" w:rsidR="00BB0DD5" w:rsidRPr="006714C0" w:rsidRDefault="00BB0DD5" w:rsidP="00BB0DD5">
      <w:pPr>
        <w:pStyle w:val="a3"/>
        <w:spacing w:line="240" w:lineRule="auto"/>
        <w:ind w:firstLine="0"/>
        <w:jc w:val="left"/>
        <w:rPr>
          <w:rFonts w:ascii="GHEA Grapalat" w:hAnsi="GHEA Grapalat" w:cs="Sylfaen"/>
          <w:i w:val="0"/>
          <w:lang w:val="en-US"/>
        </w:rPr>
      </w:pPr>
      <w:r w:rsidRPr="006714C0">
        <w:rPr>
          <w:rFonts w:ascii="GHEA Grapalat" w:hAnsi="GHEA Grapalat"/>
          <w:i w:val="0"/>
          <w:lang w:val="en-US"/>
        </w:rPr>
        <w:t>Contracting authority '' Property evaluation and auction centre'' SNCO</w:t>
      </w:r>
    </w:p>
    <w:p w14:paraId="66BDD5E7" w14:textId="77777777" w:rsidR="00BB0DD5" w:rsidRDefault="00BB0DD5" w:rsidP="00BB0DD5">
      <w:pPr>
        <w:pStyle w:val="aa"/>
        <w:widowControl w:val="0"/>
        <w:spacing w:after="160"/>
        <w:ind w:firstLine="567"/>
        <w:jc w:val="right"/>
        <w:rPr>
          <w:rFonts w:ascii="GHEA Grapalat" w:hAnsi="GHEA Grapalat"/>
          <w:i/>
          <w:lang w:val="en-US"/>
        </w:rPr>
      </w:pPr>
    </w:p>
    <w:p w14:paraId="1BC3DA7C" w14:textId="77777777" w:rsidR="00BB0DD5" w:rsidRPr="00B94A77" w:rsidRDefault="00BB0DD5" w:rsidP="00BB0DD5">
      <w:pPr>
        <w:pStyle w:val="aa"/>
        <w:widowControl w:val="0"/>
        <w:spacing w:after="160"/>
        <w:ind w:firstLine="567"/>
        <w:jc w:val="right"/>
        <w:rPr>
          <w:rFonts w:ascii="GHEA Grapalat" w:hAnsi="GHEA Grapalat"/>
          <w:i/>
          <w:lang w:val="en-US"/>
        </w:rPr>
      </w:pPr>
    </w:p>
    <w:p w14:paraId="43A1792D" w14:textId="1EC7E7C7" w:rsidR="00BB0DD5" w:rsidRDefault="00BB0DD5" w:rsidP="00BB0DD5">
      <w:pPr>
        <w:pStyle w:val="aa"/>
        <w:widowControl w:val="0"/>
        <w:spacing w:after="160"/>
        <w:ind w:firstLine="567"/>
        <w:jc w:val="right"/>
        <w:rPr>
          <w:rFonts w:ascii="GHEA Grapalat" w:hAnsi="GHEA Grapalat"/>
          <w:i/>
          <w:lang w:val="en-US"/>
        </w:rPr>
      </w:pPr>
    </w:p>
    <w:p w14:paraId="76136F45" w14:textId="3A3CE104" w:rsidR="004F629A" w:rsidRDefault="004F629A" w:rsidP="00BB0DD5">
      <w:pPr>
        <w:pStyle w:val="aa"/>
        <w:widowControl w:val="0"/>
        <w:spacing w:after="160"/>
        <w:ind w:firstLine="567"/>
        <w:jc w:val="right"/>
        <w:rPr>
          <w:rFonts w:ascii="GHEA Grapalat" w:hAnsi="GHEA Grapalat"/>
          <w:i/>
          <w:lang w:val="en-US"/>
        </w:rPr>
      </w:pPr>
    </w:p>
    <w:p w14:paraId="4C9127E6" w14:textId="6BA08FFC" w:rsidR="004F629A" w:rsidRDefault="004F629A" w:rsidP="00BB0DD5">
      <w:pPr>
        <w:pStyle w:val="aa"/>
        <w:widowControl w:val="0"/>
        <w:spacing w:after="160"/>
        <w:ind w:firstLine="567"/>
        <w:jc w:val="right"/>
        <w:rPr>
          <w:rFonts w:ascii="GHEA Grapalat" w:hAnsi="GHEA Grapalat"/>
          <w:i/>
          <w:lang w:val="en-US"/>
        </w:rPr>
      </w:pPr>
    </w:p>
    <w:p w14:paraId="09C0A73E" w14:textId="0C8B8A39" w:rsidR="004F629A" w:rsidRDefault="004F629A" w:rsidP="00BB0DD5">
      <w:pPr>
        <w:pStyle w:val="aa"/>
        <w:widowControl w:val="0"/>
        <w:spacing w:after="160"/>
        <w:ind w:firstLine="567"/>
        <w:jc w:val="right"/>
        <w:rPr>
          <w:rFonts w:ascii="GHEA Grapalat" w:hAnsi="GHEA Grapalat"/>
          <w:i/>
          <w:lang w:val="en-US"/>
        </w:rPr>
      </w:pPr>
    </w:p>
    <w:p w14:paraId="60425EAF" w14:textId="4A373D2D" w:rsidR="004F629A" w:rsidRDefault="004F629A" w:rsidP="00BB0DD5">
      <w:pPr>
        <w:pStyle w:val="aa"/>
        <w:widowControl w:val="0"/>
        <w:spacing w:after="160"/>
        <w:ind w:firstLine="567"/>
        <w:jc w:val="right"/>
        <w:rPr>
          <w:rFonts w:ascii="GHEA Grapalat" w:hAnsi="GHEA Grapalat"/>
          <w:i/>
          <w:lang w:val="en-US"/>
        </w:rPr>
      </w:pPr>
    </w:p>
    <w:p w14:paraId="4432D412" w14:textId="3FB5520E" w:rsidR="004F629A" w:rsidRDefault="004F629A" w:rsidP="00BB0DD5">
      <w:pPr>
        <w:pStyle w:val="aa"/>
        <w:widowControl w:val="0"/>
        <w:spacing w:after="160"/>
        <w:ind w:firstLine="567"/>
        <w:jc w:val="right"/>
        <w:rPr>
          <w:rFonts w:ascii="GHEA Grapalat" w:hAnsi="GHEA Grapalat"/>
          <w:i/>
          <w:lang w:val="en-US"/>
        </w:rPr>
      </w:pPr>
    </w:p>
    <w:p w14:paraId="2A19AA1F" w14:textId="00CF2824" w:rsidR="004F629A" w:rsidRDefault="004F629A" w:rsidP="00BB0DD5">
      <w:pPr>
        <w:pStyle w:val="aa"/>
        <w:widowControl w:val="0"/>
        <w:spacing w:after="160"/>
        <w:ind w:firstLine="567"/>
        <w:jc w:val="right"/>
        <w:rPr>
          <w:rFonts w:ascii="GHEA Grapalat" w:hAnsi="GHEA Grapalat"/>
          <w:i/>
          <w:lang w:val="en-US"/>
        </w:rPr>
      </w:pPr>
    </w:p>
    <w:p w14:paraId="2643AF3E" w14:textId="77777777" w:rsidR="004F629A" w:rsidRPr="00B94A77" w:rsidRDefault="004F629A" w:rsidP="00BB0DD5">
      <w:pPr>
        <w:pStyle w:val="aa"/>
        <w:widowControl w:val="0"/>
        <w:spacing w:after="160"/>
        <w:ind w:firstLine="567"/>
        <w:jc w:val="right"/>
        <w:rPr>
          <w:rFonts w:ascii="GHEA Grapalat" w:hAnsi="GHEA Grapalat"/>
          <w:i/>
          <w:lang w:val="en-US"/>
        </w:rPr>
      </w:pPr>
    </w:p>
    <w:p w14:paraId="707611F2" w14:textId="77777777" w:rsidR="00E9400F" w:rsidRPr="00B94A77" w:rsidRDefault="00E9400F" w:rsidP="00BB0DD5">
      <w:pPr>
        <w:pStyle w:val="aa"/>
        <w:widowControl w:val="0"/>
        <w:spacing w:after="160"/>
        <w:ind w:firstLine="567"/>
        <w:jc w:val="right"/>
        <w:rPr>
          <w:rFonts w:ascii="GHEA Grapalat" w:hAnsi="GHEA Grapalat"/>
          <w:i/>
          <w:lang w:val="en-US"/>
        </w:rPr>
      </w:pPr>
    </w:p>
    <w:p w14:paraId="45BDD67C" w14:textId="77777777" w:rsidR="00BB0DD5" w:rsidRPr="009044F1" w:rsidRDefault="00BB0DD5" w:rsidP="00BB0DD5">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1EDA307C" w14:textId="0C56AC05" w:rsidR="00BB0DD5" w:rsidRPr="009044F1" w:rsidRDefault="00BB0DD5" w:rsidP="00BB0DD5">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Pr="00FA67F9">
        <w:rPr>
          <w:rFonts w:ascii="GHEA Grapalat" w:hAnsi="GHEA Grapalat"/>
          <w:i/>
        </w:rPr>
        <w:t>"GGAK-GHTsDzB-</w:t>
      </w:r>
      <w:r w:rsidR="00AD1CF0">
        <w:rPr>
          <w:rFonts w:ascii="GHEA Grapalat" w:hAnsi="GHEA Grapalat"/>
          <w:i/>
        </w:rPr>
        <w:t>23/</w:t>
      </w:r>
      <w:r w:rsidR="003D5641">
        <w:rPr>
          <w:rFonts w:ascii="GHEA Grapalat" w:hAnsi="GHEA Grapalat"/>
          <w:i/>
        </w:rPr>
        <w:t>4/H</w:t>
      </w:r>
      <w:r w:rsidRPr="00FA67F9">
        <w:rPr>
          <w:rFonts w:ascii="GHEA Grapalat" w:hAnsi="GHEA Grapalat"/>
          <w:i/>
        </w:rPr>
        <w:t>"</w:t>
      </w:r>
      <w:r w:rsidRPr="001B32D9">
        <w:rPr>
          <w:rFonts w:ascii="GHEA Grapalat" w:hAnsi="GHEA Grapalat" w:cs="Times Armenian"/>
          <w:i/>
        </w:rPr>
        <w:br/>
      </w:r>
      <w:r>
        <w:rPr>
          <w:rFonts w:ascii="GHEA Grapalat" w:hAnsi="GHEA Grapalat"/>
          <w:i/>
        </w:rPr>
        <w:t xml:space="preserve">№ </w:t>
      </w:r>
      <w:r w:rsidR="00E9400F" w:rsidRPr="00E9400F">
        <w:rPr>
          <w:rFonts w:ascii="GHEA Grapalat" w:hAnsi="GHEA Grapalat"/>
          <w:i/>
        </w:rPr>
        <w:t>1</w:t>
      </w:r>
      <w:r w:rsidRPr="009044F1">
        <w:rPr>
          <w:rFonts w:ascii="GHEA Grapalat" w:hAnsi="GHEA Grapalat"/>
          <w:i/>
        </w:rPr>
        <w:t xml:space="preserve"> от </w:t>
      </w:r>
      <w:r w:rsidR="00AD1CF0">
        <w:rPr>
          <w:rFonts w:ascii="GHEA Grapalat" w:hAnsi="GHEA Grapalat"/>
          <w:i/>
          <w:lang w:val="hy-AM"/>
        </w:rPr>
        <w:t>2</w:t>
      </w:r>
      <w:r w:rsidR="00192AF3">
        <w:rPr>
          <w:rFonts w:ascii="GHEA Grapalat" w:hAnsi="GHEA Grapalat"/>
          <w:i/>
          <w:lang w:val="hy-AM"/>
        </w:rPr>
        <w:t>1</w:t>
      </w:r>
      <w:r w:rsidRPr="00B94A77">
        <w:rPr>
          <w:rFonts w:ascii="GHEA Grapalat" w:hAnsi="GHEA Grapalat"/>
          <w:i/>
        </w:rPr>
        <w:t xml:space="preserve"> </w:t>
      </w:r>
      <w:r w:rsidR="00E9400F">
        <w:rPr>
          <w:rFonts w:ascii="GHEA Grapalat" w:hAnsi="GHEA Grapalat"/>
          <w:i/>
        </w:rPr>
        <w:t>декабря</w:t>
      </w:r>
      <w:r w:rsidRPr="00B94A77">
        <w:rPr>
          <w:rFonts w:ascii="GHEA Grapalat" w:hAnsi="GHEA Grapalat"/>
          <w:i/>
        </w:rPr>
        <w:t xml:space="preserve"> </w:t>
      </w:r>
      <w:r w:rsidRPr="009044F1">
        <w:rPr>
          <w:rFonts w:ascii="GHEA Grapalat" w:hAnsi="GHEA Grapalat"/>
          <w:i/>
        </w:rPr>
        <w:t>20</w:t>
      </w:r>
      <w:r w:rsidRPr="00B94A77">
        <w:rPr>
          <w:rFonts w:ascii="GHEA Grapalat" w:hAnsi="GHEA Grapalat"/>
          <w:i/>
        </w:rPr>
        <w:t>22</w:t>
      </w:r>
      <w:r>
        <w:rPr>
          <w:rFonts w:ascii="GHEA Grapalat" w:hAnsi="GHEA Grapalat"/>
          <w:i/>
        </w:rPr>
        <w:t xml:space="preserve"> </w:t>
      </w:r>
      <w:r w:rsidRPr="009044F1">
        <w:rPr>
          <w:rFonts w:ascii="GHEA Grapalat" w:hAnsi="GHEA Grapalat"/>
          <w:i/>
        </w:rPr>
        <w:t>г.</w:t>
      </w:r>
    </w:p>
    <w:p w14:paraId="3382CBEE" w14:textId="77777777" w:rsidR="00BB0DD5" w:rsidRPr="009044F1" w:rsidRDefault="00BB0DD5" w:rsidP="00BB0DD5">
      <w:pPr>
        <w:pStyle w:val="aa"/>
        <w:widowControl w:val="0"/>
        <w:spacing w:after="160"/>
        <w:ind w:right="-7" w:firstLine="567"/>
        <w:jc w:val="center"/>
        <w:rPr>
          <w:rFonts w:ascii="GHEA Grapalat" w:hAnsi="GHEA Grapalat"/>
        </w:rPr>
      </w:pPr>
    </w:p>
    <w:p w14:paraId="3BD63CDB" w14:textId="77777777" w:rsidR="00BB0DD5" w:rsidRPr="003A1EBB" w:rsidRDefault="00BB0DD5" w:rsidP="00BB0DD5">
      <w:pPr>
        <w:pStyle w:val="aa"/>
        <w:widowControl w:val="0"/>
        <w:spacing w:after="160"/>
        <w:ind w:right="-7" w:firstLine="567"/>
        <w:jc w:val="center"/>
        <w:rPr>
          <w:rFonts w:ascii="GHEA Grapalat" w:hAnsi="GHEA Grapalat"/>
        </w:rPr>
      </w:pPr>
    </w:p>
    <w:p w14:paraId="24E97DC5" w14:textId="77777777" w:rsidR="00BB0DD5" w:rsidRPr="003A1EBB" w:rsidRDefault="00BB0DD5" w:rsidP="00BB0DD5">
      <w:pPr>
        <w:pStyle w:val="aa"/>
        <w:widowControl w:val="0"/>
        <w:spacing w:after="160"/>
        <w:ind w:right="-7" w:firstLine="567"/>
        <w:jc w:val="center"/>
        <w:rPr>
          <w:rFonts w:ascii="GHEA Grapalat" w:hAnsi="GHEA Grapalat"/>
        </w:rPr>
      </w:pPr>
    </w:p>
    <w:p w14:paraId="2C8AAABC" w14:textId="77777777" w:rsidR="00BB0DD5" w:rsidRDefault="00BB0DD5" w:rsidP="00BB0DD5">
      <w:pPr>
        <w:pStyle w:val="aa"/>
        <w:widowControl w:val="0"/>
        <w:spacing w:after="160"/>
        <w:ind w:right="-7" w:firstLine="567"/>
        <w:jc w:val="center"/>
        <w:rPr>
          <w:rFonts w:ascii="GHEA Grapalat" w:hAnsi="GHEA Grapalat"/>
          <w:i/>
        </w:rPr>
      </w:pPr>
    </w:p>
    <w:p w14:paraId="5EC4C2AA" w14:textId="77777777" w:rsidR="00BB0DD5" w:rsidRDefault="00BB0DD5" w:rsidP="00BB0DD5">
      <w:pPr>
        <w:pStyle w:val="aa"/>
        <w:widowControl w:val="0"/>
        <w:spacing w:after="160"/>
        <w:ind w:right="-7" w:firstLine="567"/>
        <w:jc w:val="center"/>
        <w:rPr>
          <w:rFonts w:ascii="GHEA Grapalat" w:hAnsi="GHEA Grapalat"/>
          <w:i/>
        </w:rPr>
      </w:pPr>
    </w:p>
    <w:p w14:paraId="3D6CE1D4" w14:textId="77777777" w:rsidR="00BB0DD5" w:rsidRDefault="00BB0DD5" w:rsidP="00BB0DD5">
      <w:pPr>
        <w:pStyle w:val="aa"/>
        <w:widowControl w:val="0"/>
        <w:spacing w:after="160"/>
        <w:ind w:right="-7" w:firstLine="567"/>
        <w:jc w:val="center"/>
        <w:rPr>
          <w:rFonts w:ascii="GHEA Grapalat" w:hAnsi="GHEA Grapalat"/>
          <w:i/>
        </w:rPr>
      </w:pPr>
    </w:p>
    <w:p w14:paraId="15205557" w14:textId="77777777" w:rsidR="00BB0DD5" w:rsidRPr="006258B0" w:rsidRDefault="00BB0DD5" w:rsidP="00BB0DD5">
      <w:pPr>
        <w:pStyle w:val="aa"/>
        <w:widowControl w:val="0"/>
        <w:spacing w:after="160"/>
        <w:ind w:right="-7" w:firstLine="567"/>
        <w:jc w:val="center"/>
        <w:rPr>
          <w:rFonts w:ascii="GHEA Grapalat" w:hAnsi="GHEA Grapalat"/>
          <w:b/>
          <w:i/>
        </w:rPr>
      </w:pPr>
    </w:p>
    <w:p w14:paraId="14769D7C" w14:textId="77777777" w:rsidR="00BB0DD5" w:rsidRPr="006258B0" w:rsidRDefault="00BB0DD5" w:rsidP="00BB0DD5">
      <w:pPr>
        <w:pStyle w:val="aa"/>
        <w:jc w:val="center"/>
        <w:rPr>
          <w:rFonts w:ascii="GHEA Grapalat" w:hAnsi="GHEA Grapalat"/>
          <w:b/>
          <w:i/>
        </w:rPr>
      </w:pPr>
      <w:r w:rsidRPr="006258B0">
        <w:rPr>
          <w:rFonts w:ascii="GHEA Grapalat" w:hAnsi="GHEA Grapalat"/>
          <w:b/>
          <w:i/>
        </w:rPr>
        <w:t>ГНКО «ЦЕНТР АУКЦИОНА И ОЦЕНКИ ИМУЩЕСТВА»</w:t>
      </w:r>
    </w:p>
    <w:p w14:paraId="25845E56" w14:textId="77777777" w:rsidR="00BB0DD5" w:rsidRPr="006258B0" w:rsidRDefault="00BB0DD5" w:rsidP="00BB0DD5">
      <w:pPr>
        <w:pStyle w:val="aa"/>
        <w:jc w:val="center"/>
        <w:rPr>
          <w:rFonts w:ascii="GHEA Grapalat" w:hAnsi="GHEA Grapalat"/>
          <w:b/>
          <w:i/>
        </w:rPr>
      </w:pPr>
    </w:p>
    <w:p w14:paraId="6223DD3C" w14:textId="77777777" w:rsidR="00BB0DD5" w:rsidRPr="006258B0" w:rsidRDefault="00BB0DD5" w:rsidP="00BB0DD5">
      <w:pPr>
        <w:pStyle w:val="aa"/>
        <w:jc w:val="center"/>
        <w:rPr>
          <w:rFonts w:ascii="GHEA Grapalat" w:hAnsi="GHEA Grapalat"/>
          <w:b/>
          <w:i/>
        </w:rPr>
      </w:pPr>
    </w:p>
    <w:p w14:paraId="14EB3864" w14:textId="77777777" w:rsidR="00BB0DD5" w:rsidRDefault="00BB0DD5" w:rsidP="00BB0DD5">
      <w:pPr>
        <w:pStyle w:val="aa"/>
        <w:jc w:val="center"/>
        <w:rPr>
          <w:rFonts w:ascii="GHEA Grapalat" w:hAnsi="GHEA Grapalat"/>
          <w:b/>
          <w:i/>
        </w:rPr>
      </w:pPr>
      <w:r w:rsidRPr="006258B0">
        <w:rPr>
          <w:rFonts w:ascii="GHEA Grapalat" w:hAnsi="GHEA Grapalat"/>
          <w:b/>
          <w:i/>
        </w:rPr>
        <w:t>ПРИГЛАШЕНИЕ</w:t>
      </w:r>
    </w:p>
    <w:p w14:paraId="6F57A331" w14:textId="7C517C4B" w:rsidR="00BB0DD5" w:rsidRPr="002836F1" w:rsidRDefault="003D5641" w:rsidP="00BB0DD5">
      <w:pPr>
        <w:pStyle w:val="aa"/>
        <w:ind w:right="-7"/>
        <w:jc w:val="center"/>
        <w:rPr>
          <w:rFonts w:ascii="GHEA Grapalat" w:hAnsi="GHEA Grapalat"/>
          <w:b/>
          <w:i/>
        </w:rPr>
      </w:pPr>
      <w:r w:rsidRPr="002836F1">
        <w:rPr>
          <w:rFonts w:ascii="GHEA Grapalat" w:hAnsi="GHEA Grapalat"/>
          <w:b/>
          <w:i/>
        </w:rPr>
        <w:t xml:space="preserve">НА ЗАПРОС КОТИРОВОК, ОБЪЯВЛЕННЫЙ С ЦЕЛЬЮ ПРИОБРЕТЕНИЯ </w:t>
      </w:r>
      <w:r w:rsidRPr="003D5641">
        <w:rPr>
          <w:rFonts w:ascii="GHEA Grapalat" w:hAnsi="GHEA Grapalat"/>
          <w:b/>
          <w:i/>
        </w:rPr>
        <w:t>«</w:t>
      </w:r>
      <w:r>
        <w:rPr>
          <w:rFonts w:ascii="GHEA Grapalat" w:hAnsi="GHEA Grapalat"/>
          <w:b/>
          <w:i/>
        </w:rPr>
        <w:t xml:space="preserve">УСЛУГ ПО РЕМОНТИРОВАНИЮ И ТЕХНИЧЕСКОМУ ОБСЛУЖИВАНИЮ ПРОТИВОПОЖАРНЫХ </w:t>
      </w:r>
      <w:proofErr w:type="gramStart"/>
      <w:r>
        <w:rPr>
          <w:rFonts w:ascii="GHEA Grapalat" w:hAnsi="GHEA Grapalat"/>
          <w:b/>
          <w:i/>
        </w:rPr>
        <w:t xml:space="preserve">ОБОРУДОВАНИЙ» </w:t>
      </w:r>
      <w:r w:rsidRPr="00636578">
        <w:rPr>
          <w:rFonts w:ascii="GHEA Grapalat" w:hAnsi="GHEA Grapalat"/>
          <w:b/>
          <w:i/>
        </w:rPr>
        <w:t xml:space="preserve"> </w:t>
      </w:r>
      <w:r w:rsidRPr="002836F1">
        <w:rPr>
          <w:rFonts w:ascii="GHEA Grapalat" w:hAnsi="GHEA Grapalat"/>
          <w:b/>
          <w:i/>
        </w:rPr>
        <w:t>ДЛЯ</w:t>
      </w:r>
      <w:proofErr w:type="gramEnd"/>
      <w:r w:rsidRPr="002836F1">
        <w:rPr>
          <w:rFonts w:ascii="GHEA Grapalat" w:hAnsi="GHEA Grapalat"/>
          <w:b/>
          <w:i/>
        </w:rPr>
        <w:t xml:space="preserve"> НУЖД ГНКО «ЦЕНТР АУКЦИОНА И ОЦЕНКИ ИМУЩЕСТВА»</w:t>
      </w:r>
    </w:p>
    <w:p w14:paraId="101C8710" w14:textId="77777777" w:rsidR="00BB0DD5" w:rsidRPr="009044F1" w:rsidRDefault="00BB0DD5" w:rsidP="00BB0DD5">
      <w:pPr>
        <w:pStyle w:val="aa"/>
        <w:widowControl w:val="0"/>
        <w:spacing w:after="160"/>
        <w:ind w:right="-7" w:firstLine="567"/>
        <w:jc w:val="center"/>
        <w:rPr>
          <w:rFonts w:ascii="GHEA Grapalat" w:hAnsi="GHEA Grapalat"/>
        </w:rPr>
      </w:pPr>
    </w:p>
    <w:p w14:paraId="317638D2" w14:textId="77777777" w:rsidR="00BB0DD5" w:rsidRPr="009044F1" w:rsidRDefault="00BB0DD5" w:rsidP="00BB0DD5">
      <w:pPr>
        <w:pStyle w:val="aa"/>
        <w:widowControl w:val="0"/>
        <w:spacing w:after="160"/>
        <w:ind w:right="-7" w:firstLine="567"/>
        <w:jc w:val="center"/>
        <w:rPr>
          <w:rFonts w:ascii="GHEA Grapalat" w:hAnsi="GHEA Grapalat"/>
        </w:rPr>
      </w:pPr>
    </w:p>
    <w:p w14:paraId="1F6E991F" w14:textId="77777777" w:rsidR="00BB0DD5" w:rsidRDefault="00BB0DD5" w:rsidP="00BB0DD5">
      <w:pPr>
        <w:rPr>
          <w:rFonts w:ascii="GHEA Grapalat" w:hAnsi="GHEA Grapalat"/>
        </w:rPr>
      </w:pPr>
      <w:r>
        <w:rPr>
          <w:rFonts w:ascii="GHEA Grapalat" w:hAnsi="GHEA Grapalat"/>
        </w:rPr>
        <w:br w:type="page"/>
      </w:r>
    </w:p>
    <w:p w14:paraId="70F50304" w14:textId="77777777" w:rsidR="00BB0DD5" w:rsidRPr="009044F1" w:rsidRDefault="00BB0DD5" w:rsidP="00BB0DD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281989C" w14:textId="77777777" w:rsidR="00BB0DD5" w:rsidRPr="009044F1" w:rsidRDefault="00BB0DD5" w:rsidP="00BB0DD5">
      <w:pPr>
        <w:widowControl w:val="0"/>
        <w:spacing w:after="160"/>
        <w:ind w:firstLine="567"/>
        <w:jc w:val="center"/>
        <w:rPr>
          <w:rFonts w:ascii="GHEA Grapalat" w:hAnsi="GHEA Grapalat" w:cs="Sylfaen"/>
          <w:b/>
        </w:rPr>
      </w:pPr>
      <w:r w:rsidRPr="009044F1">
        <w:rPr>
          <w:rFonts w:ascii="GHEA Grapalat" w:hAnsi="GHEA Grapalat"/>
        </w:rPr>
        <w:br w:type="page"/>
      </w:r>
    </w:p>
    <w:p w14:paraId="40C8385E" w14:textId="77777777" w:rsidR="00BB0DD5" w:rsidRPr="009044F1" w:rsidRDefault="00BB0DD5" w:rsidP="00BB0DD5">
      <w:pPr>
        <w:widowControl w:val="0"/>
        <w:spacing w:after="160"/>
        <w:jc w:val="center"/>
        <w:rPr>
          <w:rFonts w:ascii="GHEA Grapalat" w:hAnsi="GHEA Grapalat"/>
          <w:b/>
        </w:rPr>
      </w:pPr>
      <w:r w:rsidRPr="009044F1">
        <w:rPr>
          <w:rFonts w:ascii="GHEA Grapalat" w:hAnsi="GHEA Grapalat"/>
          <w:b/>
        </w:rPr>
        <w:lastRenderedPageBreak/>
        <w:t>СОДЕРЖАНИЕ</w:t>
      </w:r>
    </w:p>
    <w:p w14:paraId="690D4893" w14:textId="254C18E7" w:rsidR="00BB0DD5" w:rsidRPr="003D5641" w:rsidRDefault="00BB0DD5" w:rsidP="00E9400F">
      <w:pPr>
        <w:widowControl w:val="0"/>
        <w:spacing w:after="160"/>
        <w:jc w:val="center"/>
        <w:rPr>
          <w:rFonts w:ascii="GHEA Grapalat" w:hAnsi="GHEA Grapalat"/>
          <w:b/>
        </w:rPr>
      </w:pPr>
      <w:r w:rsidRPr="003D5641">
        <w:rPr>
          <w:rFonts w:ascii="GHEA Grapalat" w:hAnsi="GHEA Grapalat"/>
          <w:b/>
        </w:rPr>
        <w:t xml:space="preserve">ПРИГЛАШЕНИЯ НА ЗАПРОС КОТИРОВОК, </w:t>
      </w:r>
      <w:r w:rsidRPr="003D5641">
        <w:rPr>
          <w:rFonts w:ascii="GHEA Grapalat" w:hAnsi="GHEA Grapalat"/>
          <w:b/>
        </w:rPr>
        <w:br/>
        <w:t>ОБЪЯВЛЕННЫЙ С ЦЕЛЬЮ ПРИОБРЕТЕНИЯ</w:t>
      </w:r>
      <w:r w:rsidR="00E9400F" w:rsidRPr="003D5641">
        <w:rPr>
          <w:rFonts w:ascii="GHEA Grapalat" w:hAnsi="GHEA Grapalat"/>
          <w:b/>
        </w:rPr>
        <w:t xml:space="preserve"> </w:t>
      </w:r>
      <w:r w:rsidR="003D5641" w:rsidRPr="003D5641">
        <w:rPr>
          <w:rFonts w:ascii="GHEA Grapalat" w:hAnsi="GHEA Grapalat"/>
          <w:b/>
          <w:lang w:val="hy-AM"/>
        </w:rPr>
        <w:t>«</w:t>
      </w:r>
      <w:r w:rsidR="003D5641" w:rsidRPr="003D5641">
        <w:rPr>
          <w:rFonts w:ascii="GHEA Grapalat" w:hAnsi="GHEA Grapalat"/>
          <w:b/>
        </w:rPr>
        <w:t xml:space="preserve">УСЛУГ ПО РЕМОНТИРОВАНИЮ И ТЕХНИЧЕСКОМУ ОБСЛУЖИВАНИЮ ПРОТИВОПОЖАРНЫХ ОБОРУДОВАНИЙ» </w:t>
      </w:r>
      <w:r w:rsidRPr="003D5641">
        <w:rPr>
          <w:rFonts w:ascii="GHEA Grapalat" w:hAnsi="GHEA Grapalat"/>
          <w:b/>
        </w:rPr>
        <w:t xml:space="preserve"> ДЛЯ НУЖД ГНКО «ЦЕНТР АУКЦИОНА И ОЦЕНКИ ИМУЩЕСТВА»</w:t>
      </w:r>
    </w:p>
    <w:p w14:paraId="3DA62B1C" w14:textId="77777777" w:rsidR="00BB0DD5" w:rsidRPr="009044F1" w:rsidRDefault="00BB0DD5" w:rsidP="00BB0DD5">
      <w:pPr>
        <w:widowControl w:val="0"/>
        <w:spacing w:after="160"/>
        <w:jc w:val="center"/>
        <w:rPr>
          <w:rFonts w:ascii="GHEA Grapalat" w:hAnsi="GHEA Grapalat" w:cs="Sylfaen"/>
          <w:b/>
        </w:rPr>
      </w:pPr>
    </w:p>
    <w:p w14:paraId="2AD0A6BE" w14:textId="77777777" w:rsidR="00BB0DD5" w:rsidRPr="008842CE" w:rsidRDefault="00BB0DD5" w:rsidP="00BB0DD5">
      <w:pPr>
        <w:widowControl w:val="0"/>
        <w:spacing w:after="160"/>
        <w:jc w:val="center"/>
        <w:rPr>
          <w:rFonts w:ascii="GHEA Grapalat" w:hAnsi="GHEA Grapalat"/>
          <w:b/>
        </w:rPr>
      </w:pPr>
      <w:r w:rsidRPr="009044F1">
        <w:rPr>
          <w:rFonts w:ascii="GHEA Grapalat" w:hAnsi="GHEA Grapalat"/>
          <w:b/>
        </w:rPr>
        <w:t>ЧАСТЬ I.</w:t>
      </w:r>
    </w:p>
    <w:p w14:paraId="21998B23" w14:textId="77777777" w:rsidR="00BB0DD5" w:rsidRPr="008842CE" w:rsidRDefault="00BB0DD5" w:rsidP="00BB0DD5">
      <w:pPr>
        <w:widowControl w:val="0"/>
        <w:spacing w:after="160"/>
        <w:jc w:val="center"/>
        <w:rPr>
          <w:rFonts w:ascii="GHEA Grapalat" w:hAnsi="GHEA Grapalat"/>
        </w:rPr>
      </w:pPr>
    </w:p>
    <w:p w14:paraId="1A7B7577" w14:textId="77777777" w:rsidR="00BB0DD5" w:rsidRPr="009044F1" w:rsidRDefault="00BB0DD5" w:rsidP="00BB0DD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0D560F1B" w14:textId="77777777" w:rsidR="00BB0DD5" w:rsidRPr="009044F1" w:rsidRDefault="00BB0DD5" w:rsidP="00BB0DD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98E2D1D" w14:textId="77777777" w:rsidR="00BB0DD5" w:rsidRPr="00543BAE" w:rsidRDefault="00BB0DD5" w:rsidP="00BB0DD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E65951E" w14:textId="77777777" w:rsidR="00BB0DD5" w:rsidRPr="009044F1" w:rsidRDefault="00BB0DD5" w:rsidP="00BB0DD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A1662BC" w14:textId="77777777" w:rsidR="00BB0DD5" w:rsidRPr="009044F1" w:rsidRDefault="00BB0DD5" w:rsidP="00BB0DD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07D6A10A" w14:textId="77777777" w:rsidR="00BB0DD5" w:rsidRPr="009044F1" w:rsidRDefault="00BB0DD5" w:rsidP="00BB0DD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FECAED6" w14:textId="77777777" w:rsidR="00BB0DD5" w:rsidRPr="008842CE" w:rsidRDefault="00BB0DD5" w:rsidP="00BB0DD5">
      <w:pPr>
        <w:widowControl w:val="0"/>
        <w:tabs>
          <w:tab w:val="left" w:pos="1134"/>
        </w:tabs>
        <w:spacing w:after="160"/>
        <w:ind w:left="1134" w:hanging="567"/>
        <w:jc w:val="both"/>
        <w:rPr>
          <w:rFonts w:ascii="GHEA Grapalat" w:hAnsi="GHEA Grapalat" w:cs="Sylfaen"/>
        </w:rPr>
      </w:pPr>
      <w:r w:rsidRPr="006258B0">
        <w:rPr>
          <w:rFonts w:ascii="GHEA Grapalat" w:hAnsi="GHEA Grapalat"/>
        </w:rPr>
        <w:t>7</w:t>
      </w:r>
      <w:r w:rsidRPr="009044F1">
        <w:rPr>
          <w:rFonts w:ascii="GHEA Grapalat" w:hAnsi="GHEA Grapalat"/>
        </w:rPr>
        <w:t>.</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5FC160B" w14:textId="77777777" w:rsidR="00BB0DD5" w:rsidRPr="003A1EBB" w:rsidRDefault="00BB0DD5" w:rsidP="00BB0DD5">
      <w:pPr>
        <w:widowControl w:val="0"/>
        <w:tabs>
          <w:tab w:val="left" w:pos="1134"/>
        </w:tabs>
        <w:spacing w:after="160"/>
        <w:ind w:left="1134" w:hanging="567"/>
        <w:jc w:val="both"/>
        <w:rPr>
          <w:rFonts w:ascii="GHEA Grapalat" w:hAnsi="GHEA Grapalat"/>
        </w:rPr>
      </w:pPr>
      <w:r w:rsidRPr="006258B0">
        <w:rPr>
          <w:rFonts w:ascii="GHEA Grapalat" w:hAnsi="GHEA Grapalat"/>
        </w:rPr>
        <w:t>8</w:t>
      </w:r>
      <w:r w:rsidRPr="009044F1">
        <w:rPr>
          <w:rFonts w:ascii="GHEA Grapalat" w:hAnsi="GHEA Grapalat"/>
        </w:rPr>
        <w:t>.</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2E676B7" w14:textId="77777777" w:rsidR="00BB0DD5" w:rsidRPr="009044F1" w:rsidRDefault="00BB0DD5" w:rsidP="00BB0DD5">
      <w:pPr>
        <w:widowControl w:val="0"/>
        <w:tabs>
          <w:tab w:val="left" w:pos="1134"/>
        </w:tabs>
        <w:spacing w:after="160"/>
        <w:ind w:left="1134" w:hanging="567"/>
        <w:jc w:val="both"/>
        <w:rPr>
          <w:rFonts w:ascii="GHEA Grapalat" w:hAnsi="GHEA Grapalat"/>
        </w:rPr>
      </w:pPr>
      <w:r>
        <w:rPr>
          <w:rFonts w:ascii="GHEA Grapalat" w:hAnsi="GHEA Grapalat"/>
        </w:rPr>
        <w:t>9</w:t>
      </w:r>
      <w:r w:rsidRPr="009044F1">
        <w:rPr>
          <w:rFonts w:ascii="GHEA Grapalat" w:hAnsi="GHEA Grapalat"/>
        </w:rPr>
        <w:t>.</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0E6538B4" w14:textId="77777777" w:rsidR="00BB0DD5" w:rsidRPr="003A1EBB" w:rsidRDefault="00BB0DD5" w:rsidP="00BB0DD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6258B0">
        <w:rPr>
          <w:rFonts w:ascii="GHEA Grapalat" w:hAnsi="GHEA Grapalat"/>
        </w:rPr>
        <w:t>0</w:t>
      </w:r>
      <w:r w:rsidRPr="009044F1">
        <w:rPr>
          <w:rFonts w:ascii="GHEA Grapalat" w:hAnsi="GHEA Grapalat"/>
        </w:rPr>
        <w:t>.</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5C3D0C5C" w14:textId="77777777" w:rsidR="00BB0DD5" w:rsidRPr="00543BAE" w:rsidRDefault="00BB0DD5" w:rsidP="00BB0DD5">
      <w:pPr>
        <w:widowControl w:val="0"/>
        <w:tabs>
          <w:tab w:val="left" w:pos="1134"/>
        </w:tabs>
        <w:spacing w:after="160"/>
        <w:ind w:left="1134" w:hanging="567"/>
        <w:jc w:val="both"/>
        <w:rPr>
          <w:rFonts w:ascii="GHEA Grapalat" w:hAnsi="GHEA Grapalat"/>
        </w:rPr>
      </w:pPr>
      <w:r>
        <w:rPr>
          <w:rFonts w:ascii="GHEA Grapalat" w:hAnsi="GHEA Grapalat"/>
        </w:rPr>
        <w:t>11</w:t>
      </w:r>
      <w:r w:rsidRPr="009044F1">
        <w:rPr>
          <w:rFonts w:ascii="GHEA Grapalat" w:hAnsi="GHEA Grapalat"/>
        </w:rPr>
        <w:t>.</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D0FFD64" w14:textId="77777777" w:rsidR="00BB0DD5" w:rsidRDefault="00BB0DD5" w:rsidP="00BB0DD5">
      <w:pPr>
        <w:widowControl w:val="0"/>
        <w:spacing w:after="160"/>
        <w:jc w:val="center"/>
        <w:rPr>
          <w:rFonts w:ascii="GHEA Grapalat" w:hAnsi="GHEA Grapalat"/>
          <w:b/>
        </w:rPr>
      </w:pPr>
    </w:p>
    <w:p w14:paraId="5978A23E" w14:textId="77777777" w:rsidR="00BB0DD5" w:rsidRPr="00374F4A" w:rsidRDefault="00BB0DD5" w:rsidP="00BB0DD5">
      <w:pPr>
        <w:widowControl w:val="0"/>
        <w:spacing w:after="160"/>
        <w:jc w:val="center"/>
        <w:rPr>
          <w:rFonts w:ascii="GHEA Grapalat" w:hAnsi="GHEA Grapalat"/>
          <w:b/>
        </w:rPr>
      </w:pPr>
      <w:r>
        <w:rPr>
          <w:rFonts w:ascii="GHEA Grapalat" w:hAnsi="GHEA Grapalat"/>
          <w:b/>
        </w:rPr>
        <w:t xml:space="preserve">ЧАСТЬ II. </w:t>
      </w:r>
    </w:p>
    <w:p w14:paraId="03F51837" w14:textId="77777777" w:rsidR="00BB0DD5" w:rsidRDefault="00BB0DD5" w:rsidP="00BB0DD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6CAEBAD6" w14:textId="77777777" w:rsidR="00BB0DD5" w:rsidRPr="003A1EBB" w:rsidRDefault="00BB0DD5" w:rsidP="00BB0DD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0642A12D" w14:textId="77777777" w:rsidR="00BB0DD5" w:rsidRPr="003A1EBB" w:rsidRDefault="00BB0DD5" w:rsidP="00BB0DD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52DF185" w14:textId="77777777" w:rsidR="00BB0DD5" w:rsidRPr="00625529" w:rsidRDefault="00BB0DD5" w:rsidP="00BB0DD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0E9761AC" w14:textId="0442652B" w:rsidR="00BB0DD5" w:rsidRPr="006D2DF7" w:rsidRDefault="00BB0DD5" w:rsidP="00BB0DD5">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FA67F9">
        <w:rPr>
          <w:rFonts w:ascii="GHEA Grapalat" w:hAnsi="GHEA Grapalat"/>
          <w:spacing w:val="-6"/>
        </w:rPr>
        <w:t>"GGAK-GHTsDzB-</w:t>
      </w:r>
      <w:r w:rsidR="00AD1CF0">
        <w:rPr>
          <w:rFonts w:ascii="GHEA Grapalat" w:hAnsi="GHEA Grapalat"/>
          <w:spacing w:val="-6"/>
        </w:rPr>
        <w:t>23/</w:t>
      </w:r>
      <w:r w:rsidR="003D5641">
        <w:rPr>
          <w:rFonts w:ascii="GHEA Grapalat" w:hAnsi="GHEA Grapalat"/>
          <w:spacing w:val="-6"/>
        </w:rPr>
        <w:t>4/H</w:t>
      </w:r>
      <w:r w:rsidRPr="00FA67F9">
        <w:rPr>
          <w:rFonts w:ascii="GHEA Grapalat" w:hAnsi="GHEA Grapalat"/>
          <w:spacing w:val="-6"/>
        </w:rPr>
        <w:t xml:space="preserve">" </w:t>
      </w:r>
      <w:r w:rsidRPr="006D2DF7">
        <w:rPr>
          <w:rFonts w:ascii="GHEA Grapalat" w:hAnsi="GHEA Grapalat"/>
          <w:spacing w:val="-6"/>
        </w:rPr>
        <w:t>(далее — процедура).</w:t>
      </w:r>
    </w:p>
    <w:p w14:paraId="608ABB9B" w14:textId="77777777" w:rsidR="00BB0DD5" w:rsidRPr="000B2CFA" w:rsidRDefault="00BB0DD5" w:rsidP="00BB0DD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58B0">
        <w:rPr>
          <w:rFonts w:ascii="GHEA Grapalat" w:hAnsi="GHEA Grapalat"/>
        </w:rPr>
        <w:t xml:space="preserve">ГНКО «Центр аукциона и оценки имущества»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4C0505" w14:textId="77777777" w:rsidR="00BB0DD5" w:rsidRPr="009044F1" w:rsidRDefault="00BB0DD5" w:rsidP="00BB0DD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069773F" w14:textId="77777777" w:rsidR="00BB0DD5" w:rsidRPr="009044F1" w:rsidRDefault="00BB0DD5" w:rsidP="00BB0DD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9106AFA" w14:textId="77777777" w:rsidR="00BB0DD5" w:rsidRPr="009044F1" w:rsidRDefault="00BB0DD5" w:rsidP="00BB0DD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Pr>
          <w:rFonts w:ascii="GHEA Grapalat" w:hAnsi="GHEA Grapalat"/>
          <w:sz w:val="24"/>
          <w:szCs w:val="24"/>
          <w:lang w:val="en-US"/>
        </w:rPr>
        <w:t>petguyq</w:t>
      </w:r>
      <w:r w:rsidRPr="006258B0">
        <w:rPr>
          <w:rFonts w:ascii="GHEA Grapalat" w:hAnsi="GHEA Grapalat"/>
          <w:sz w:val="24"/>
          <w:szCs w:val="24"/>
        </w:rPr>
        <w:t>.</w:t>
      </w:r>
      <w:r>
        <w:rPr>
          <w:rFonts w:ascii="GHEA Grapalat" w:hAnsi="GHEA Grapalat"/>
          <w:sz w:val="24"/>
          <w:szCs w:val="24"/>
          <w:lang w:val="en-US"/>
        </w:rPr>
        <w:t>poak</w:t>
      </w:r>
      <w:r w:rsidRPr="006258B0">
        <w:rPr>
          <w:rFonts w:ascii="GHEA Grapalat" w:hAnsi="GHEA Grapalat"/>
          <w:sz w:val="24"/>
          <w:szCs w:val="24"/>
        </w:rPr>
        <w:t>@</w:t>
      </w:r>
      <w:r>
        <w:rPr>
          <w:rFonts w:ascii="GHEA Grapalat" w:hAnsi="GHEA Grapalat"/>
          <w:sz w:val="24"/>
          <w:szCs w:val="24"/>
          <w:lang w:val="en-US"/>
        </w:rPr>
        <w:t>mail</w:t>
      </w:r>
      <w:r w:rsidRPr="006258B0">
        <w:rPr>
          <w:rFonts w:ascii="GHEA Grapalat" w:hAnsi="GHEA Grapalat"/>
          <w:sz w:val="24"/>
          <w:szCs w:val="24"/>
        </w:rPr>
        <w:t>.</w:t>
      </w:r>
      <w:r>
        <w:rPr>
          <w:rFonts w:ascii="GHEA Grapalat" w:hAnsi="GHEA Grapalat"/>
          <w:sz w:val="24"/>
          <w:szCs w:val="24"/>
          <w:lang w:val="en-US"/>
        </w:rPr>
        <w:t>ru</w:t>
      </w:r>
      <w:r w:rsidRPr="009044F1">
        <w:rPr>
          <w:rFonts w:ascii="GHEA Grapalat" w:hAnsi="GHEA Grapalat"/>
          <w:sz w:val="24"/>
          <w:szCs w:val="24"/>
        </w:rPr>
        <w:t>".</w:t>
      </w:r>
    </w:p>
    <w:p w14:paraId="45E4D069" w14:textId="77777777" w:rsidR="00BB0DD5" w:rsidRPr="009044F1" w:rsidRDefault="00BB0DD5" w:rsidP="00BB0DD5">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61C32F1" w14:textId="77777777" w:rsidR="00BB0DD5" w:rsidRPr="009044F1" w:rsidRDefault="00BB0DD5" w:rsidP="00BB0DD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2DB4FD9" w14:textId="3D0C3722" w:rsidR="00BB0DD5" w:rsidRPr="00AD1CF0" w:rsidRDefault="00BB0DD5" w:rsidP="00BB0DD5">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D5641">
        <w:rPr>
          <w:rFonts w:ascii="GHEA Grapalat" w:hAnsi="GHEA Grapalat"/>
          <w:i w:val="0"/>
          <w:sz w:val="24"/>
          <w:szCs w:val="24"/>
          <w:lang w:val="hy-AM"/>
        </w:rPr>
        <w:t>«</w:t>
      </w:r>
      <w:r w:rsidR="003D5641">
        <w:rPr>
          <w:rFonts w:ascii="GHEA Grapalat" w:hAnsi="GHEA Grapalat"/>
          <w:i w:val="0"/>
          <w:sz w:val="24"/>
          <w:szCs w:val="24"/>
        </w:rPr>
        <w:t>Услуг по ремонтированию и техническому обслуживанию противопожарных оборудований</w:t>
      </w:r>
      <w:proofErr w:type="gramStart"/>
      <w:r w:rsidR="003D5641">
        <w:rPr>
          <w:rFonts w:ascii="GHEA Grapalat" w:hAnsi="GHEA Grapalat"/>
          <w:i w:val="0"/>
          <w:sz w:val="24"/>
          <w:szCs w:val="24"/>
        </w:rPr>
        <w:t xml:space="preserve">» </w:t>
      </w:r>
      <w:r>
        <w:rPr>
          <w:rFonts w:ascii="GHEA Grapalat" w:hAnsi="GHEA Grapalat"/>
          <w:i w:val="0"/>
          <w:sz w:val="24"/>
          <w:szCs w:val="24"/>
        </w:rPr>
        <w:t>»</w:t>
      </w:r>
      <w:proofErr w:type="gramEnd"/>
      <w:r w:rsidRPr="006258B0">
        <w:rPr>
          <w:rFonts w:ascii="GHEA Grapalat" w:hAnsi="GHEA Grapalat"/>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6258B0">
        <w:rPr>
          <w:rFonts w:ascii="GHEA Grapalat" w:hAnsi="GHEA Grapalat"/>
          <w:i w:val="0"/>
          <w:sz w:val="24"/>
          <w:szCs w:val="24"/>
        </w:rPr>
        <w:t xml:space="preserve"> ГНКО «Центр аукциона и оценки имущества»</w:t>
      </w:r>
      <w:r w:rsidRPr="009044F1">
        <w:rPr>
          <w:rFonts w:ascii="GHEA Grapalat" w:hAnsi="GHEA Grapalat"/>
          <w:i w:val="0"/>
          <w:sz w:val="24"/>
          <w:szCs w:val="24"/>
        </w:rPr>
        <w:t xml:space="preserve">, которые сгруппированы в </w:t>
      </w:r>
      <w:r w:rsidRPr="006258B0">
        <w:rPr>
          <w:rFonts w:ascii="GHEA Grapalat" w:hAnsi="GHEA Grapalat"/>
          <w:i w:val="0"/>
          <w:sz w:val="24"/>
          <w:szCs w:val="24"/>
        </w:rPr>
        <w:t xml:space="preserve"> </w:t>
      </w:r>
      <w:r w:rsidR="003D5641">
        <w:rPr>
          <w:rFonts w:ascii="GHEA Grapalat" w:hAnsi="GHEA Grapalat"/>
          <w:i w:val="0"/>
          <w:sz w:val="24"/>
          <w:szCs w:val="24"/>
          <w:lang w:val="hy-AM"/>
        </w:rPr>
        <w:t>3</w:t>
      </w:r>
      <w:r w:rsidRPr="006258B0">
        <w:rPr>
          <w:rFonts w:ascii="GHEA Grapalat" w:hAnsi="GHEA Grapalat"/>
          <w:i w:val="0"/>
          <w:sz w:val="24"/>
          <w:szCs w:val="24"/>
        </w:rPr>
        <w:t xml:space="preserve"> </w:t>
      </w:r>
      <w:r w:rsidRPr="009044F1">
        <w:rPr>
          <w:rFonts w:ascii="GHEA Grapalat" w:hAnsi="GHEA Grapalat"/>
          <w:i w:val="0"/>
          <w:sz w:val="24"/>
          <w:szCs w:val="24"/>
        </w:rPr>
        <w:t>лот</w:t>
      </w:r>
      <w:r w:rsidR="00AD1CF0">
        <w:rPr>
          <w:rFonts w:ascii="GHEA Grapalat" w:hAnsi="GHEA Grapalat"/>
          <w:i w:val="0"/>
          <w:sz w:val="24"/>
          <w:szCs w:val="24"/>
          <w:lang w:val="hy-AM"/>
        </w:rPr>
        <w:t>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756"/>
        <w:gridCol w:w="6262"/>
      </w:tblGrid>
      <w:tr w:rsidR="00BB0DD5" w:rsidRPr="009044F1" w14:paraId="270FAA29" w14:textId="77777777" w:rsidTr="00610DE9">
        <w:trPr>
          <w:jc w:val="center"/>
        </w:trPr>
        <w:tc>
          <w:tcPr>
            <w:tcW w:w="2972" w:type="dxa"/>
            <w:gridSpan w:val="2"/>
            <w:vAlign w:val="center"/>
          </w:tcPr>
          <w:p w14:paraId="2292FAE5" w14:textId="77777777" w:rsidR="00BB0DD5" w:rsidRPr="009044F1" w:rsidRDefault="00BB0DD5" w:rsidP="00610DE9">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262" w:type="dxa"/>
            <w:vMerge w:val="restart"/>
            <w:vAlign w:val="center"/>
          </w:tcPr>
          <w:p w14:paraId="7BAFEC78" w14:textId="77777777" w:rsidR="00BB0DD5" w:rsidRPr="009044F1" w:rsidRDefault="00BB0DD5" w:rsidP="00610DE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B0DD5" w:rsidRPr="009044F1" w14:paraId="238FA34B" w14:textId="77777777" w:rsidTr="00610DE9">
        <w:trPr>
          <w:jc w:val="center"/>
        </w:trPr>
        <w:tc>
          <w:tcPr>
            <w:tcW w:w="1216" w:type="dxa"/>
            <w:vAlign w:val="center"/>
          </w:tcPr>
          <w:p w14:paraId="1EFFB665" w14:textId="77777777" w:rsidR="00BB0DD5" w:rsidRPr="009044F1" w:rsidRDefault="00BB0DD5" w:rsidP="00610DE9">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56" w:type="dxa"/>
            <w:vAlign w:val="center"/>
          </w:tcPr>
          <w:p w14:paraId="53050FD1" w14:textId="77777777" w:rsidR="00BB0DD5" w:rsidRPr="00970424" w:rsidRDefault="00BB0DD5" w:rsidP="00610DE9">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262" w:type="dxa"/>
            <w:vMerge/>
            <w:vAlign w:val="center"/>
          </w:tcPr>
          <w:p w14:paraId="043C9793" w14:textId="77777777" w:rsidR="00BB0DD5" w:rsidRPr="009044F1" w:rsidRDefault="00BB0DD5" w:rsidP="00610DE9">
            <w:pPr>
              <w:pStyle w:val="23"/>
              <w:widowControl w:val="0"/>
              <w:spacing w:after="120" w:line="240" w:lineRule="auto"/>
              <w:ind w:firstLine="0"/>
              <w:rPr>
                <w:rFonts w:ascii="GHEA Grapalat" w:hAnsi="GHEA Grapalat"/>
                <w:sz w:val="24"/>
                <w:szCs w:val="24"/>
                <w:u w:val="single"/>
              </w:rPr>
            </w:pPr>
          </w:p>
        </w:tc>
      </w:tr>
      <w:tr w:rsidR="003D5641" w:rsidRPr="009044F1" w14:paraId="54F1C970" w14:textId="77777777" w:rsidTr="00610DE9">
        <w:trPr>
          <w:jc w:val="center"/>
        </w:trPr>
        <w:tc>
          <w:tcPr>
            <w:tcW w:w="1216" w:type="dxa"/>
            <w:vAlign w:val="center"/>
          </w:tcPr>
          <w:p w14:paraId="58783342" w14:textId="77777777" w:rsidR="003D5641" w:rsidRPr="009044F1" w:rsidRDefault="003D5641" w:rsidP="003D564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56" w:type="dxa"/>
            <w:vAlign w:val="center"/>
          </w:tcPr>
          <w:p w14:paraId="165361F7" w14:textId="72A8AC8B" w:rsidR="003D5641" w:rsidRPr="009044F1" w:rsidRDefault="003D5641" w:rsidP="003D5641">
            <w:pPr>
              <w:pStyle w:val="23"/>
              <w:widowControl w:val="0"/>
              <w:spacing w:after="120" w:line="240" w:lineRule="auto"/>
              <w:ind w:firstLine="0"/>
              <w:jc w:val="center"/>
              <w:rPr>
                <w:rFonts w:ascii="GHEA Grapalat" w:hAnsi="GHEA Grapalat"/>
                <w:sz w:val="24"/>
                <w:szCs w:val="24"/>
              </w:rPr>
            </w:pPr>
            <w:r w:rsidRPr="00880837">
              <w:rPr>
                <w:rFonts w:ascii="GHEA Grapalat" w:hAnsi="GHEA Grapalat"/>
                <w:b/>
                <w:bCs/>
                <w:i/>
                <w:iCs/>
                <w:sz w:val="14"/>
                <w:szCs w:val="14"/>
              </w:rPr>
              <w:t>2</w:t>
            </w:r>
            <w:r>
              <w:rPr>
                <w:rFonts w:ascii="GHEA Grapalat" w:hAnsi="GHEA Grapalat"/>
                <w:b/>
                <w:bCs/>
                <w:i/>
                <w:iCs/>
                <w:sz w:val="14"/>
                <w:szCs w:val="14"/>
                <w:lang w:val="hy-AM"/>
              </w:rPr>
              <w:t xml:space="preserve"> </w:t>
            </w:r>
            <w:r w:rsidRPr="00880837">
              <w:rPr>
                <w:rFonts w:ascii="GHEA Grapalat" w:hAnsi="GHEA Grapalat"/>
                <w:b/>
                <w:bCs/>
                <w:i/>
                <w:iCs/>
                <w:sz w:val="14"/>
                <w:szCs w:val="14"/>
              </w:rPr>
              <w:t>400</w:t>
            </w:r>
            <w:r>
              <w:rPr>
                <w:rFonts w:ascii="GHEA Grapalat" w:hAnsi="GHEA Grapalat"/>
                <w:b/>
                <w:bCs/>
                <w:i/>
                <w:iCs/>
                <w:sz w:val="14"/>
                <w:szCs w:val="14"/>
                <w:lang w:val="hy-AM"/>
              </w:rPr>
              <w:t xml:space="preserve"> </w:t>
            </w:r>
            <w:r w:rsidRPr="00880837">
              <w:rPr>
                <w:rFonts w:ascii="GHEA Grapalat" w:hAnsi="GHEA Grapalat"/>
                <w:b/>
                <w:bCs/>
                <w:i/>
                <w:iCs/>
                <w:sz w:val="14"/>
                <w:szCs w:val="14"/>
              </w:rPr>
              <w:t>000</w:t>
            </w:r>
          </w:p>
        </w:tc>
        <w:tc>
          <w:tcPr>
            <w:tcW w:w="6262" w:type="dxa"/>
            <w:vAlign w:val="center"/>
          </w:tcPr>
          <w:p w14:paraId="17E2054B" w14:textId="3FDA98CB" w:rsidR="003D5641" w:rsidRPr="009044F1" w:rsidRDefault="003D5641" w:rsidP="003D5641">
            <w:pPr>
              <w:pStyle w:val="23"/>
              <w:widowControl w:val="0"/>
              <w:spacing w:after="120" w:line="240" w:lineRule="auto"/>
              <w:ind w:firstLine="0"/>
              <w:jc w:val="center"/>
              <w:rPr>
                <w:rFonts w:ascii="GHEA Grapalat" w:hAnsi="GHEA Grapalat"/>
                <w:sz w:val="24"/>
                <w:szCs w:val="24"/>
                <w:u w:val="single"/>
                <w:vertAlign w:val="subscript"/>
              </w:rPr>
            </w:pPr>
            <w:r>
              <w:rPr>
                <w:rFonts w:ascii="GHEA Grapalat" w:hAnsi="GHEA Grapalat"/>
                <w:i/>
                <w:sz w:val="24"/>
                <w:szCs w:val="24"/>
                <w:u w:val="single"/>
              </w:rPr>
              <w:t xml:space="preserve">“Услуги по ремонтированию и техническому обслуживанию противопожарных оборудований» </w:t>
            </w:r>
          </w:p>
        </w:tc>
      </w:tr>
      <w:tr w:rsidR="003D5641" w:rsidRPr="009044F1" w14:paraId="06D7EE44" w14:textId="77777777" w:rsidTr="00610DE9">
        <w:trPr>
          <w:jc w:val="center"/>
        </w:trPr>
        <w:tc>
          <w:tcPr>
            <w:tcW w:w="1216" w:type="dxa"/>
            <w:vAlign w:val="center"/>
          </w:tcPr>
          <w:p w14:paraId="616F8810" w14:textId="61D53BC9" w:rsidR="003D5641" w:rsidRPr="00AD1CF0" w:rsidRDefault="003D5641" w:rsidP="003D564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56" w:type="dxa"/>
            <w:vAlign w:val="center"/>
          </w:tcPr>
          <w:p w14:paraId="0EC3C5A0" w14:textId="5DC4CFCE" w:rsidR="003D5641" w:rsidRDefault="003D5641" w:rsidP="003D5641">
            <w:pPr>
              <w:pStyle w:val="23"/>
              <w:widowControl w:val="0"/>
              <w:spacing w:after="120" w:line="240" w:lineRule="auto"/>
              <w:ind w:firstLine="0"/>
              <w:jc w:val="center"/>
              <w:rPr>
                <w:rFonts w:ascii="GHEA Grapalat" w:hAnsi="GHEA Grapalat"/>
                <w:sz w:val="24"/>
                <w:szCs w:val="24"/>
              </w:rPr>
            </w:pPr>
            <w:r w:rsidRPr="00880837">
              <w:rPr>
                <w:rFonts w:ascii="GHEA Grapalat" w:hAnsi="GHEA Grapalat"/>
                <w:b/>
                <w:bCs/>
                <w:i/>
                <w:iCs/>
                <w:sz w:val="14"/>
                <w:szCs w:val="14"/>
              </w:rPr>
              <w:t>750</w:t>
            </w:r>
            <w:r>
              <w:rPr>
                <w:rFonts w:ascii="GHEA Grapalat" w:hAnsi="GHEA Grapalat"/>
                <w:b/>
                <w:bCs/>
                <w:i/>
                <w:iCs/>
                <w:sz w:val="14"/>
                <w:szCs w:val="14"/>
                <w:lang w:val="hy-AM"/>
              </w:rPr>
              <w:t xml:space="preserve"> </w:t>
            </w:r>
            <w:r w:rsidRPr="00880837">
              <w:rPr>
                <w:rFonts w:ascii="GHEA Grapalat" w:hAnsi="GHEA Grapalat"/>
                <w:b/>
                <w:bCs/>
                <w:i/>
                <w:iCs/>
                <w:sz w:val="14"/>
                <w:szCs w:val="14"/>
              </w:rPr>
              <w:t>000</w:t>
            </w:r>
          </w:p>
        </w:tc>
        <w:tc>
          <w:tcPr>
            <w:tcW w:w="6262" w:type="dxa"/>
            <w:vAlign w:val="center"/>
          </w:tcPr>
          <w:p w14:paraId="07814F9D" w14:textId="51380914" w:rsidR="003D5641" w:rsidRDefault="003D5641" w:rsidP="003D5641">
            <w:pPr>
              <w:pStyle w:val="23"/>
              <w:widowControl w:val="0"/>
              <w:spacing w:after="120" w:line="240" w:lineRule="auto"/>
              <w:ind w:firstLine="0"/>
              <w:jc w:val="center"/>
              <w:rPr>
                <w:rFonts w:ascii="GHEA Grapalat" w:hAnsi="GHEA Grapalat"/>
                <w:i/>
                <w:sz w:val="24"/>
                <w:szCs w:val="24"/>
                <w:u w:val="single"/>
              </w:rPr>
            </w:pPr>
            <w:r>
              <w:rPr>
                <w:rFonts w:ascii="GHEA Grapalat" w:hAnsi="GHEA Grapalat"/>
                <w:i/>
                <w:sz w:val="24"/>
                <w:szCs w:val="24"/>
                <w:u w:val="single"/>
              </w:rPr>
              <w:t xml:space="preserve">“Услуги по ремонтированию и техническому обслуживанию противопожарных оборудований» </w:t>
            </w:r>
          </w:p>
        </w:tc>
      </w:tr>
      <w:tr w:rsidR="003D5641" w:rsidRPr="009044F1" w14:paraId="32F8B5EB" w14:textId="77777777" w:rsidTr="00610DE9">
        <w:trPr>
          <w:jc w:val="center"/>
        </w:trPr>
        <w:tc>
          <w:tcPr>
            <w:tcW w:w="1216" w:type="dxa"/>
            <w:vAlign w:val="center"/>
          </w:tcPr>
          <w:p w14:paraId="6F7F7E33" w14:textId="2890AD71" w:rsidR="003D5641" w:rsidRPr="00AD1CF0" w:rsidRDefault="003D5641" w:rsidP="003D564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56" w:type="dxa"/>
            <w:vAlign w:val="center"/>
          </w:tcPr>
          <w:p w14:paraId="09194BB7" w14:textId="55A0B2C9" w:rsidR="003D5641" w:rsidRDefault="003D5641" w:rsidP="003D5641">
            <w:pPr>
              <w:pStyle w:val="23"/>
              <w:widowControl w:val="0"/>
              <w:spacing w:after="120" w:line="240" w:lineRule="auto"/>
              <w:ind w:firstLine="0"/>
              <w:jc w:val="center"/>
              <w:rPr>
                <w:rFonts w:ascii="GHEA Grapalat" w:hAnsi="GHEA Grapalat"/>
                <w:sz w:val="24"/>
                <w:szCs w:val="24"/>
              </w:rPr>
            </w:pPr>
            <w:r w:rsidRPr="00880837">
              <w:rPr>
                <w:rFonts w:ascii="GHEA Grapalat" w:hAnsi="GHEA Grapalat"/>
                <w:b/>
                <w:bCs/>
                <w:i/>
                <w:iCs/>
                <w:sz w:val="14"/>
                <w:szCs w:val="14"/>
              </w:rPr>
              <w:t>409</w:t>
            </w:r>
            <w:r>
              <w:rPr>
                <w:rFonts w:ascii="GHEA Grapalat" w:hAnsi="GHEA Grapalat"/>
                <w:b/>
                <w:bCs/>
                <w:i/>
                <w:iCs/>
                <w:sz w:val="14"/>
                <w:szCs w:val="14"/>
                <w:lang w:val="hy-AM"/>
              </w:rPr>
              <w:t xml:space="preserve"> </w:t>
            </w:r>
            <w:r w:rsidRPr="00880837">
              <w:rPr>
                <w:rFonts w:ascii="GHEA Grapalat" w:hAnsi="GHEA Grapalat"/>
                <w:b/>
                <w:bCs/>
                <w:i/>
                <w:iCs/>
                <w:sz w:val="14"/>
                <w:szCs w:val="14"/>
              </w:rPr>
              <w:t>200</w:t>
            </w:r>
          </w:p>
        </w:tc>
        <w:tc>
          <w:tcPr>
            <w:tcW w:w="6262" w:type="dxa"/>
            <w:vAlign w:val="center"/>
          </w:tcPr>
          <w:p w14:paraId="2A7A5AC3" w14:textId="27BAA04E" w:rsidR="003D5641" w:rsidRDefault="003D5641" w:rsidP="003D5641">
            <w:pPr>
              <w:pStyle w:val="23"/>
              <w:widowControl w:val="0"/>
              <w:spacing w:after="120" w:line="240" w:lineRule="auto"/>
              <w:ind w:firstLine="0"/>
              <w:jc w:val="center"/>
              <w:rPr>
                <w:rFonts w:ascii="GHEA Grapalat" w:hAnsi="GHEA Grapalat"/>
                <w:i/>
                <w:sz w:val="24"/>
                <w:szCs w:val="24"/>
                <w:u w:val="single"/>
              </w:rPr>
            </w:pPr>
            <w:r>
              <w:rPr>
                <w:rFonts w:ascii="GHEA Grapalat" w:hAnsi="GHEA Grapalat"/>
                <w:i/>
                <w:sz w:val="24"/>
                <w:szCs w:val="24"/>
                <w:u w:val="single"/>
              </w:rPr>
              <w:t xml:space="preserve">“Услуги по ремонтированию и техническому обслуживанию противопожарных оборудований» </w:t>
            </w:r>
          </w:p>
        </w:tc>
      </w:tr>
    </w:tbl>
    <w:p w14:paraId="4A33AA1A" w14:textId="10C9A148" w:rsidR="00096865" w:rsidRDefault="00BB0DD5" w:rsidP="00E9400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223D0CFE" w14:textId="77777777" w:rsidR="00E9400F" w:rsidRPr="009044F1" w:rsidRDefault="00E9400F" w:rsidP="00E9400F">
      <w:pPr>
        <w:pStyle w:val="23"/>
        <w:widowControl w:val="0"/>
        <w:spacing w:after="160" w:line="240" w:lineRule="auto"/>
        <w:ind w:firstLine="567"/>
        <w:rPr>
          <w:rFonts w:ascii="GHEA Grapalat" w:hAnsi="GHEA Grapalat" w:cs="Sylfaen"/>
          <w:i/>
        </w:rPr>
      </w:pPr>
    </w:p>
    <w:p w14:paraId="3B1174D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7BC74A9" w14:textId="77777777" w:rsidR="00BD2C67" w:rsidRPr="001115E9" w:rsidRDefault="00BD2C67" w:rsidP="00B46D58">
      <w:pPr>
        <w:widowControl w:val="0"/>
        <w:tabs>
          <w:tab w:val="left" w:pos="1134"/>
        </w:tabs>
        <w:spacing w:after="160"/>
        <w:ind w:firstLine="567"/>
        <w:jc w:val="both"/>
        <w:rPr>
          <w:rFonts w:ascii="GHEA Grapalat" w:hAnsi="GHEA Grapalat"/>
        </w:rPr>
      </w:pPr>
    </w:p>
    <w:p w14:paraId="03D44A5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234C8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DF7930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5DD0DF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10C75B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DA67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4B7A555"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4E64A6"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782C0B" w14:textId="77777777" w:rsidR="004004A3" w:rsidRDefault="004004A3" w:rsidP="00371F19">
      <w:pPr>
        <w:pStyle w:val="aff3"/>
        <w:widowControl w:val="0"/>
        <w:numPr>
          <w:ilvl w:val="0"/>
          <w:numId w:val="8"/>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3E5F83"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1AE3034D" w14:textId="77777777" w:rsidR="004004A3" w:rsidRPr="004004A3" w:rsidRDefault="004004A3" w:rsidP="00371F19">
      <w:pPr>
        <w:pStyle w:val="aff3"/>
        <w:widowControl w:val="0"/>
        <w:numPr>
          <w:ilvl w:val="0"/>
          <w:numId w:val="8"/>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14:paraId="12026B3B"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01D86A2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6C80ED"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6B9AF7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3155CC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4837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D84A2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45EF27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6989B1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27D945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B1BE1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D6D11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217E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F08B2E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C49E10"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F0AA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BCD80CE"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5D334C7"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229C9D3F"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D494364"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EAB347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9076FBF"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D56E208"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542A2EFE"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159AD1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85193D6" w14:textId="6196E33F"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CA13BC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080171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D03A61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00802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w:t>
      </w:r>
      <w:r w:rsidR="00750FFF" w:rsidRPr="00750FFF">
        <w:rPr>
          <w:rFonts w:ascii="GHEA Grapalat" w:hAnsi="GHEA Grapalat"/>
          <w:lang w:val="hy-AM"/>
        </w:rPr>
        <w:lastRenderedPageBreak/>
        <w:t>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E62ED2C" w14:textId="3D018D7E"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4316164" w14:textId="77777777" w:rsidR="00B051BE" w:rsidRPr="009044F1" w:rsidRDefault="00B051BE" w:rsidP="00B46D58">
      <w:pPr>
        <w:widowControl w:val="0"/>
        <w:spacing w:after="160"/>
        <w:jc w:val="center"/>
        <w:rPr>
          <w:rFonts w:ascii="GHEA Grapalat" w:hAnsi="GHEA Grapalat"/>
          <w:b/>
        </w:rPr>
      </w:pPr>
    </w:p>
    <w:p w14:paraId="7571F9D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08A960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9DED667" w14:textId="77777777" w:rsidR="00D432FD" w:rsidRPr="009044F1" w:rsidRDefault="00D432FD" w:rsidP="00D432F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36104EE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AFE716" w14:textId="4B1B71EA"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E9400F">
        <w:rPr>
          <w:rFonts w:ascii="GHEA Grapalat" w:hAnsi="GHEA Grapalat"/>
          <w:sz w:val="24"/>
          <w:szCs w:val="24"/>
        </w:rPr>
        <w:t>запрос котировок</w:t>
      </w:r>
      <w:r w:rsidRPr="009044F1">
        <w:rPr>
          <w:rFonts w:ascii="GHEA Grapalat" w:hAnsi="GHEA Grapalat"/>
          <w:sz w:val="24"/>
          <w:szCs w:val="24"/>
        </w:rPr>
        <w:t>.</w:t>
      </w:r>
    </w:p>
    <w:p w14:paraId="3940F170" w14:textId="6FDBFD01"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E9400F">
        <w:rPr>
          <w:rFonts w:ascii="GHEA Grapalat" w:hAnsi="GHEA Grapalat"/>
          <w:sz w:val="24"/>
          <w:szCs w:val="24"/>
          <w:vertAlign w:val="subscript"/>
        </w:rPr>
        <w:t>ул Закяна 10</w:t>
      </w:r>
      <w:r>
        <w:rPr>
          <w:rFonts w:ascii="GHEA Grapalat" w:hAnsi="GHEA Grapalat"/>
          <w:sz w:val="24"/>
          <w:szCs w:val="24"/>
        </w:rPr>
        <w:t>" не позднее, чем "</w:t>
      </w:r>
      <w:r w:rsidR="00E9400F">
        <w:rPr>
          <w:rFonts w:ascii="GHEA Grapalat" w:hAnsi="GHEA Grapalat"/>
          <w:sz w:val="24"/>
          <w:szCs w:val="24"/>
          <w:vertAlign w:val="subscript"/>
        </w:rPr>
        <w:t>11,00</w:t>
      </w:r>
      <w:r>
        <w:rPr>
          <w:rFonts w:ascii="GHEA Grapalat" w:hAnsi="GHEA Grapalat"/>
          <w:sz w:val="24"/>
          <w:szCs w:val="24"/>
        </w:rPr>
        <w:t>" часов "</w:t>
      </w:r>
      <w:r w:rsidR="00E9400F">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B7B233E" w14:textId="188FDEBA"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E9400F">
        <w:rPr>
          <w:rFonts w:ascii="GHEA Grapalat" w:hAnsi="GHEA Grapalat"/>
        </w:rPr>
        <w:t xml:space="preserve">Армине </w:t>
      </w:r>
      <w:proofErr w:type="gramStart"/>
      <w:r w:rsidR="00E9400F">
        <w:rPr>
          <w:rFonts w:ascii="GHEA Grapalat" w:hAnsi="GHEA Grapalat"/>
        </w:rPr>
        <w:t xml:space="preserve">Мирумян </w:t>
      </w:r>
      <w:r>
        <w:rPr>
          <w:rFonts w:ascii="GHEA Grapalat" w:hAnsi="GHEA Grapalat"/>
        </w:rPr>
        <w:t>.</w:t>
      </w:r>
      <w:proofErr w:type="gramEnd"/>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E03B4ED"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3F40B2CD" w14:textId="77777777" w:rsidR="00B67CCD" w:rsidRPr="00E9400F" w:rsidRDefault="00B67CCD" w:rsidP="00B46D58">
      <w:pPr>
        <w:pStyle w:val="23"/>
        <w:widowControl w:val="0"/>
        <w:tabs>
          <w:tab w:val="left" w:pos="1134"/>
        </w:tabs>
        <w:spacing w:after="160" w:line="240" w:lineRule="auto"/>
        <w:ind w:firstLine="567"/>
        <w:rPr>
          <w:rFonts w:ascii="GHEA Grapalat" w:hAnsi="GHEA Grapalat"/>
          <w:b/>
          <w:bCs/>
          <w:sz w:val="24"/>
          <w:szCs w:val="24"/>
        </w:rPr>
      </w:pPr>
      <w:r w:rsidRPr="00E9400F">
        <w:rPr>
          <w:rFonts w:ascii="GHEA Grapalat" w:hAnsi="GHEA Grapalat"/>
          <w:b/>
          <w:bCs/>
          <w:sz w:val="24"/>
          <w:szCs w:val="24"/>
        </w:rPr>
        <w:t>4.3.</w:t>
      </w:r>
      <w:r w:rsidR="003065C4" w:rsidRPr="00E9400F">
        <w:rPr>
          <w:rFonts w:ascii="GHEA Grapalat" w:hAnsi="GHEA Grapalat"/>
          <w:b/>
          <w:bCs/>
          <w:sz w:val="24"/>
          <w:szCs w:val="24"/>
        </w:rPr>
        <w:tab/>
      </w:r>
      <w:r w:rsidRPr="00E9400F">
        <w:rPr>
          <w:rFonts w:ascii="GHEA Grapalat" w:hAnsi="GHEA Grapalat"/>
          <w:b/>
          <w:bCs/>
          <w:sz w:val="24"/>
          <w:szCs w:val="24"/>
        </w:rPr>
        <w:t>В заявке участник представляет:</w:t>
      </w:r>
    </w:p>
    <w:p w14:paraId="30183FFC" w14:textId="77777777" w:rsidR="005F25EF" w:rsidRDefault="005F25EF" w:rsidP="00B46D58">
      <w:pPr>
        <w:jc w:val="both"/>
        <w:rPr>
          <w:rFonts w:ascii="GHEA Grapalat" w:hAnsi="GHEA Grapalat"/>
        </w:rPr>
      </w:pPr>
      <w:r w:rsidRPr="00E9400F">
        <w:rPr>
          <w:rStyle w:val="20"/>
        </w:rPr>
        <w:t xml:space="preserve">1) </w:t>
      </w:r>
      <w:r w:rsidRPr="00E9400F">
        <w:rPr>
          <w:rStyle w:val="20"/>
          <w:rFonts w:ascii="Calibri" w:hAnsi="Calibri" w:cs="Calibri"/>
        </w:rPr>
        <w:t>утвержденное</w:t>
      </w:r>
      <w:r w:rsidRPr="00E9400F">
        <w:rPr>
          <w:rStyle w:val="20"/>
        </w:rPr>
        <w:t xml:space="preserve"> </w:t>
      </w:r>
      <w:r w:rsidRPr="00E9400F">
        <w:rPr>
          <w:rStyle w:val="20"/>
          <w:rFonts w:ascii="Calibri" w:hAnsi="Calibri" w:cs="Calibri"/>
        </w:rPr>
        <w:t>им</w:t>
      </w:r>
      <w:r w:rsidRPr="00E9400F">
        <w:rPr>
          <w:rStyle w:val="20"/>
        </w:rPr>
        <w:t xml:space="preserve"> </w:t>
      </w:r>
      <w:r w:rsidRPr="00E9400F">
        <w:rPr>
          <w:rStyle w:val="20"/>
          <w:rFonts w:ascii="Calibri" w:hAnsi="Calibri" w:cs="Calibri"/>
        </w:rPr>
        <w:t>заявление</w:t>
      </w:r>
      <w:r w:rsidRPr="00E9400F">
        <w:rPr>
          <w:rStyle w:val="20"/>
        </w:rPr>
        <w:t>-</w:t>
      </w:r>
      <w:r w:rsidRPr="00E9400F">
        <w:rPr>
          <w:rStyle w:val="20"/>
          <w:rFonts w:ascii="Calibri" w:hAnsi="Calibri" w:cs="Calibri"/>
        </w:rPr>
        <w:t>объявление</w:t>
      </w:r>
      <w:r w:rsidRPr="00E9400F">
        <w:rPr>
          <w:rStyle w:val="20"/>
        </w:rPr>
        <w:t xml:space="preserve">, </w:t>
      </w:r>
      <w:r w:rsidRPr="00E9400F">
        <w:rPr>
          <w:rStyle w:val="20"/>
          <w:rFonts w:ascii="Calibri" w:hAnsi="Calibri" w:cs="Calibri"/>
        </w:rPr>
        <w:t>предусмотренное</w:t>
      </w:r>
      <w:r w:rsidRPr="00E9400F">
        <w:rPr>
          <w:rStyle w:val="20"/>
        </w:rPr>
        <w:t xml:space="preserve"> </w:t>
      </w:r>
      <w:r w:rsidRPr="00E9400F">
        <w:rPr>
          <w:rStyle w:val="20"/>
          <w:rFonts w:ascii="Calibri" w:hAnsi="Calibri" w:cs="Calibri"/>
        </w:rPr>
        <w:t>пунктом</w:t>
      </w:r>
      <w:r w:rsidRPr="00E9400F">
        <w:rPr>
          <w:rStyle w:val="20"/>
        </w:rPr>
        <w:t xml:space="preserve"> 2.1 </w:t>
      </w:r>
      <w:r w:rsidRPr="00E9400F">
        <w:rPr>
          <w:rStyle w:val="20"/>
          <w:rFonts w:ascii="Calibri" w:hAnsi="Calibri" w:cs="Calibri"/>
        </w:rPr>
        <w:t>части</w:t>
      </w:r>
      <w:r w:rsidRPr="00E9400F">
        <w:rPr>
          <w:rStyle w:val="20"/>
        </w:rPr>
        <w:t xml:space="preserve"> 2 </w:t>
      </w:r>
      <w:r w:rsidRPr="00E9400F">
        <w:rPr>
          <w:rStyle w:val="20"/>
          <w:rFonts w:ascii="Calibri" w:hAnsi="Calibri" w:cs="Calibri"/>
        </w:rPr>
        <w:t>настоящего</w:t>
      </w:r>
      <w:r w:rsidRPr="00E9400F">
        <w:rPr>
          <w:rStyle w:val="20"/>
        </w:rPr>
        <w:t xml:space="preserve"> </w:t>
      </w:r>
      <w:r w:rsidRPr="00E9400F">
        <w:rPr>
          <w:rStyle w:val="20"/>
          <w:rFonts w:ascii="Calibri" w:hAnsi="Calibri" w:cs="Calibri"/>
        </w:rPr>
        <w:t>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D5B746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288D3C55"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4D50431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1B2AF51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A09597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w:t>
      </w:r>
      <w:r w:rsidRPr="00985FFB">
        <w:rPr>
          <w:rFonts w:ascii="GHEA Grapalat" w:hAnsi="GHEA Grapalat"/>
          <w:sz w:val="24"/>
          <w:szCs w:val="24"/>
        </w:rPr>
        <w:lastRenderedPageBreak/>
        <w:t xml:space="preserve">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3BAB3A1" w14:textId="0F57BD43" w:rsidR="00B67CCD" w:rsidRPr="00E9400F" w:rsidRDefault="008E58A2" w:rsidP="00E9400F">
      <w:pPr>
        <w:pStyle w:val="2"/>
        <w:ind w:firstLine="567"/>
        <w:rPr>
          <w:rFonts w:cs="Sylfaen"/>
          <w:sz w:val="24"/>
          <w:szCs w:val="24"/>
        </w:rPr>
      </w:pPr>
      <w:r w:rsidRPr="00E9400F">
        <w:rPr>
          <w:sz w:val="24"/>
          <w:szCs w:val="24"/>
        </w:rPr>
        <w:t>2</w:t>
      </w:r>
      <w:r w:rsidR="0047117B" w:rsidRPr="00E9400F">
        <w:rPr>
          <w:sz w:val="24"/>
          <w:szCs w:val="24"/>
        </w:rPr>
        <w:t>)</w:t>
      </w:r>
      <w:r w:rsidR="00E9400F" w:rsidRPr="00E9400F">
        <w:rPr>
          <w:rFonts w:asciiTheme="minorHAnsi" w:hAnsiTheme="minorHAnsi"/>
          <w:sz w:val="24"/>
          <w:szCs w:val="24"/>
        </w:rPr>
        <w:t xml:space="preserve">        </w:t>
      </w:r>
      <w:r w:rsidR="0047117B" w:rsidRPr="00E9400F">
        <w:rPr>
          <w:rFonts w:ascii="Calibri" w:hAnsi="Calibri" w:cs="Calibri"/>
          <w:sz w:val="24"/>
          <w:szCs w:val="24"/>
        </w:rPr>
        <w:t>утвержденное</w:t>
      </w:r>
      <w:r w:rsidR="0047117B" w:rsidRPr="00E9400F">
        <w:rPr>
          <w:sz w:val="24"/>
          <w:szCs w:val="24"/>
        </w:rPr>
        <w:t xml:space="preserve"> </w:t>
      </w:r>
      <w:r w:rsidR="0047117B" w:rsidRPr="00E9400F">
        <w:rPr>
          <w:rFonts w:ascii="Calibri" w:hAnsi="Calibri" w:cs="Calibri"/>
          <w:sz w:val="24"/>
          <w:szCs w:val="24"/>
        </w:rPr>
        <w:t>им</w:t>
      </w:r>
      <w:r w:rsidR="0047117B" w:rsidRPr="00E9400F">
        <w:rPr>
          <w:sz w:val="24"/>
          <w:szCs w:val="24"/>
        </w:rPr>
        <w:t xml:space="preserve"> </w:t>
      </w:r>
      <w:r w:rsidR="0047117B" w:rsidRPr="00E9400F">
        <w:rPr>
          <w:rFonts w:ascii="Calibri" w:hAnsi="Calibri" w:cs="Calibri"/>
          <w:sz w:val="24"/>
          <w:szCs w:val="24"/>
        </w:rPr>
        <w:t>ценовое</w:t>
      </w:r>
      <w:r w:rsidR="0047117B" w:rsidRPr="00E9400F">
        <w:rPr>
          <w:sz w:val="24"/>
          <w:szCs w:val="24"/>
        </w:rPr>
        <w:t xml:space="preserve"> </w:t>
      </w:r>
      <w:r w:rsidR="0047117B" w:rsidRPr="00E9400F">
        <w:rPr>
          <w:rFonts w:ascii="Calibri" w:hAnsi="Calibri" w:cs="Calibri"/>
          <w:sz w:val="24"/>
          <w:szCs w:val="24"/>
        </w:rPr>
        <w:t>предложение</w:t>
      </w:r>
      <w:r w:rsidR="0047117B" w:rsidRPr="00E9400F">
        <w:rPr>
          <w:sz w:val="24"/>
          <w:szCs w:val="24"/>
        </w:rPr>
        <w:t>;</w:t>
      </w:r>
    </w:p>
    <w:p w14:paraId="71C42ED4" w14:textId="3F1DE632" w:rsidR="000845F6" w:rsidRPr="009044F1" w:rsidRDefault="00E9400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E456B09" w14:textId="2F7E206B" w:rsidR="000845F6" w:rsidRPr="00D3436F" w:rsidRDefault="00E9400F"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828010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BC2B5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D721C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3807EA"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02948B6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7B5B24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08469C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2DA623D" w14:textId="194EEB9B"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F1CB922" w14:textId="77777777" w:rsidR="00D432FD" w:rsidRDefault="00D432FD" w:rsidP="00D432FD">
      <w:pPr>
        <w:pStyle w:val="norm"/>
        <w:widowControl w:val="0"/>
        <w:spacing w:after="160" w:line="240" w:lineRule="auto"/>
        <w:ind w:firstLine="567"/>
        <w:contextualSpacing/>
        <w:rPr>
          <w:rFonts w:ascii="GHEA Grapalat" w:hAnsi="GHEA Grapalat"/>
          <w:sz w:val="24"/>
          <w:szCs w:val="24"/>
          <w:lang w:val="hy-AM"/>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r>
        <w:rPr>
          <w:rFonts w:ascii="GHEA Grapalat" w:hAnsi="GHEA Grapalat"/>
          <w:sz w:val="24"/>
          <w:szCs w:val="24"/>
          <w:lang w:val="hy-AM"/>
        </w:rPr>
        <w:t xml:space="preserve">                       </w:t>
      </w:r>
    </w:p>
    <w:p w14:paraId="7F385D0D" w14:textId="2A1B9E26" w:rsidR="00D432FD" w:rsidRDefault="00D432FD" w:rsidP="00D432FD">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ВС= ЦУ/СцxУxК, где:</w:t>
      </w:r>
    </w:p>
    <w:p w14:paraId="3056C01F" w14:textId="77777777" w:rsidR="00D432FD" w:rsidRDefault="00D432FD" w:rsidP="00D432FD">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0B153D9B" w14:textId="77777777" w:rsidR="00D432FD" w:rsidRDefault="00D432FD" w:rsidP="00D432FD">
      <w:pPr>
        <w:pStyle w:val="norm"/>
        <w:widowControl w:val="0"/>
        <w:spacing w:line="24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48E91CB4" w14:textId="77777777" w:rsidR="00D432FD" w:rsidRDefault="00D432FD" w:rsidP="00D432FD">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31FF047A" w14:textId="77777777" w:rsidR="00D432FD" w:rsidRDefault="00D432FD" w:rsidP="00D432FD">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1F5B830E" w14:textId="77777777" w:rsidR="00D432FD" w:rsidRDefault="00D432FD" w:rsidP="00D432FD">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04E322F7" w14:textId="77777777" w:rsidR="00D432FD" w:rsidRDefault="00D432FD" w:rsidP="00B46D58">
      <w:pPr>
        <w:pStyle w:val="norm"/>
        <w:widowControl w:val="0"/>
        <w:spacing w:after="160" w:line="240" w:lineRule="auto"/>
        <w:ind w:firstLine="567"/>
        <w:rPr>
          <w:rFonts w:ascii="GHEA Grapalat" w:hAnsi="GHEA Grapalat"/>
          <w:sz w:val="24"/>
          <w:szCs w:val="24"/>
        </w:rPr>
      </w:pPr>
    </w:p>
    <w:p w14:paraId="1370D43F" w14:textId="468C0686"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A8B22D1"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76C3930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EC4AFC"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4F057E7C"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20D24C31"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EC1B1EB"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7D34E1A"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70680B1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27E74C7"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2852E73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6E3C5AB7" w14:textId="77777777" w:rsidR="00416546" w:rsidRDefault="00416546" w:rsidP="00B46D58">
      <w:pPr>
        <w:widowControl w:val="0"/>
        <w:spacing w:after="160"/>
        <w:ind w:left="567" w:right="565"/>
        <w:jc w:val="center"/>
        <w:rPr>
          <w:rFonts w:ascii="GHEA Grapalat" w:hAnsi="GHEA Grapalat"/>
          <w:b/>
        </w:rPr>
      </w:pPr>
    </w:p>
    <w:p w14:paraId="1C71061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7041BB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14:paraId="33A90B0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900702" w14:textId="77777777" w:rsidR="00A225E0" w:rsidRDefault="00A225E0" w:rsidP="00B46D58">
      <w:pPr>
        <w:rPr>
          <w:rFonts w:ascii="GHEA Grapalat" w:hAnsi="GHEA Grapalat" w:cs="Sylfaen"/>
        </w:rPr>
      </w:pPr>
    </w:p>
    <w:p w14:paraId="1D69B085" w14:textId="7C6FB903" w:rsidR="00096865" w:rsidRPr="009044F1" w:rsidRDefault="00E9400F" w:rsidP="00A9098A">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AA59B28" w14:textId="054F6814" w:rsidR="00A9098A" w:rsidRPr="00AD29CE" w:rsidRDefault="00E9400F" w:rsidP="00A9098A">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Pr>
          <w:rFonts w:ascii="GHEA Grapalat" w:hAnsi="GHEA Grapalat"/>
          <w:sz w:val="24"/>
          <w:szCs w:val="24"/>
        </w:rPr>
        <w:t>7</w:t>
      </w:r>
      <w:r w:rsidR="00A9098A" w:rsidRPr="00AD29CE">
        <w:rPr>
          <w:rFonts w:ascii="GHEA Grapalat" w:hAnsi="GHEA Grapalat"/>
          <w:sz w:val="24"/>
          <w:szCs w:val="24"/>
        </w:rPr>
        <w:t>"-ый день в "</w:t>
      </w:r>
      <w:r>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3E3E3A41"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744D98AA"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FE6B5C8"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0D89598"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FEFBD2F"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B39B387"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FA91AD5" w14:textId="7E63DFCE" w:rsidR="009A796C" w:rsidRPr="009044F1" w:rsidRDefault="002A68E9"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7577409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AF580D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375CF440" w14:textId="013B2C2B" w:rsidR="00B514E8" w:rsidRPr="009044F1" w:rsidRDefault="00D432FD"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00FD2748"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041318FD" w14:textId="1510BD24" w:rsidR="00096865" w:rsidRPr="00A01157" w:rsidRDefault="00D432FD"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lang w:val="hy-AM"/>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w:t>
      </w:r>
      <w:r w:rsidR="00FD2748" w:rsidRPr="009044F1">
        <w:rPr>
          <w:rFonts w:ascii="GHEA Grapalat" w:hAnsi="GHEA Grapalat"/>
          <w:i w:val="0"/>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A68E9">
        <w:rPr>
          <w:rFonts w:ascii="GHEA Grapalat" w:hAnsi="GHEA Grapalat"/>
          <w:i w:val="0"/>
          <w:sz w:val="24"/>
          <w:szCs w:val="24"/>
        </w:rPr>
        <w:t>ЦБ</w:t>
      </w:r>
      <w:r w:rsidR="00A01157">
        <w:rPr>
          <w:rFonts w:ascii="GHEA Grapalat" w:hAnsi="GHEA Grapalat"/>
          <w:i w:val="0"/>
          <w:sz w:val="24"/>
          <w:szCs w:val="24"/>
        </w:rPr>
        <w:t>.</w:t>
      </w:r>
    </w:p>
    <w:p w14:paraId="6BB25E4D" w14:textId="494EC9EF" w:rsidR="009B6D58" w:rsidRPr="00186559" w:rsidRDefault="002A68E9"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B24E24">
        <w:rPr>
          <w:rFonts w:ascii="GHEA Grapalat" w:hAnsi="GHEA Grapalat"/>
          <w:sz w:val="24"/>
          <w:szCs w:val="24"/>
        </w:rPr>
        <w:t>5</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00FD2748" w:rsidRPr="009044F1">
        <w:rPr>
          <w:rFonts w:ascii="GHEA Grapalat" w:hAnsi="GHEA Grapalat"/>
          <w:sz w:val="24"/>
          <w:szCs w:val="24"/>
        </w:rPr>
        <w:t>участников.</w:t>
      </w:r>
      <w:r w:rsidR="00D87048">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4D8993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на  заседаниии</w:t>
      </w:r>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47BE7A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73668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631605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491FB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1352F8D1" w14:textId="7A8D79F7" w:rsidR="00E87147" w:rsidRDefault="002A68E9"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E87147">
        <w:rPr>
          <w:rFonts w:ascii="GHEA Grapalat" w:hAnsi="GHEA Grapalat"/>
          <w:sz w:val="24"/>
          <w:szCs w:val="24"/>
        </w:rPr>
        <w:t xml:space="preserve">.7 </w:t>
      </w:r>
      <w:r w:rsidR="00E87147"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E87147">
        <w:rPr>
          <w:rFonts w:ascii="GHEA Grapalat" w:hAnsi="GHEA Grapalat"/>
          <w:sz w:val="24"/>
          <w:szCs w:val="24"/>
        </w:rPr>
        <w:t>ото</w:t>
      </w:r>
      <w:r w:rsidR="00E87147"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sidR="00E87147">
        <w:rPr>
          <w:rFonts w:ascii="GHEA Grapalat" w:hAnsi="GHEA Grapalat"/>
          <w:sz w:val="24"/>
          <w:szCs w:val="24"/>
        </w:rPr>
        <w:t>за</w:t>
      </w:r>
      <w:r w:rsidR="00E87147" w:rsidRPr="009775E8">
        <w:rPr>
          <w:rFonts w:ascii="GHEA Grapalat" w:hAnsi="GHEA Grapalat"/>
          <w:sz w:val="24"/>
          <w:szCs w:val="24"/>
        </w:rPr>
        <w:t>купки, и заключения соглашения между сторонами на его основании</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E87147">
        <w:rPr>
          <w:rFonts w:ascii="GHEA Grapalat" w:hAnsi="GHEA Grapalat"/>
          <w:sz w:val="24"/>
          <w:szCs w:val="24"/>
        </w:rPr>
        <w:t>.</w:t>
      </w:r>
      <w:r w:rsidR="00E87147" w:rsidRPr="00D97055">
        <w:t xml:space="preserve"> </w:t>
      </w:r>
      <w:r w:rsidR="00E87147"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E87147">
        <w:rPr>
          <w:rFonts w:ascii="GHEA Grapalat" w:hAnsi="GHEA Grapalat"/>
          <w:sz w:val="24"/>
          <w:szCs w:val="24"/>
        </w:rPr>
        <w:t>.</w:t>
      </w:r>
    </w:p>
    <w:p w14:paraId="71202005"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879658F" w14:textId="58BE5706" w:rsidR="00AD2081" w:rsidRDefault="002A68E9"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00A150A9" w:rsidRPr="009044F1">
        <w:rPr>
          <w:rFonts w:ascii="GHEA Grapalat" w:hAnsi="GHEA Grapalat"/>
          <w:sz w:val="24"/>
          <w:szCs w:val="24"/>
        </w:rPr>
        <w:t xml:space="preserve"> информирует</w:t>
      </w:r>
      <w:proofErr w:type="gramEnd"/>
      <w:r w:rsidR="00A150A9"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643A27F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61D1DA8" w14:textId="583C13FF" w:rsidR="00C27BA4" w:rsidRDefault="002A68E9"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w:t>
      </w:r>
      <w:r w:rsidR="00A150A9" w:rsidRPr="009044F1">
        <w:rPr>
          <w:rFonts w:ascii="GHEA Grapalat" w:hAnsi="GHEA Grapalat"/>
          <w:sz w:val="24"/>
          <w:szCs w:val="24"/>
        </w:rPr>
        <w:t>.</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6077C77" w14:textId="36DF4638" w:rsidR="00E46770" w:rsidRDefault="002A68E9"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E46770" w:rsidRPr="00B6749E">
        <w:rPr>
          <w:rFonts w:ascii="GHEA Grapalat" w:hAnsi="GHEA Grapalat"/>
          <w:sz w:val="24"/>
          <w:szCs w:val="24"/>
        </w:rPr>
        <w:t>пай)  либо</w:t>
      </w:r>
      <w:proofErr w:type="gramEnd"/>
      <w:r w:rsidR="00E46770" w:rsidRPr="00B6749E">
        <w:rPr>
          <w:rFonts w:ascii="GHEA Grapalat" w:hAnsi="GHEA Grapalat"/>
          <w:sz w:val="24"/>
          <w:szCs w:val="24"/>
        </w:rPr>
        <w:t xml:space="preserve">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3EB12E" w14:textId="3E6E7F15" w:rsidR="00C70652" w:rsidRDefault="002A68E9"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200449" w14:textId="2ABFF696" w:rsidR="00E65F37" w:rsidRPr="009044F1" w:rsidRDefault="002A68E9"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proofErr w:type="gramStart"/>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w:t>
      </w:r>
      <w:proofErr w:type="gramEnd"/>
      <w:r w:rsidR="00A150A9"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4F511E70"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609982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2039AF" w14:textId="03BE121B" w:rsidR="00E64D24" w:rsidRDefault="002A68E9" w:rsidP="00B46D58">
      <w:pPr>
        <w:widowControl w:val="0"/>
        <w:tabs>
          <w:tab w:val="left" w:pos="1276"/>
        </w:tabs>
        <w:spacing w:after="160"/>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BD06DB">
        <w:rPr>
          <w:rFonts w:ascii="GHEA Grapalat" w:hAnsi="GHEA Grapalat"/>
        </w:rPr>
        <w:t>на десятый 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1451DD19"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239BB87D" w14:textId="77777777" w:rsidR="006D55DC" w:rsidRPr="006D55DC" w:rsidRDefault="006D55DC" w:rsidP="00371F19">
      <w:pPr>
        <w:pStyle w:val="aff3"/>
        <w:widowControl w:val="0"/>
        <w:numPr>
          <w:ilvl w:val="0"/>
          <w:numId w:val="8"/>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80153ED" w14:textId="77777777" w:rsidR="006D55DC" w:rsidRPr="006D55DC" w:rsidRDefault="006D55DC" w:rsidP="00371F19">
      <w:pPr>
        <w:pStyle w:val="aff3"/>
        <w:widowControl w:val="0"/>
        <w:numPr>
          <w:ilvl w:val="0"/>
          <w:numId w:val="8"/>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5FD6DA2"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7663C514" w14:textId="1CD9B508" w:rsidR="00A63D83" w:rsidRPr="009044F1" w:rsidRDefault="002A68E9"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8C7950" w14:textId="28667299" w:rsidR="00A23E7B" w:rsidRDefault="002A68E9"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C44C97">
        <w:rPr>
          <w:rFonts w:ascii="GHEA Grapalat" w:hAnsi="GHEA Grapalat"/>
          <w:sz w:val="24"/>
          <w:szCs w:val="24"/>
        </w:rPr>
        <w:t>5</w:t>
      </w:r>
      <w:r w:rsidR="00E64D24">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16E560" w14:textId="2F0370A0" w:rsidR="002B121D" w:rsidRPr="001439BD" w:rsidRDefault="002A68E9" w:rsidP="00B46D58">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lastRenderedPageBreak/>
        <w:t>7</w:t>
      </w:r>
      <w:r w:rsidR="00A150A9" w:rsidRPr="009044F1">
        <w:rPr>
          <w:rFonts w:ascii="GHEA Grapalat" w:hAnsi="GHEA Grapalat"/>
          <w:sz w:val="24"/>
          <w:szCs w:val="24"/>
        </w:rPr>
        <w:t>.</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6A82B1" w14:textId="6DF1DE52" w:rsidR="00BF457D" w:rsidRPr="003E009B" w:rsidRDefault="002A68E9" w:rsidP="00C04986">
      <w:pPr>
        <w:widowControl w:val="0"/>
        <w:tabs>
          <w:tab w:val="left" w:pos="1276"/>
        </w:tabs>
        <w:spacing w:after="160"/>
        <w:ind w:firstLine="567"/>
        <w:jc w:val="both"/>
        <w:rPr>
          <w:rFonts w:ascii="GHEA Grapalat" w:hAnsi="GHEA Grapalat"/>
        </w:rPr>
      </w:pPr>
      <w:r>
        <w:rPr>
          <w:rFonts w:ascii="GHEA Grapalat" w:hAnsi="GHEA Grapalat"/>
        </w:rPr>
        <w:t>7</w:t>
      </w:r>
      <w:r w:rsidR="00BF457D" w:rsidRPr="00AD29CE">
        <w:rPr>
          <w:rFonts w:ascii="GHEA Grapalat" w:hAnsi="GHEA Grapalat"/>
        </w:rPr>
        <w:t>.</w:t>
      </w:r>
      <w:r w:rsidR="00BF457D">
        <w:rPr>
          <w:rFonts w:ascii="GHEA Grapalat" w:hAnsi="GHEA Grapalat"/>
        </w:rPr>
        <w:t>1</w:t>
      </w:r>
      <w:r w:rsidR="00E520F6">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A24B2F1" w14:textId="674831BA" w:rsidR="00BF457D"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E44A9EC" w14:textId="63F08A6D" w:rsidR="00D432FD" w:rsidRPr="000811C1" w:rsidRDefault="00D432FD" w:rsidP="00D432FD">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lang w:val="hy-AM"/>
        </w:rPr>
        <w:t>7.18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6C4510F2" w14:textId="3810B269" w:rsidR="00583092" w:rsidRPr="009044F1" w:rsidRDefault="002A68E9" w:rsidP="00B46D58">
      <w:pPr>
        <w:widowControl w:val="0"/>
        <w:tabs>
          <w:tab w:val="left" w:pos="1276"/>
        </w:tabs>
        <w:spacing w:after="160"/>
        <w:ind w:firstLine="567"/>
        <w:jc w:val="both"/>
        <w:rPr>
          <w:rFonts w:ascii="GHEA Grapalat" w:hAnsi="GHEA Grapalat"/>
        </w:rPr>
      </w:pPr>
      <w:r>
        <w:rPr>
          <w:rFonts w:ascii="GHEA Grapalat" w:hAnsi="GHEA Grapalat"/>
        </w:rPr>
        <w:t>7.1</w:t>
      </w:r>
      <w:r w:rsidR="00D432FD">
        <w:rPr>
          <w:rFonts w:ascii="GHEA Grapalat" w:hAnsi="GHEA Grapalat"/>
          <w:lang w:val="hy-AM"/>
        </w:rPr>
        <w:t>9</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w:t>
      </w:r>
      <w:r w:rsidR="00A150A9" w:rsidRPr="00E0696C">
        <w:rPr>
          <w:rFonts w:ascii="GHEA Grapalat" w:hAnsi="GHEA Grapalat"/>
        </w:rPr>
        <w:t xml:space="preserve">пунктами </w:t>
      </w:r>
      <w:r>
        <w:rPr>
          <w:rFonts w:ascii="GHEA Grapalat" w:hAnsi="GHEA Grapalat"/>
        </w:rPr>
        <w:t>7</w:t>
      </w:r>
      <w:r w:rsidR="00A150A9" w:rsidRPr="00E0696C">
        <w:rPr>
          <w:rFonts w:ascii="GHEA Grapalat" w:hAnsi="GHEA Grapalat"/>
        </w:rPr>
        <w:t>.1</w:t>
      </w:r>
      <w:r w:rsidR="00C808AC" w:rsidRPr="00E0696C">
        <w:rPr>
          <w:rFonts w:ascii="GHEA Grapalat" w:hAnsi="GHEA Grapalat"/>
        </w:rPr>
        <w:t>2</w:t>
      </w:r>
      <w:r w:rsidR="00A150A9" w:rsidRPr="00E0696C">
        <w:rPr>
          <w:rFonts w:ascii="GHEA Grapalat" w:hAnsi="GHEA Grapalat"/>
        </w:rPr>
        <w:t>-</w:t>
      </w:r>
      <w:r>
        <w:rPr>
          <w:rFonts w:ascii="GHEA Grapalat" w:hAnsi="GHEA Grapalat"/>
        </w:rPr>
        <w:t>7</w:t>
      </w:r>
      <w:r w:rsidR="00A150A9" w:rsidRPr="00E0696C">
        <w:rPr>
          <w:rFonts w:ascii="GHEA Grapalat" w:hAnsi="GHEA Grapalat"/>
        </w:rPr>
        <w:t>.</w:t>
      </w:r>
      <w:r w:rsidR="00807FD0" w:rsidRPr="00E0696C">
        <w:rPr>
          <w:rFonts w:ascii="GHEA Grapalat" w:hAnsi="GHEA Grapalat"/>
        </w:rPr>
        <w:t>1</w:t>
      </w:r>
      <w:r>
        <w:rPr>
          <w:rFonts w:ascii="GHEA Grapalat" w:hAnsi="GHEA Grapalat"/>
        </w:rPr>
        <w:t>8</w:t>
      </w:r>
      <w:r w:rsidR="007854B2" w:rsidRPr="00E0696C">
        <w:rPr>
          <w:rFonts w:ascii="GHEA Grapalat" w:hAnsi="GHEA Grapalat"/>
        </w:rPr>
        <w:t xml:space="preserve"> </w:t>
      </w:r>
      <w:r w:rsidR="00A150A9" w:rsidRPr="009044F1">
        <w:rPr>
          <w:rFonts w:ascii="GHEA Grapalat" w:hAnsi="GHEA Grapalat"/>
        </w:rPr>
        <w:t>части 1 настоящего Приглашения.</w:t>
      </w:r>
    </w:p>
    <w:p w14:paraId="30A8116C" w14:textId="3D9C0B6C" w:rsidR="00583092" w:rsidRPr="009044F1" w:rsidRDefault="002A68E9"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D432FD">
        <w:rPr>
          <w:rFonts w:ascii="GHEA Grapalat" w:hAnsi="GHEA Grapalat"/>
          <w:sz w:val="24"/>
          <w:szCs w:val="24"/>
          <w:lang w:val="hy-AM"/>
        </w:rPr>
        <w:t>20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B1194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7247A3C" w14:textId="2B18DAF2" w:rsidR="00583092" w:rsidRPr="00374F4A" w:rsidRDefault="002A68E9"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7.2</w:t>
      </w:r>
      <w:r w:rsidR="00D432FD">
        <w:rPr>
          <w:rFonts w:ascii="GHEA Grapalat" w:hAnsi="GHEA Grapalat"/>
          <w:sz w:val="24"/>
          <w:szCs w:val="24"/>
          <w:lang w:val="hy-AM"/>
        </w:rPr>
        <w:t>1</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Pr>
          <w:rFonts w:ascii="GHEA Grapalat" w:hAnsi="GHEA Grapalat"/>
          <w:sz w:val="24"/>
          <w:szCs w:val="24"/>
        </w:rPr>
        <w:t>7.</w:t>
      </w:r>
      <w:r w:rsidR="00D432FD">
        <w:rPr>
          <w:rFonts w:ascii="GHEA Grapalat" w:hAnsi="GHEA Grapalat"/>
          <w:sz w:val="24"/>
          <w:szCs w:val="24"/>
          <w:lang w:val="hy-AM"/>
        </w:rPr>
        <w:t>20</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0D7232C8" w14:textId="793064C6" w:rsidR="00E45ACA" w:rsidRPr="000811C1" w:rsidRDefault="00D432FD"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7.22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7112D41B" w14:textId="59D69496" w:rsidR="00583092" w:rsidRDefault="002A68E9"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7.2</w:t>
      </w:r>
      <w:r w:rsidR="00D432FD">
        <w:rPr>
          <w:rFonts w:ascii="GHEA Grapalat" w:hAnsi="GHEA Grapalat"/>
          <w:sz w:val="24"/>
          <w:szCs w:val="24"/>
          <w:lang w:val="hy-AM"/>
        </w:rPr>
        <w:t>3</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600B83" w14:textId="69CAA62E"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2A68E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51A69C98" w14:textId="77777777" w:rsidR="00EE5A30" w:rsidRPr="00B6749E" w:rsidRDefault="00EE5A30" w:rsidP="00371F19">
      <w:pPr>
        <w:pStyle w:val="23"/>
        <w:widowControl w:val="0"/>
        <w:numPr>
          <w:ilvl w:val="0"/>
          <w:numId w:val="9"/>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7FD264BB" w14:textId="77777777" w:rsidR="00EE5A30" w:rsidRDefault="00EE5A30" w:rsidP="00371F19">
      <w:pPr>
        <w:pStyle w:val="norm"/>
        <w:widowControl w:val="0"/>
        <w:numPr>
          <w:ilvl w:val="0"/>
          <w:numId w:val="9"/>
        </w:numPr>
        <w:spacing w:line="240" w:lineRule="auto"/>
        <w:ind w:left="284"/>
        <w:contextualSpacing/>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56F6141"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CF2D640"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6B1234B5" w14:textId="6B1FF5DC" w:rsidR="000313A6" w:rsidRPr="009044F1" w:rsidRDefault="002A68E9" w:rsidP="00B46D58">
      <w:pPr>
        <w:widowControl w:val="0"/>
        <w:spacing w:after="16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14:paraId="347CED54" w14:textId="4A56CBEC" w:rsidR="00096865" w:rsidRPr="009044F1" w:rsidRDefault="002A68E9"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7A986CF" w14:textId="15C62F97" w:rsidR="00EB6E54" w:rsidRPr="009044F1" w:rsidRDefault="002A68E9"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5F0A8F">
        <w:rPr>
          <w:rFonts w:ascii="GHEA Grapalat" w:hAnsi="GHEA Grapalat"/>
        </w:rPr>
        <w:t>На</w:t>
      </w:r>
      <w:r w:rsidR="00AA0AD8" w:rsidRPr="009044F1">
        <w:rPr>
          <w:rFonts w:ascii="GHEA Grapalat" w:hAnsi="GHEA Grapalat"/>
        </w:rPr>
        <w:t xml:space="preserve"> чет</w:t>
      </w:r>
      <w:r w:rsidR="005F0A8F">
        <w:rPr>
          <w:rFonts w:ascii="GHEA Grapalat" w:hAnsi="GHEA Grapalat"/>
        </w:rPr>
        <w:t>вертый</w:t>
      </w:r>
      <w:r w:rsidR="00AA0AD8" w:rsidRPr="009044F1">
        <w:rPr>
          <w:rFonts w:ascii="GHEA Grapalat" w:hAnsi="GHEA Grapalat"/>
        </w:rPr>
        <w:t xml:space="preserve"> рабочи</w:t>
      </w:r>
      <w:r w:rsidR="005F0A8F">
        <w:rPr>
          <w:rFonts w:ascii="GHEA Grapalat" w:hAnsi="GHEA Grapalat"/>
        </w:rPr>
        <w:t>й</w:t>
      </w:r>
      <w:r w:rsidR="00AA0AD8" w:rsidRPr="009044F1">
        <w:rPr>
          <w:rFonts w:ascii="GHEA Grapalat" w:hAnsi="GHEA Grapalat"/>
        </w:rPr>
        <w:t xml:space="preserve"> д</w:t>
      </w:r>
      <w:r w:rsidR="005F0A8F">
        <w:rPr>
          <w:rFonts w:ascii="GHEA Grapalat" w:hAnsi="GHEA Grapalat"/>
        </w:rPr>
        <w:t>е</w:t>
      </w:r>
      <w:r w:rsidR="00AA0AD8" w:rsidRPr="009044F1">
        <w:rPr>
          <w:rFonts w:ascii="GHEA Grapalat" w:hAnsi="GHEA Grapalat"/>
        </w:rPr>
        <w:t>н</w:t>
      </w:r>
      <w:r w:rsidR="005F0A8F">
        <w:rPr>
          <w:rFonts w:ascii="GHEA Grapalat" w:hAnsi="GHEA Grapalat"/>
        </w:rPr>
        <w:t>ь</w:t>
      </w:r>
      <w:r w:rsidR="00AA0AD8" w:rsidRPr="009044F1">
        <w:rPr>
          <w:rFonts w:ascii="GHEA Grapalat" w:hAnsi="GHEA Grapalat"/>
        </w:rPr>
        <w:t>, следующи</w:t>
      </w:r>
      <w:r w:rsidR="005F0A8F">
        <w:rPr>
          <w:rFonts w:ascii="GHEA Grapalat" w:hAnsi="GHEA Grapalat"/>
        </w:rPr>
        <w:t>й</w:t>
      </w:r>
      <w:r w:rsidR="00AA0AD8" w:rsidRPr="009044F1">
        <w:rPr>
          <w:rFonts w:ascii="GHEA Grapalat" w:hAnsi="GHEA Grapalat"/>
        </w:rPr>
        <w:t xml:space="preserve">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D432FD">
        <w:rPr>
          <w:rFonts w:ascii="GHEA Grapalat" w:hAnsi="GHEA Grapalat"/>
          <w:lang w:val="hy-AM"/>
        </w:rPr>
        <w:t>3</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00AA0AD8" w:rsidRPr="009044F1">
        <w:rPr>
          <w:rFonts w:ascii="GHEA Grapalat" w:hAnsi="GHEA Grapalat"/>
        </w:rPr>
        <w:t xml:space="preserve"> рабочий день, следующий за днем окончания периода ожидания, установленного пунктом </w:t>
      </w:r>
      <w:r>
        <w:rPr>
          <w:rFonts w:ascii="GHEA Grapalat" w:hAnsi="GHEA Grapalat"/>
        </w:rPr>
        <w:t>7,2</w:t>
      </w:r>
      <w:r w:rsidR="00D432FD">
        <w:rPr>
          <w:rFonts w:ascii="GHEA Grapalat" w:hAnsi="GHEA Grapalat"/>
          <w:lang w:val="hy-AM"/>
        </w:rPr>
        <w:t>3</w:t>
      </w:r>
      <w:r w:rsidR="00876543">
        <w:rPr>
          <w:rFonts w:ascii="GHEA Grapalat" w:hAnsi="GHEA Grapalat"/>
        </w:rPr>
        <w:t xml:space="preserve"> </w:t>
      </w:r>
      <w:r w:rsidR="00AA0AD8" w:rsidRPr="009044F1">
        <w:rPr>
          <w:rFonts w:ascii="GHEA Grapalat" w:hAnsi="GHEA Grapalat"/>
        </w:rPr>
        <w:t>части 1 настоящего Приглашения.</w:t>
      </w:r>
    </w:p>
    <w:p w14:paraId="7DA57E20" w14:textId="12DF31FF" w:rsidR="00F23A51" w:rsidRPr="009044F1" w:rsidRDefault="002A68E9"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0E4840A" w14:textId="3240CA83" w:rsidR="00B06EC9" w:rsidRDefault="002A68E9" w:rsidP="00B06EC9">
      <w:pPr>
        <w:widowControl w:val="0"/>
        <w:tabs>
          <w:tab w:val="left" w:pos="1134"/>
        </w:tabs>
        <w:spacing w:after="160"/>
        <w:ind w:firstLine="567"/>
        <w:jc w:val="both"/>
        <w:rPr>
          <w:rFonts w:ascii="GHEA Grapalat" w:hAnsi="GHEA Grapalat"/>
          <w:color w:val="000000" w:themeColor="text1"/>
        </w:rPr>
      </w:pPr>
      <w:r>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w:t>
      </w:r>
      <w:proofErr w:type="gramStart"/>
      <w:r w:rsidR="00B06EC9" w:rsidRPr="00681C1F">
        <w:rPr>
          <w:rFonts w:ascii="GHEA Grapalat" w:hAnsi="GHEA Grapalat"/>
          <w:color w:val="000000" w:themeColor="text1"/>
        </w:rPr>
        <w:t xml:space="preserve">участник </w:t>
      </w:r>
      <w:r w:rsidR="00B06EC9">
        <w:rPr>
          <w:rFonts w:ascii="GHEA Grapalat" w:hAnsi="GHEA Grapalat"/>
          <w:color w:val="000000" w:themeColor="text1"/>
        </w:rPr>
        <w:t xml:space="preserve"> после</w:t>
      </w:r>
      <w:proofErr w:type="gramEnd"/>
      <w:r w:rsidR="00B06EC9">
        <w:rPr>
          <w:rFonts w:ascii="GHEA Grapalat" w:hAnsi="GHEA Grapalat"/>
          <w:color w:val="000000" w:themeColor="text1"/>
        </w:rPr>
        <w:t xml:space="preserve">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пунктом </w:t>
      </w:r>
      <w:r>
        <w:rPr>
          <w:rFonts w:ascii="GHEA Grapalat" w:hAnsi="GHEA Grapalat"/>
        </w:rPr>
        <w:t>9</w:t>
      </w:r>
      <w:r w:rsidR="00B06EC9" w:rsidRPr="00C61190">
        <w:rPr>
          <w:rFonts w:ascii="GHEA Grapalat" w:hAnsi="GHEA Grapalat"/>
        </w:rPr>
        <w:t>.1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681C1F">
        <w:rPr>
          <w:rFonts w:ascii="GHEA Grapalat" w:hAnsi="GHEA Grapalat"/>
          <w:color w:val="000000" w:themeColor="text1"/>
        </w:rPr>
        <w:t>то он лишается права подписания договора.</w:t>
      </w:r>
    </w:p>
    <w:p w14:paraId="69AA5B8E"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875451" w14:textId="29A91CC8" w:rsidR="00D612BC" w:rsidRDefault="002A68E9" w:rsidP="00B46D58">
      <w:pPr>
        <w:pStyle w:val="a3"/>
        <w:widowControl w:val="0"/>
        <w:tabs>
          <w:tab w:val="left" w:pos="1134"/>
        </w:tabs>
        <w:spacing w:after="160" w:line="240" w:lineRule="auto"/>
        <w:ind w:firstLine="567"/>
        <w:rPr>
          <w:rFonts w:ascii="GHEA Grapalat" w:hAnsi="GHEA Grapalat"/>
          <w:spacing w:val="-8"/>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00AA0AD8" w:rsidRPr="009044F1">
        <w:rPr>
          <w:rFonts w:ascii="GHEA Grapalat" w:hAnsi="GHEA Grapalat"/>
          <w:i w:val="0"/>
          <w:sz w:val="24"/>
          <w:szCs w:val="24"/>
        </w:rPr>
        <w:t>цены, предложенной отобранным участником.</w:t>
      </w:r>
      <w:r w:rsidR="00AA0AD8" w:rsidRPr="009044F1">
        <w:rPr>
          <w:rFonts w:ascii="GHEA Grapalat" w:hAnsi="GHEA Grapalat"/>
          <w:spacing w:val="-8"/>
          <w:sz w:val="24"/>
          <w:szCs w:val="24"/>
        </w:rPr>
        <w:t xml:space="preserve"> </w:t>
      </w:r>
    </w:p>
    <w:p w14:paraId="2DBA7953" w14:textId="3E19C036" w:rsidR="00096865" w:rsidRPr="00925DE0" w:rsidRDefault="002A68E9" w:rsidP="009D34F8">
      <w:pPr>
        <w:jc w:val="center"/>
        <w:rPr>
          <w:rFonts w:ascii="GHEA Grapalat" w:hAnsi="GHEA Grapalat"/>
          <w:b/>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701CE515" w14:textId="77777777" w:rsidR="00121376" w:rsidRDefault="009D34F8" w:rsidP="00121376">
      <w:pPr>
        <w:widowControl w:val="0"/>
        <w:tabs>
          <w:tab w:val="left" w:pos="1276"/>
        </w:tabs>
        <w:spacing w:after="160"/>
        <w:ind w:firstLine="567"/>
        <w:jc w:val="both"/>
        <w:rPr>
          <w:rFonts w:ascii="GHEA Grapalat" w:hAnsi="GHEA Grapalat"/>
          <w:color w:val="000000" w:themeColor="text1"/>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p>
    <w:p w14:paraId="4E1D584F" w14:textId="77777777" w:rsidR="00121376" w:rsidRDefault="009D34F8" w:rsidP="00CD2651">
      <w:pPr>
        <w:widowControl w:val="0"/>
        <w:tabs>
          <w:tab w:val="left" w:pos="1276"/>
        </w:tabs>
        <w:spacing w:after="160"/>
        <w:ind w:firstLine="567"/>
        <w:jc w:val="both"/>
        <w:rPr>
          <w:rFonts w:ascii="GHEA Grapalat" w:hAnsi="GHEA Grapalat"/>
        </w:rPr>
      </w:pPr>
      <w:r>
        <w:rPr>
          <w:rFonts w:ascii="GHEA Grapalat" w:hAnsi="GHEA Grapalat"/>
        </w:rPr>
        <w:t>9</w:t>
      </w:r>
      <w:r w:rsidR="00A6609C" w:rsidRPr="008D2394">
        <w:rPr>
          <w:rFonts w:ascii="GHEA Grapalat" w:hAnsi="GHEA Grapalat"/>
        </w:rPr>
        <w:t xml:space="preserve">.2 </w:t>
      </w:r>
      <w:r w:rsidR="008C5F2A" w:rsidRPr="008D2394">
        <w:rPr>
          <w:rFonts w:ascii="GHEA Grapalat" w:hAnsi="GHEA Grapalat"/>
        </w:rPr>
        <w:t>Размер обеспечения квалификации равен</w:t>
      </w:r>
      <w:r>
        <w:rPr>
          <w:rFonts w:ascii="GHEA Grapalat" w:hAnsi="GHEA Grapalat"/>
        </w:rPr>
        <w:t xml:space="preserve"> 15 /</w:t>
      </w:r>
      <w:r w:rsidR="00427585">
        <w:rPr>
          <w:rFonts w:ascii="GHEA Grapalat" w:hAnsi="GHEA Grapalat"/>
        </w:rPr>
        <w:t>п</w:t>
      </w:r>
      <w:r w:rsidR="003F591C">
        <w:rPr>
          <w:rFonts w:ascii="GHEA Grapalat" w:hAnsi="GHEA Grapalat"/>
        </w:rPr>
        <w:t>я</w:t>
      </w:r>
      <w:r w:rsidR="00427585">
        <w:rPr>
          <w:rFonts w:ascii="GHEA Grapalat" w:hAnsi="GHEA Grapalat"/>
        </w:rPr>
        <w:t>тнадцати</w:t>
      </w:r>
      <w:r>
        <w:rPr>
          <w:rFonts w:ascii="GHEA Grapalat" w:hAnsi="GHEA Grapalat"/>
        </w:rPr>
        <w:t>/</w:t>
      </w:r>
      <w:r w:rsidR="00427585">
        <w:rPr>
          <w:rFonts w:ascii="GHEA Grapalat" w:hAnsi="GHEA Grapalat"/>
        </w:rPr>
        <w:t xml:space="preserve">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proofErr w:type="gramStart"/>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w:t>
      </w:r>
      <w:r w:rsidR="00466609" w:rsidRPr="00466609">
        <w:rPr>
          <w:rFonts w:ascii="GHEA Grapalat" w:hAnsi="GHEA Grapalat"/>
        </w:rPr>
        <w:lastRenderedPageBreak/>
        <w:t>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121376">
        <w:rPr>
          <w:rFonts w:ascii="GHEA Grapalat" w:hAnsi="GHEA Grapalat"/>
        </w:rPr>
        <w:t xml:space="preserve">. </w:t>
      </w:r>
      <w:proofErr w:type="gramStart"/>
      <w:r w:rsidR="0085658A" w:rsidRPr="008D2394">
        <w:rPr>
          <w:rFonts w:ascii="GHEA Grapalat" w:hAnsi="GHEA Grapalat"/>
        </w:rPr>
        <w:t>Причем  обеспечение</w:t>
      </w:r>
      <w:proofErr w:type="gramEnd"/>
      <w:r w:rsidR="0085658A" w:rsidRPr="008D2394">
        <w:rPr>
          <w:rFonts w:ascii="GHEA Grapalat" w:hAnsi="GHEA Grapalat"/>
        </w:rPr>
        <w:t xml:space="preserve"> должно быть действительным как минимум  включительно до </w:t>
      </w:r>
      <w:r w:rsidR="0085658A">
        <w:rPr>
          <w:rFonts w:ascii="GHEA Grapalat" w:hAnsi="GHEA Grapalat"/>
        </w:rPr>
        <w:t>20</w:t>
      </w:r>
      <w:r w:rsidR="0085658A"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47F30113" w14:textId="1E1FAF15" w:rsidR="00CD2651" w:rsidRPr="002E6E0C" w:rsidRDefault="00D432FD"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00CD2651" w:rsidRPr="002E6E0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CD2651" w:rsidRPr="002E6E0C">
        <w:rPr>
          <w:rFonts w:ascii="Courier New" w:hAnsi="Courier New" w:cs="Courier New"/>
        </w:rPr>
        <w:t> </w:t>
      </w:r>
      <w:r w:rsidR="00CD2651" w:rsidRPr="002E6E0C">
        <w:rPr>
          <w:rFonts w:ascii="GHEA Grapalat" w:hAnsi="GHEA Grapalat" w:cs="Sylfaen"/>
        </w:rPr>
        <w:t>«900008000698» открытый в Центральном казначействе на имя уполномоченного органа.</w:t>
      </w:r>
    </w:p>
    <w:p w14:paraId="507D228C"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14:paraId="6BA33D3B" w14:textId="51816B86" w:rsidR="00CD2651" w:rsidRDefault="00121376" w:rsidP="00CD2651">
      <w:pPr>
        <w:widowControl w:val="0"/>
        <w:tabs>
          <w:tab w:val="left" w:pos="1276"/>
        </w:tabs>
        <w:spacing w:after="160"/>
        <w:ind w:firstLine="567"/>
        <w:jc w:val="both"/>
        <w:rPr>
          <w:rFonts w:ascii="GHEA Grapalat" w:hAnsi="GHEA Grapalat"/>
        </w:rPr>
      </w:pPr>
      <w:r>
        <w:rPr>
          <w:rFonts w:ascii="GHEA Grapalat" w:hAnsi="GHEA Grapalat"/>
        </w:rPr>
        <w:t>П</w:t>
      </w:r>
      <w:r w:rsidR="00CD2651" w:rsidRPr="00707948">
        <w:rPr>
          <w:rFonts w:ascii="GHEA Grapalat" w:hAnsi="GHEA Grapalat"/>
        </w:rPr>
        <w:t xml:space="preserve">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00CD2651" w:rsidRPr="00707948">
        <w:rPr>
          <w:rFonts w:ascii="GHEA Grapalat" w:hAnsi="GHEA Grapalat"/>
        </w:rPr>
        <w:t>.</w:t>
      </w:r>
    </w:p>
    <w:p w14:paraId="771992C1" w14:textId="161A1304"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4.1.</w:t>
      </w:r>
    </w:p>
    <w:p w14:paraId="2B1FFE69"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56FC536"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не подлежит возврату, если лицо, представившее его, нарушает предусмотренное </w:t>
      </w:r>
      <w:proofErr w:type="gramStart"/>
      <w:r w:rsidRPr="00853D2D">
        <w:rPr>
          <w:rFonts w:ascii="GHEA Grapalat" w:hAnsi="GHEA Grapalat" w:cs="Sylfaen"/>
        </w:rPr>
        <w:t>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w:t>
      </w:r>
      <w:proofErr w:type="gramEnd"/>
      <w:r w:rsidRPr="00853D2D">
        <w:rPr>
          <w:rFonts w:ascii="GHEA Grapalat" w:hAnsi="GHEA Grapalat" w:cs="Sylfaen"/>
        </w:rPr>
        <w:t>, которое влечет за собой одностороннее расторжение договора заказчиком.</w:t>
      </w:r>
    </w:p>
    <w:p w14:paraId="2BED4B89" w14:textId="0E333E00" w:rsidR="00366C4E" w:rsidRPr="00853D2D" w:rsidRDefault="00121376"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853D2D">
        <w:rPr>
          <w:rFonts w:ascii="GHEA Grapalat" w:hAnsi="GHEA Grapalat"/>
        </w:rPr>
        <w:t>.</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00030D40"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Pr="00121376">
        <w:rPr>
          <w:rFonts w:ascii="GHEA Grapalat" w:hAnsi="GHEA Grapalat"/>
        </w:rPr>
        <w:t>"в одностороннем порядке утвержденного заявления-в виде неустойки (приложение 5.1) или наличных денег</w:t>
      </w:r>
      <w:proofErr w:type="gramStart"/>
      <w:r w:rsidRPr="00121376">
        <w:rPr>
          <w:rFonts w:ascii="GHEA Grapalat" w:hAnsi="GHEA Grapalat"/>
        </w:rPr>
        <w:t xml:space="preserve">” </w:t>
      </w:r>
      <w:r>
        <w:rPr>
          <w:rFonts w:ascii="GHEA Grapalat" w:hAnsi="GHEA Grapalat"/>
        </w:rPr>
        <w:t>.</w:t>
      </w:r>
      <w:proofErr w:type="gramEnd"/>
    </w:p>
    <w:p w14:paraId="40B8C85A" w14:textId="77777777" w:rsidR="00D432FD" w:rsidRPr="00D432FD" w:rsidRDefault="00740EF5" w:rsidP="00D432FD">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D432FD" w:rsidRPr="00D432F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догогвора как 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к сумме цен закупок представленных лотов с учетом требований 9-ого подпункта 32-ого пункта. </w:t>
      </w:r>
    </w:p>
    <w:p w14:paraId="0B4E29E2" w14:textId="77777777" w:rsidR="00E969ED" w:rsidRPr="00DC30CC" w:rsidRDefault="0011249D"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w:t>
      </w:r>
      <w:r w:rsidR="00030D40" w:rsidRPr="009044F1">
        <w:rPr>
          <w:rFonts w:ascii="GHEA Grapalat" w:hAnsi="GHEA Grapalat"/>
        </w:rPr>
        <w:lastRenderedPageBreak/>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0A98B4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35039BF" w14:textId="36BAB292" w:rsidR="00D32092" w:rsidRDefault="00121376" w:rsidP="00B46D58">
      <w:pPr>
        <w:widowControl w:val="0"/>
        <w:tabs>
          <w:tab w:val="left" w:pos="1276"/>
        </w:tabs>
        <w:spacing w:after="160"/>
        <w:ind w:firstLine="567"/>
        <w:jc w:val="both"/>
        <w:rPr>
          <w:rFonts w:ascii="GHEA Grapalat" w:hAnsi="GHEA Grapalat" w:cs="Sylfaen"/>
          <w:b/>
          <w:bCs/>
        </w:rPr>
      </w:pPr>
      <w:r w:rsidRPr="00121376">
        <w:rPr>
          <w:rFonts w:ascii="GHEA Grapalat" w:hAnsi="GHEA Grapalat"/>
          <w:b/>
          <w:bCs/>
        </w:rPr>
        <w:t>9</w:t>
      </w:r>
      <w:r w:rsidR="004A0321" w:rsidRPr="00121376">
        <w:rPr>
          <w:rFonts w:ascii="GHEA Grapalat" w:hAnsi="GHEA Grapalat"/>
          <w:b/>
          <w:bCs/>
        </w:rPr>
        <w:t>.4</w:t>
      </w:r>
      <w:r w:rsidR="00251CF9" w:rsidRPr="00121376">
        <w:rPr>
          <w:rFonts w:ascii="GHEA Grapalat" w:hAnsi="GHEA Grapalat"/>
          <w:b/>
          <w:bCs/>
        </w:rPr>
        <w:t xml:space="preserve"> </w:t>
      </w:r>
      <w:r w:rsidR="0076763C" w:rsidRPr="00121376">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21376">
        <w:rPr>
          <w:rFonts w:ascii="GHEA Grapalat" w:hAnsi="GHEA Grapalat"/>
          <w:b/>
          <w:bCs/>
        </w:rPr>
        <w:t>я квалификации и</w:t>
      </w:r>
      <w:r w:rsidR="0076763C" w:rsidRPr="00121376">
        <w:rPr>
          <w:rFonts w:ascii="GHEA Grapalat" w:hAnsi="GHEA Grapalat"/>
          <w:b/>
          <w:bCs/>
        </w:rPr>
        <w:t xml:space="preserve"> договора представля</w:t>
      </w:r>
      <w:r w:rsidR="00DE7753" w:rsidRPr="00121376">
        <w:rPr>
          <w:rFonts w:ascii="GHEA Grapalat" w:hAnsi="GHEA Grapalat"/>
          <w:b/>
          <w:bCs/>
        </w:rPr>
        <w:t>ю</w:t>
      </w:r>
      <w:r w:rsidR="0076763C" w:rsidRPr="00121376">
        <w:rPr>
          <w:rFonts w:ascii="GHEA Grapalat" w:hAnsi="GHEA Grapalat"/>
          <w:b/>
          <w:bCs/>
        </w:rPr>
        <w:t>тся</w:t>
      </w:r>
      <w:r w:rsidR="00180134" w:rsidRPr="00121376">
        <w:rPr>
          <w:rFonts w:ascii="GHEA Grapalat" w:hAnsi="GHEA Grapalat"/>
          <w:b/>
          <w:bCs/>
        </w:rPr>
        <w:t xml:space="preserve"> в виде заключенного в одностороннем порядке </w:t>
      </w:r>
      <w:r w:rsidR="00A9694C" w:rsidRPr="00121376">
        <w:rPr>
          <w:rFonts w:ascii="GHEA Grapalat" w:hAnsi="GHEA Grapalat"/>
          <w:b/>
          <w:bCs/>
        </w:rPr>
        <w:t>за</w:t>
      </w:r>
      <w:r w:rsidR="00180134" w:rsidRPr="00121376">
        <w:rPr>
          <w:rFonts w:ascii="GHEA Grapalat" w:hAnsi="GHEA Grapalat"/>
          <w:b/>
          <w:bCs/>
        </w:rPr>
        <w:t>явления - в виде неустойки или наличных денег</w:t>
      </w:r>
      <w:r w:rsidR="006D7219" w:rsidRPr="00121376">
        <w:rPr>
          <w:rFonts w:ascii="GHEA Grapalat" w:hAnsi="GHEA Grapalat"/>
          <w:b/>
          <w:bCs/>
        </w:rPr>
        <w:t>. Если на момент возникновения правомочия по заключению договора</w:t>
      </w:r>
      <w:r w:rsidR="00111EF8" w:rsidRPr="00121376">
        <w:rPr>
          <w:rFonts w:ascii="GHEA Grapalat" w:hAnsi="GHEA Grapalat"/>
          <w:b/>
          <w:bCs/>
        </w:rPr>
        <w:t xml:space="preserve"> </w:t>
      </w:r>
      <w:r w:rsidR="00D32092" w:rsidRPr="00121376">
        <w:rPr>
          <w:rFonts w:ascii="GHEA Grapalat" w:hAnsi="GHEA Grapalat" w:cs="Sylfaen"/>
          <w:b/>
          <w:bCs/>
        </w:rPr>
        <w:t xml:space="preserve">предусмотренные финансовые средства превышают </w:t>
      </w:r>
      <w:r w:rsidR="001D421C" w:rsidRPr="00121376">
        <w:rPr>
          <w:rFonts w:ascii="GHEA Grapalat" w:hAnsi="GHEA Grapalat" w:cs="Sylfaen"/>
          <w:b/>
          <w:bCs/>
        </w:rPr>
        <w:t>25</w:t>
      </w:r>
      <w:r w:rsidR="00D32092" w:rsidRPr="00121376">
        <w:rPr>
          <w:rFonts w:ascii="GHEA Grapalat" w:hAnsi="GHEA Grapalat" w:cs="Sylfaen"/>
          <w:b/>
          <w:bCs/>
        </w:rPr>
        <w:t xml:space="preserve"> млн. драмов, однако для полного выполнения договора и в дальнейшем требуются финансовые средства, то </w:t>
      </w:r>
      <w:proofErr w:type="gramStart"/>
      <w:r w:rsidR="00D32092" w:rsidRPr="00121376">
        <w:rPr>
          <w:rFonts w:ascii="GHEA Grapalat" w:hAnsi="GHEA Grapalat" w:cs="Sylfaen"/>
          <w:b/>
          <w:bCs/>
        </w:rPr>
        <w:t>обеспечени</w:t>
      </w:r>
      <w:r w:rsidR="004C43A3" w:rsidRPr="00121376">
        <w:rPr>
          <w:rFonts w:ascii="GHEA Grapalat" w:hAnsi="GHEA Grapalat" w:cs="Sylfaen"/>
          <w:b/>
          <w:bCs/>
        </w:rPr>
        <w:t xml:space="preserve">я </w:t>
      </w:r>
      <w:r w:rsidR="00D32092" w:rsidRPr="00121376">
        <w:rPr>
          <w:rFonts w:ascii="GHEA Grapalat" w:hAnsi="GHEA Grapalat" w:cs="Sylfaen"/>
          <w:b/>
          <w:bCs/>
        </w:rPr>
        <w:t xml:space="preserve"> договора</w:t>
      </w:r>
      <w:proofErr w:type="gramEnd"/>
      <w:r w:rsidR="004C43A3" w:rsidRPr="00121376">
        <w:rPr>
          <w:rFonts w:ascii="GHEA Grapalat" w:hAnsi="GHEA Grapalat" w:cs="Sylfaen"/>
          <w:b/>
          <w:bCs/>
        </w:rPr>
        <w:t xml:space="preserve"> и квалификации</w:t>
      </w:r>
      <w:r w:rsidR="00D32092" w:rsidRPr="00121376">
        <w:rPr>
          <w:rFonts w:ascii="GHEA Grapalat" w:hAnsi="GHEA Grapalat" w:cs="Sylfaen"/>
          <w:b/>
          <w:bCs/>
        </w:rPr>
        <w:t xml:space="preserve">, по части выделенных финансовых средств, представляется в виде </w:t>
      </w:r>
      <w:r w:rsidR="00A15EF7" w:rsidRPr="00121376">
        <w:rPr>
          <w:rFonts w:ascii="GHEA Grapalat" w:hAnsi="GHEA Grapalat" w:cs="Sylfaen"/>
          <w:b/>
          <w:bCs/>
        </w:rPr>
        <w:t xml:space="preserve">банковской </w:t>
      </w:r>
      <w:r w:rsidR="00D32092" w:rsidRPr="00121376">
        <w:rPr>
          <w:rFonts w:ascii="GHEA Grapalat" w:hAnsi="GHEA Grapalat" w:cs="Sylfaen"/>
          <w:b/>
          <w:bCs/>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121376">
        <w:rPr>
          <w:rFonts w:ascii="GHEA Grapalat" w:hAnsi="GHEA Grapalat" w:cs="Sylfaen"/>
          <w:b/>
          <w:bCs/>
        </w:rPr>
        <w:t>.</w:t>
      </w:r>
    </w:p>
    <w:p w14:paraId="41B1589D" w14:textId="6BCB6806" w:rsidR="00D432FD" w:rsidRPr="009044F1" w:rsidRDefault="00D432FD" w:rsidP="00D432FD">
      <w:pPr>
        <w:widowControl w:val="0"/>
        <w:tabs>
          <w:tab w:val="left" w:pos="1276"/>
        </w:tabs>
        <w:spacing w:after="160"/>
        <w:ind w:firstLine="567"/>
        <w:jc w:val="both"/>
        <w:rPr>
          <w:rFonts w:ascii="GHEA Grapalat" w:hAnsi="GHEA Grapalat"/>
        </w:rPr>
      </w:pPr>
      <w:r>
        <w:rPr>
          <w:rFonts w:ascii="GHEA Grapalat" w:hAnsi="GHEA Grapalat"/>
          <w:lang w:val="hy-AM"/>
        </w:rPr>
        <w:t>9.5</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proofErr w:type="gramStart"/>
      <w:r w:rsidRPr="009044F1">
        <w:rPr>
          <w:rFonts w:ascii="GHEA Grapalat" w:hAnsi="GHEA Grapalat"/>
        </w:rPr>
        <w:t>заключенный договор</w:t>
      </w:r>
      <w:proofErr w:type="gramEnd"/>
      <w:r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82B8E33" w14:textId="03FFC9C8"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00121376">
        <w:rPr>
          <w:rFonts w:ascii="GHEA Grapalat" w:hAnsi="GHEA Grapalat"/>
        </w:rPr>
        <w:t>9.</w:t>
      </w:r>
      <w:r w:rsidR="00D432FD">
        <w:rPr>
          <w:rFonts w:ascii="GHEA Grapalat" w:hAnsi="GHEA Grapalat"/>
          <w:lang w:val="hy-AM"/>
        </w:rPr>
        <w:t>6</w:t>
      </w:r>
      <w:r w:rsidRPr="0074650E">
        <w:rPr>
          <w:rFonts w:ascii="GHEA Grapalat" w:hAnsi="GHEA Grapalat"/>
        </w:rPr>
        <w:t xml:space="preserve">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E550253" w14:textId="77777777" w:rsidR="00DA751A" w:rsidRDefault="00DA751A" w:rsidP="002807DD">
      <w:pPr>
        <w:rPr>
          <w:rFonts w:ascii="GHEA Grapalat" w:hAnsi="GHEA Grapalat"/>
          <w:b/>
        </w:rPr>
      </w:pPr>
    </w:p>
    <w:p w14:paraId="1B7E1F02" w14:textId="77777777" w:rsidR="00D432FD" w:rsidRDefault="002807DD" w:rsidP="002807DD">
      <w:pPr>
        <w:rPr>
          <w:rFonts w:ascii="GHEA Grapalat" w:hAnsi="GHEA Grapalat"/>
          <w:b/>
        </w:rPr>
      </w:pPr>
      <w:r>
        <w:rPr>
          <w:rFonts w:ascii="GHEA Grapalat" w:hAnsi="GHEA Grapalat"/>
          <w:b/>
        </w:rPr>
        <w:t xml:space="preserve">                   </w:t>
      </w:r>
    </w:p>
    <w:p w14:paraId="0E46F7B5" w14:textId="24B03995" w:rsidR="00096865" w:rsidRDefault="008D5016" w:rsidP="00D432FD">
      <w:pPr>
        <w:jc w:val="center"/>
        <w:rPr>
          <w:rFonts w:ascii="GHEA Grapalat" w:hAnsi="GHEA Grapalat"/>
          <w:b/>
        </w:rPr>
      </w:pPr>
      <w:r w:rsidRPr="009044F1">
        <w:rPr>
          <w:rFonts w:ascii="GHEA Grapalat" w:hAnsi="GHEA Grapalat"/>
          <w:b/>
        </w:rPr>
        <w:t>1</w:t>
      </w:r>
      <w:r w:rsidR="00121376">
        <w:rPr>
          <w:rFonts w:ascii="GHEA Grapalat" w:hAnsi="GHEA Grapalat"/>
          <w:b/>
        </w:rPr>
        <w:t>0</w:t>
      </w:r>
      <w:r w:rsidRPr="009044F1">
        <w:rPr>
          <w:rFonts w:ascii="GHEA Grapalat" w:hAnsi="GHEA Grapalat"/>
          <w:b/>
        </w:rPr>
        <w:t>. ОБЪЯВЛЕНИЕ ПРОЦЕДУРЫ НЕСОСТОЯВШЕЙСЯ</w:t>
      </w:r>
    </w:p>
    <w:p w14:paraId="53998E27" w14:textId="77777777" w:rsidR="002807DD" w:rsidRPr="009044F1" w:rsidRDefault="002807DD" w:rsidP="002807DD">
      <w:pPr>
        <w:rPr>
          <w:rFonts w:ascii="GHEA Grapalat" w:hAnsi="GHEA Grapalat" w:cs="Arial"/>
          <w:b/>
        </w:rPr>
      </w:pPr>
    </w:p>
    <w:p w14:paraId="44EF5F3C" w14:textId="614AA3FA"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121376">
        <w:rPr>
          <w:rFonts w:ascii="GHEA Grapalat" w:hAnsi="GHEA Grapalat"/>
        </w:rPr>
        <w:t>0</w:t>
      </w:r>
      <w:r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255E4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A9FCA8C" w14:textId="02ECBD3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w:t>
      </w:r>
      <w:r w:rsidR="00121376">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0F2A52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5ABB2B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6F41BDB" w14:textId="36F470D8"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121376">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DDD6052" w14:textId="59FF7813"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1</w:t>
      </w:r>
      <w:r w:rsidR="00121376">
        <w:rPr>
          <w:rFonts w:ascii="GHEA Grapalat" w:hAnsi="GHEA Grapalat"/>
          <w:b/>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C519BC" w14:textId="11454EE6"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1</w:t>
      </w:r>
      <w:r w:rsidR="00121376">
        <w:rPr>
          <w:rFonts w:ascii="GHEA Grapalat" w:hAnsi="GHEA Grapalat"/>
        </w:rPr>
        <w:t>1</w:t>
      </w:r>
      <w:r w:rsidRPr="00216702">
        <w:rPr>
          <w:rFonts w:ascii="GHEA Grapalat" w:hAnsi="GHEA Grapalat"/>
        </w:rPr>
        <w:t xml:space="preserve">.1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4790302"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1754907" w14:textId="6681CDDD"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1</w:t>
      </w:r>
      <w:r w:rsidR="00121376">
        <w:rPr>
          <w:rFonts w:ascii="GHEA Grapalat" w:hAnsi="GHEA Grapalat"/>
        </w:rPr>
        <w:t>1</w:t>
      </w:r>
      <w:r w:rsidRPr="00D57ABB">
        <w:rPr>
          <w:rFonts w:ascii="GHEA Grapalat" w:hAnsi="GHEA Grapalat"/>
        </w:rPr>
        <w:t xml:space="preserve">.2.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B7F818F" w14:textId="11F43D7F"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w:t>
      </w:r>
      <w:r w:rsidR="00121376">
        <w:rPr>
          <w:rFonts w:ascii="GHEA Grapalat" w:hAnsi="GHEA Grapalat"/>
        </w:rPr>
        <w:t>1</w:t>
      </w:r>
      <w:r w:rsidRPr="00420747">
        <w:rPr>
          <w:rFonts w:ascii="GHEA Grapalat" w:hAnsi="GHEA Grapalat"/>
        </w:rPr>
        <w:t>.3.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59A39FF" w14:textId="1A42754D" w:rsidR="00167353" w:rsidRPr="00996C18" w:rsidRDefault="00167353" w:rsidP="00167353">
      <w:pPr>
        <w:widowControl w:val="0"/>
        <w:ind w:firstLine="567"/>
        <w:jc w:val="both"/>
        <w:rPr>
          <w:rFonts w:ascii="GHEA Grapalat" w:hAnsi="GHEA Grapalat"/>
        </w:rPr>
      </w:pPr>
      <w:r w:rsidRPr="000B56C9">
        <w:rPr>
          <w:rFonts w:ascii="GHEA Grapalat" w:hAnsi="GHEA Grapalat"/>
        </w:rPr>
        <w:t>1</w:t>
      </w:r>
      <w:r w:rsidR="00121376">
        <w:rPr>
          <w:rFonts w:ascii="GHEA Grapalat" w:hAnsi="GHEA Grapalat"/>
        </w:rPr>
        <w:t>1</w:t>
      </w:r>
      <w:r w:rsidRPr="000B56C9">
        <w:rPr>
          <w:rFonts w:ascii="GHEA Grapalat" w:hAnsi="GHEA Grapalat"/>
        </w:rPr>
        <w:t>.4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AFA69B" w14:textId="08AB0F5F"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w:t>
      </w:r>
      <w:r w:rsidR="00121376">
        <w:rPr>
          <w:rFonts w:ascii="GHEA Grapalat" w:hAnsi="GHEA Grapalat"/>
        </w:rPr>
        <w:t>1</w:t>
      </w:r>
      <w:r w:rsidRPr="00570BBD">
        <w:rPr>
          <w:rFonts w:ascii="GHEA Grapalat" w:hAnsi="GHEA Grapalat"/>
        </w:rPr>
        <w:t>.5.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976046" w14:textId="3CF14B6A"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w:t>
      </w:r>
      <w:r w:rsidR="00121376">
        <w:rPr>
          <w:rFonts w:ascii="GHEA Grapalat" w:hAnsi="GHEA Grapalat"/>
        </w:rPr>
        <w:t>1</w:t>
      </w:r>
      <w:r w:rsidRPr="00570BBD">
        <w:rPr>
          <w:rFonts w:ascii="GHEA Grapalat" w:hAnsi="GHEA Grapalat"/>
        </w:rPr>
        <w:t>.6. Суд решает вопрос о принятии искового заявления к производству в трехдневный срок после его подачи</w:t>
      </w:r>
      <w:r>
        <w:rPr>
          <w:rFonts w:ascii="GHEA Grapalat" w:hAnsi="GHEA Grapalat"/>
        </w:rPr>
        <w:t>.</w:t>
      </w:r>
    </w:p>
    <w:p w14:paraId="7B5540B5" w14:textId="27C02F83"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w:t>
      </w:r>
      <w:r w:rsidR="00121376">
        <w:rPr>
          <w:rFonts w:ascii="GHEA Grapalat" w:hAnsi="GHEA Grapalat"/>
        </w:rPr>
        <w:t>1</w:t>
      </w:r>
      <w:r w:rsidRPr="00570BBD">
        <w:rPr>
          <w:rFonts w:ascii="GHEA Grapalat" w:hAnsi="GHEA Grapalat"/>
        </w:rPr>
        <w:t xml:space="preserve">.7.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0A05372" w14:textId="6F513FD3" w:rsidR="00167353" w:rsidRPr="00570BBD" w:rsidRDefault="00167353" w:rsidP="00121376">
      <w:pPr>
        <w:ind w:firstLine="426"/>
        <w:jc w:val="both"/>
        <w:rPr>
          <w:rFonts w:ascii="GHEA Grapalat" w:hAnsi="GHEA Grapalat"/>
          <w:lang w:val="hy-AM"/>
        </w:rPr>
      </w:pPr>
      <w:r w:rsidRPr="00570BBD">
        <w:rPr>
          <w:rFonts w:ascii="GHEA Grapalat" w:hAnsi="GHEA Grapalat"/>
        </w:rPr>
        <w:t>1</w:t>
      </w:r>
      <w:r w:rsidR="00121376">
        <w:rPr>
          <w:rFonts w:ascii="GHEA Grapalat" w:hAnsi="GHEA Grapalat"/>
        </w:rPr>
        <w:t>1</w:t>
      </w:r>
      <w:r w:rsidRPr="00570BBD">
        <w:rPr>
          <w:rFonts w:ascii="GHEA Grapalat" w:hAnsi="GHEA Grapalat"/>
        </w:rPr>
        <w:t xml:space="preserve">.8.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1AE0145"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B73B17F" w14:textId="6DD6A534" w:rsidR="00167353" w:rsidRDefault="00121376" w:rsidP="00121376">
      <w:pPr>
        <w:ind w:firstLine="426"/>
        <w:jc w:val="both"/>
        <w:rPr>
          <w:rFonts w:ascii="GHEA Grapalat" w:hAnsi="GHEA Grapalat"/>
          <w:lang w:val="hy-AM"/>
        </w:rPr>
      </w:pPr>
      <w:r>
        <w:rPr>
          <w:rFonts w:ascii="GHEA Grapalat" w:hAnsi="GHEA Grapalat"/>
        </w:rPr>
        <w:t>11</w:t>
      </w:r>
      <w:r w:rsidR="00167353" w:rsidRPr="00570BBD">
        <w:rPr>
          <w:rFonts w:ascii="GHEA Grapalat" w:hAnsi="GHEA Grapalat"/>
        </w:rPr>
        <w:t xml:space="preserve">.9. </w:t>
      </w:r>
      <w:r w:rsidR="00167353"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167353">
        <w:rPr>
          <w:rFonts w:ascii="GHEA Grapalat" w:hAnsi="GHEA Grapalat"/>
          <w:lang w:val="hy-AM"/>
        </w:rPr>
        <w:t>.</w:t>
      </w:r>
    </w:p>
    <w:p w14:paraId="606D31AC" w14:textId="508A7D9E" w:rsidR="00167353" w:rsidRPr="00570BBD" w:rsidRDefault="00167353" w:rsidP="00121376">
      <w:pPr>
        <w:ind w:firstLine="567"/>
        <w:jc w:val="both"/>
        <w:rPr>
          <w:rFonts w:ascii="GHEA Grapalat" w:hAnsi="GHEA Grapalat"/>
          <w:lang w:val="hy-AM"/>
        </w:rPr>
      </w:pPr>
      <w:r w:rsidRPr="00570BBD">
        <w:rPr>
          <w:rFonts w:ascii="GHEA Grapalat" w:hAnsi="GHEA Grapalat"/>
        </w:rPr>
        <w:lastRenderedPageBreak/>
        <w:t>1</w:t>
      </w:r>
      <w:r w:rsidR="00121376">
        <w:rPr>
          <w:rFonts w:ascii="GHEA Grapalat" w:hAnsi="GHEA Grapalat"/>
        </w:rPr>
        <w:t>1</w:t>
      </w:r>
      <w:r w:rsidRPr="00570BBD">
        <w:rPr>
          <w:rFonts w:ascii="GHEA Grapalat" w:hAnsi="GHEA Grapalat"/>
        </w:rPr>
        <w:t>.10.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81779D6" w14:textId="7DB7C03E" w:rsidR="00167353" w:rsidRPr="00570BBD" w:rsidRDefault="00121376" w:rsidP="00121376">
      <w:pPr>
        <w:ind w:firstLine="426"/>
        <w:jc w:val="both"/>
        <w:rPr>
          <w:rFonts w:ascii="GHEA Grapalat" w:hAnsi="GHEA Grapalat"/>
          <w:lang w:val="hy-AM"/>
        </w:rPr>
      </w:pPr>
      <w:r>
        <w:rPr>
          <w:rFonts w:ascii="GHEA Grapalat" w:hAnsi="GHEA Grapalat"/>
        </w:rPr>
        <w:t>11</w:t>
      </w:r>
      <w:r w:rsidR="00167353" w:rsidRPr="00570BBD">
        <w:rPr>
          <w:rFonts w:ascii="GHEA Grapalat" w:hAnsi="GHEA Grapalat"/>
        </w:rPr>
        <w:t xml:space="preserve">.11. </w:t>
      </w:r>
      <w:r w:rsidR="00167353"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167353">
        <w:rPr>
          <w:rFonts w:ascii="GHEA Grapalat" w:hAnsi="GHEA Grapalat"/>
          <w:lang w:val="hy-AM"/>
        </w:rPr>
        <w:t>.</w:t>
      </w:r>
    </w:p>
    <w:p w14:paraId="17A9E53B" w14:textId="342EA7CD" w:rsidR="00167353" w:rsidRPr="00570BBD" w:rsidRDefault="00121376" w:rsidP="00121376">
      <w:pPr>
        <w:ind w:firstLine="426"/>
        <w:jc w:val="both"/>
        <w:rPr>
          <w:rFonts w:ascii="GHEA Grapalat" w:hAnsi="GHEA Grapalat"/>
        </w:rPr>
      </w:pPr>
      <w:r>
        <w:rPr>
          <w:rFonts w:ascii="GHEA Grapalat" w:hAnsi="GHEA Grapalat"/>
        </w:rPr>
        <w:t>11</w:t>
      </w:r>
      <w:r w:rsidR="00167353" w:rsidRPr="00570BBD">
        <w:rPr>
          <w:rFonts w:ascii="GHEA Grapalat" w:hAnsi="GHEA Grapalat"/>
        </w:rPr>
        <w:t xml:space="preserve">.12 </w:t>
      </w:r>
      <w:r w:rsidR="00167353">
        <w:rPr>
          <w:rFonts w:ascii="GHEA Grapalat" w:hAnsi="GHEA Grapalat"/>
        </w:rPr>
        <w:t>Л</w:t>
      </w:r>
      <w:r w:rsidR="00167353"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167353">
        <w:rPr>
          <w:rFonts w:ascii="GHEA Grapalat" w:hAnsi="GHEA Grapalat"/>
        </w:rPr>
        <w:t>.</w:t>
      </w:r>
    </w:p>
    <w:p w14:paraId="6BCBBDC8" w14:textId="44B3FF2E" w:rsidR="00167353" w:rsidRDefault="00167353" w:rsidP="00121376">
      <w:pPr>
        <w:ind w:firstLine="426"/>
        <w:jc w:val="both"/>
        <w:rPr>
          <w:rFonts w:ascii="GHEA Grapalat" w:hAnsi="GHEA Grapalat"/>
        </w:rPr>
      </w:pPr>
      <w:r w:rsidRPr="00570BBD">
        <w:rPr>
          <w:rFonts w:ascii="GHEA Grapalat" w:hAnsi="GHEA Grapalat"/>
        </w:rPr>
        <w:t>1</w:t>
      </w:r>
      <w:r w:rsidR="00121376">
        <w:rPr>
          <w:rFonts w:ascii="GHEA Grapalat" w:hAnsi="GHEA Grapalat"/>
        </w:rPr>
        <w:t>1</w:t>
      </w:r>
      <w:r w:rsidRPr="00570BBD">
        <w:rPr>
          <w:rFonts w:ascii="GHEA Grapalat" w:hAnsi="GHEA Grapalat"/>
        </w:rPr>
        <w:t xml:space="preserve">.13.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23C8816" w14:textId="75AAC94C" w:rsidR="00167353" w:rsidRPr="00570BBD" w:rsidRDefault="00167353" w:rsidP="00167353">
      <w:pPr>
        <w:jc w:val="both"/>
        <w:rPr>
          <w:rFonts w:ascii="GHEA Grapalat" w:hAnsi="GHEA Grapalat"/>
        </w:rPr>
      </w:pPr>
      <w:r w:rsidRPr="00570BBD">
        <w:rPr>
          <w:rFonts w:ascii="GHEA Grapalat" w:hAnsi="GHEA Grapalat"/>
        </w:rPr>
        <w:t>1</w:t>
      </w:r>
      <w:r w:rsidR="00121376">
        <w:rPr>
          <w:rFonts w:ascii="GHEA Grapalat" w:hAnsi="GHEA Grapalat"/>
        </w:rPr>
        <w:t>1</w:t>
      </w:r>
      <w:r w:rsidRPr="00570BBD">
        <w:rPr>
          <w:rFonts w:ascii="GHEA Grapalat" w:hAnsi="GHEA Grapalat"/>
        </w:rPr>
        <w:t>.14.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3D7328" w14:textId="08D799D5" w:rsidR="00167353" w:rsidRPr="00570BBD" w:rsidRDefault="00167353" w:rsidP="00167353">
      <w:pPr>
        <w:jc w:val="both"/>
        <w:rPr>
          <w:rFonts w:ascii="GHEA Grapalat" w:hAnsi="GHEA Grapalat"/>
        </w:rPr>
      </w:pPr>
      <w:r w:rsidRPr="00570BBD">
        <w:rPr>
          <w:rFonts w:ascii="GHEA Grapalat" w:hAnsi="GHEA Grapalat"/>
        </w:rPr>
        <w:t>1</w:t>
      </w:r>
      <w:r w:rsidR="00121376">
        <w:rPr>
          <w:rFonts w:ascii="GHEA Grapalat" w:hAnsi="GHEA Grapalat"/>
        </w:rPr>
        <w:t>1</w:t>
      </w:r>
      <w:r w:rsidRPr="00570BBD">
        <w:rPr>
          <w:rFonts w:ascii="GHEA Grapalat" w:hAnsi="GHEA Grapalat"/>
        </w:rPr>
        <w:t xml:space="preserve">.15.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B77A418" w14:textId="5C10A161" w:rsidR="00167353" w:rsidRPr="00570BBD" w:rsidRDefault="00167353" w:rsidP="00167353">
      <w:pPr>
        <w:jc w:val="both"/>
        <w:rPr>
          <w:rFonts w:ascii="GHEA Grapalat" w:hAnsi="GHEA Grapalat"/>
        </w:rPr>
      </w:pPr>
      <w:r w:rsidRPr="00570BBD">
        <w:rPr>
          <w:rFonts w:ascii="GHEA Grapalat" w:hAnsi="GHEA Grapalat"/>
        </w:rPr>
        <w:t>1</w:t>
      </w:r>
      <w:r w:rsidR="00121376">
        <w:rPr>
          <w:rFonts w:ascii="GHEA Grapalat" w:hAnsi="GHEA Grapalat"/>
        </w:rPr>
        <w:t>1</w:t>
      </w:r>
      <w:r w:rsidRPr="00570BBD">
        <w:rPr>
          <w:rFonts w:ascii="GHEA Grapalat" w:hAnsi="GHEA Grapalat"/>
        </w:rPr>
        <w:t xml:space="preserve">.16.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7DF0009" w14:textId="34DF4295" w:rsidR="00167353" w:rsidRPr="00570BBD" w:rsidRDefault="00167353" w:rsidP="00167353">
      <w:pPr>
        <w:jc w:val="both"/>
        <w:rPr>
          <w:rFonts w:ascii="GHEA Grapalat" w:hAnsi="GHEA Grapalat"/>
        </w:rPr>
      </w:pPr>
      <w:r w:rsidRPr="00570BBD">
        <w:rPr>
          <w:rFonts w:ascii="GHEA Grapalat" w:hAnsi="GHEA Grapalat"/>
        </w:rPr>
        <w:t>1</w:t>
      </w:r>
      <w:r w:rsidR="00121376">
        <w:rPr>
          <w:rFonts w:ascii="GHEA Grapalat" w:hAnsi="GHEA Grapalat"/>
        </w:rPr>
        <w:t>1</w:t>
      </w:r>
      <w:r w:rsidRPr="00570BBD">
        <w:rPr>
          <w:rFonts w:ascii="GHEA Grapalat" w:hAnsi="GHEA Grapalat"/>
        </w:rPr>
        <w:t xml:space="preserve">.17.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11158DF" w14:textId="450B027F" w:rsidR="00167353" w:rsidRPr="00570BBD" w:rsidRDefault="00167353" w:rsidP="00167353">
      <w:pPr>
        <w:jc w:val="both"/>
        <w:rPr>
          <w:rFonts w:ascii="GHEA Grapalat" w:hAnsi="GHEA Grapalat"/>
        </w:rPr>
      </w:pPr>
      <w:r w:rsidRPr="00570BBD">
        <w:rPr>
          <w:rFonts w:ascii="GHEA Grapalat" w:hAnsi="GHEA Grapalat"/>
        </w:rPr>
        <w:t>1</w:t>
      </w:r>
      <w:r w:rsidR="00121376">
        <w:rPr>
          <w:rFonts w:ascii="GHEA Grapalat" w:hAnsi="GHEA Grapalat"/>
        </w:rPr>
        <w:t>1</w:t>
      </w:r>
      <w:r w:rsidRPr="00570BBD">
        <w:rPr>
          <w:rFonts w:ascii="GHEA Grapalat" w:hAnsi="GHEA Grapalat"/>
        </w:rPr>
        <w:t xml:space="preserve">.18.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8B49BD" w14:textId="07DAFA02" w:rsidR="00167353" w:rsidRPr="00570BBD" w:rsidRDefault="00167353" w:rsidP="00167353">
      <w:pPr>
        <w:jc w:val="both"/>
        <w:rPr>
          <w:rFonts w:ascii="GHEA Grapalat" w:hAnsi="GHEA Grapalat"/>
        </w:rPr>
      </w:pPr>
      <w:proofErr w:type="gramStart"/>
      <w:r w:rsidRPr="00570BBD">
        <w:rPr>
          <w:rFonts w:ascii="GHEA Grapalat" w:hAnsi="GHEA Grapalat"/>
        </w:rPr>
        <w:t>1</w:t>
      </w:r>
      <w:r w:rsidR="00121376">
        <w:rPr>
          <w:rFonts w:ascii="GHEA Grapalat" w:hAnsi="GHEA Grapalat"/>
        </w:rPr>
        <w:t>1</w:t>
      </w:r>
      <w:r w:rsidRPr="00570BBD">
        <w:rPr>
          <w:rFonts w:ascii="GHEA Grapalat" w:hAnsi="GHEA Grapalat"/>
        </w:rPr>
        <w:t>.19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98B29F" w14:textId="3B2805B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w:t>
      </w:r>
      <w:r w:rsidR="00121376">
        <w:rPr>
          <w:rFonts w:ascii="GHEA Grapalat" w:hAnsi="GHEA Grapalat"/>
        </w:rPr>
        <w:t>1</w:t>
      </w:r>
      <w:r w:rsidRPr="00570BBD">
        <w:rPr>
          <w:rFonts w:ascii="GHEA Grapalat" w:hAnsi="GHEA Grapalat"/>
        </w:rPr>
        <w:t xml:space="preserve">.20.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8096B3B" w14:textId="2A868A1F"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1</w:t>
      </w:r>
      <w:r w:rsidR="00121376">
        <w:rPr>
          <w:rFonts w:ascii="GHEA Grapalat" w:hAnsi="GHEA Grapalat"/>
        </w:rPr>
        <w:t>1</w:t>
      </w:r>
      <w:r w:rsidRPr="00570BBD">
        <w:rPr>
          <w:rFonts w:ascii="GHEA Grapalat" w:hAnsi="GHEA Grapalat"/>
        </w:rPr>
        <w:t xml:space="preserve">.21.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C639EBC" w14:textId="32DC2162"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w:t>
      </w:r>
      <w:r w:rsidR="00121376">
        <w:rPr>
          <w:rFonts w:ascii="GHEA Grapalat" w:hAnsi="GHEA Grapalat"/>
        </w:rPr>
        <w:t>1</w:t>
      </w:r>
      <w:r w:rsidRPr="00570BBD">
        <w:rPr>
          <w:rFonts w:ascii="GHEA Grapalat" w:hAnsi="GHEA Grapalat"/>
        </w:rPr>
        <w:t xml:space="preserve">.22.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4CD6625"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6D456BB" w14:textId="1A460A24"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1</w:t>
      </w:r>
      <w:r w:rsidR="00121376">
        <w:rPr>
          <w:rFonts w:ascii="GHEA Grapalat" w:hAnsi="GHEA Grapalat"/>
        </w:rPr>
        <w:t>1</w:t>
      </w:r>
      <w:r w:rsidRPr="00570BBD">
        <w:rPr>
          <w:rFonts w:ascii="GHEA Grapalat" w:hAnsi="GHEA Grapalat"/>
        </w:rPr>
        <w:t xml:space="preserve">.23.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B10341A" w14:textId="77777777" w:rsidR="00167353" w:rsidRPr="009044F1" w:rsidRDefault="00167353" w:rsidP="00167353">
      <w:pPr>
        <w:widowControl w:val="0"/>
        <w:spacing w:after="160"/>
        <w:jc w:val="both"/>
        <w:rPr>
          <w:rFonts w:ascii="GHEA Grapalat" w:hAnsi="GHEA Grapalat" w:cs="Sylfaen"/>
          <w:b/>
        </w:rPr>
      </w:pPr>
    </w:p>
    <w:p w14:paraId="7C0E46C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ABE4B82" w14:textId="77777777" w:rsidR="008842CE" w:rsidRPr="00374F4A" w:rsidRDefault="008842CE" w:rsidP="00B46D58">
      <w:pPr>
        <w:widowControl w:val="0"/>
        <w:spacing w:after="160"/>
        <w:jc w:val="center"/>
        <w:rPr>
          <w:rFonts w:ascii="GHEA Grapalat" w:hAnsi="GHEA Grapalat"/>
          <w:b/>
        </w:rPr>
      </w:pPr>
    </w:p>
    <w:p w14:paraId="0163A6F4" w14:textId="2194F9A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9400F">
        <w:rPr>
          <w:rFonts w:ascii="GHEA Grapalat" w:hAnsi="GHEA Grapalat"/>
          <w:b/>
        </w:rPr>
        <w:t>ЗАПРОС КОТИРОВОК</w:t>
      </w:r>
    </w:p>
    <w:p w14:paraId="67088141" w14:textId="77777777" w:rsidR="00096865" w:rsidRPr="009044F1" w:rsidRDefault="00096865" w:rsidP="00B46D58">
      <w:pPr>
        <w:widowControl w:val="0"/>
        <w:spacing w:after="160"/>
        <w:jc w:val="center"/>
        <w:rPr>
          <w:rFonts w:ascii="GHEA Grapalat" w:hAnsi="GHEA Grapalat"/>
        </w:rPr>
      </w:pPr>
    </w:p>
    <w:p w14:paraId="4C5397A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DEE667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DDED4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95AA6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0B863ED" w14:textId="77777777" w:rsidR="00140A36" w:rsidRDefault="00140A36" w:rsidP="00B46D58">
      <w:pPr>
        <w:widowControl w:val="0"/>
        <w:spacing w:after="160"/>
        <w:jc w:val="center"/>
        <w:rPr>
          <w:rFonts w:ascii="GHEA Grapalat" w:hAnsi="GHEA Grapalat"/>
          <w:b/>
        </w:rPr>
      </w:pPr>
    </w:p>
    <w:p w14:paraId="4CDE61C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A58D6C0"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0D33289E"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7EA9F6F5" w14:textId="77777777" w:rsidR="00096865" w:rsidRPr="00F55AAF" w:rsidRDefault="002D5CF0" w:rsidP="00B46D58">
      <w:pPr>
        <w:widowControl w:val="0"/>
        <w:tabs>
          <w:tab w:val="left" w:pos="1134"/>
        </w:tabs>
        <w:spacing w:after="160"/>
        <w:ind w:firstLine="567"/>
        <w:jc w:val="both"/>
        <w:rPr>
          <w:rFonts w:ascii="GHEA Grapalat" w:hAnsi="GHEA Grapalat"/>
          <w:b/>
          <w:bCs/>
        </w:rPr>
      </w:pPr>
      <w:r w:rsidRPr="00F55AAF">
        <w:rPr>
          <w:rFonts w:ascii="GHEA Grapalat" w:hAnsi="GHEA Grapalat"/>
          <w:b/>
          <w:bCs/>
        </w:rPr>
        <w:t>2.1</w:t>
      </w:r>
      <w:r w:rsidR="005114D0" w:rsidRPr="00F55AAF">
        <w:rPr>
          <w:rFonts w:ascii="GHEA Grapalat" w:hAnsi="GHEA Grapalat"/>
          <w:b/>
          <w:bCs/>
        </w:rPr>
        <w:t>.</w:t>
      </w:r>
      <w:r w:rsidR="009873F3" w:rsidRPr="00F55AAF">
        <w:rPr>
          <w:rFonts w:ascii="GHEA Grapalat" w:hAnsi="GHEA Grapalat"/>
          <w:b/>
          <w:bCs/>
        </w:rPr>
        <w:tab/>
      </w:r>
      <w:r w:rsidRPr="00F55AAF">
        <w:rPr>
          <w:rFonts w:ascii="GHEA Grapalat" w:hAnsi="GHEA Grapalat"/>
          <w:b/>
          <w:bCs/>
        </w:rPr>
        <w:t>заявление</w:t>
      </w:r>
      <w:r w:rsidR="00EB3C28" w:rsidRPr="00F55AAF">
        <w:rPr>
          <w:rFonts w:ascii="GHEA Grapalat" w:hAnsi="GHEA Grapalat"/>
          <w:b/>
          <w:bCs/>
        </w:rPr>
        <w:t>--объявлени</w:t>
      </w:r>
      <w:proofErr w:type="gramStart"/>
      <w:r w:rsidR="00EB3C28" w:rsidRPr="00F55AAF">
        <w:rPr>
          <w:rFonts w:ascii="GHEA Grapalat" w:hAnsi="GHEA Grapalat"/>
          <w:b/>
          <w:bCs/>
          <w:lang w:val="en-US"/>
        </w:rPr>
        <w:t>e</w:t>
      </w:r>
      <w:r w:rsidR="00EB3C28" w:rsidRPr="00F55AAF">
        <w:rPr>
          <w:rFonts w:ascii="GHEA Grapalat" w:hAnsi="GHEA Grapalat"/>
          <w:b/>
          <w:bCs/>
        </w:rPr>
        <w:t xml:space="preserve"> </w:t>
      </w:r>
      <w:r w:rsidRPr="00F55AAF">
        <w:rPr>
          <w:rFonts w:ascii="GHEA Grapalat" w:hAnsi="GHEA Grapalat"/>
          <w:b/>
          <w:bCs/>
        </w:rPr>
        <w:t xml:space="preserve"> на</w:t>
      </w:r>
      <w:proofErr w:type="gramEnd"/>
      <w:r w:rsidRPr="00F55AAF">
        <w:rPr>
          <w:rFonts w:ascii="GHEA Grapalat" w:hAnsi="GHEA Grapalat"/>
          <w:b/>
          <w:bCs/>
        </w:rPr>
        <w:t xml:space="preserve"> участие в процедуре согласно Приложению №1;</w:t>
      </w:r>
    </w:p>
    <w:p w14:paraId="597412B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4FF885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sidR="0054780B">
        <w:rPr>
          <w:rStyle w:val="af6"/>
          <w:rFonts w:ascii="GHEA Grapalat" w:hAnsi="GHEA Grapalat"/>
        </w:rPr>
        <w:footnoteReference w:customMarkFollows="1" w:id="1"/>
        <w:t>14</w:t>
      </w:r>
    </w:p>
    <w:p w14:paraId="2C688ABA" w14:textId="25FE946F" w:rsidR="00E67BA7" w:rsidRPr="00E267E5" w:rsidRDefault="00096865" w:rsidP="00B46D58">
      <w:pPr>
        <w:widowControl w:val="0"/>
        <w:tabs>
          <w:tab w:val="left" w:pos="1134"/>
        </w:tabs>
        <w:spacing w:after="160"/>
        <w:ind w:firstLine="567"/>
        <w:jc w:val="both"/>
        <w:rPr>
          <w:rFonts w:ascii="GHEA Grapalat" w:hAnsi="GHEA Grapalat"/>
        </w:rPr>
      </w:pPr>
      <w:r w:rsidRPr="00F55AAF">
        <w:rPr>
          <w:rFonts w:ascii="GHEA Grapalat" w:hAnsi="GHEA Grapalat"/>
          <w:b/>
          <w:bCs/>
        </w:rPr>
        <w:t>2.</w:t>
      </w:r>
      <w:r w:rsidR="00F55AAF" w:rsidRPr="00F55AAF">
        <w:rPr>
          <w:rFonts w:ascii="GHEA Grapalat" w:hAnsi="GHEA Grapalat"/>
          <w:b/>
          <w:bCs/>
        </w:rPr>
        <w:t>4</w:t>
      </w:r>
      <w:r w:rsidR="004413A5" w:rsidRPr="00F55AAF">
        <w:rPr>
          <w:rFonts w:ascii="GHEA Grapalat" w:hAnsi="GHEA Grapalat"/>
          <w:b/>
          <w:bCs/>
        </w:rPr>
        <w:t>.</w:t>
      </w:r>
      <w:r w:rsidR="00367A9A" w:rsidRPr="00F55AAF">
        <w:rPr>
          <w:rFonts w:ascii="GHEA Grapalat" w:hAnsi="GHEA Grapalat"/>
          <w:b/>
          <w:bCs/>
        </w:rPr>
        <w:tab/>
      </w:r>
      <w:r w:rsidRPr="00F55AAF">
        <w:rPr>
          <w:rFonts w:ascii="GHEA Grapalat" w:hAnsi="GHEA Grapalat"/>
          <w:b/>
          <w:bCs/>
        </w:rPr>
        <w:t>ценовое предложение согласно Приложению №</w:t>
      </w:r>
      <w:r w:rsidR="00385C27" w:rsidRPr="00F55AAF">
        <w:rPr>
          <w:rFonts w:ascii="GHEA Grapalat" w:hAnsi="GHEA Grapalat"/>
          <w:b/>
          <w:bCs/>
        </w:rPr>
        <w:t>2</w:t>
      </w:r>
      <w:r w:rsidR="00BC7BF7" w:rsidRPr="00F55AA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47F91E7"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D0CEB23"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3A57B99" w14:textId="1744BB69"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55AAF">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E838D46"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CF9775"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71F26C52"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C3279B3"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3773C83B"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FD5512E"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5983211"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1AC5A6CC"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B9C93D0" w14:textId="77777777" w:rsidR="009C1687" w:rsidRDefault="009C1687">
      <w:pPr>
        <w:rPr>
          <w:rFonts w:ascii="GHEA Grapalat" w:hAnsi="GHEA Grapalat"/>
          <w:b/>
        </w:rPr>
      </w:pPr>
    </w:p>
    <w:p w14:paraId="30DF52C7" w14:textId="77777777" w:rsidR="00107A05" w:rsidRDefault="00107A05">
      <w:pPr>
        <w:rPr>
          <w:rFonts w:ascii="GHEA Grapalat" w:hAnsi="GHEA Grapalat"/>
          <w:b/>
        </w:rPr>
      </w:pPr>
      <w:r>
        <w:rPr>
          <w:rFonts w:ascii="GHEA Grapalat" w:hAnsi="GHEA Grapalat"/>
          <w:b/>
        </w:rPr>
        <w:br w:type="page"/>
      </w:r>
    </w:p>
    <w:p w14:paraId="02776953" w14:textId="77777777" w:rsidR="00B2572B" w:rsidRPr="00374F4A" w:rsidRDefault="00B2572B" w:rsidP="00D432F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A103E24" w14:textId="6BF11A46" w:rsidR="00B2572B" w:rsidRPr="00374F4A" w:rsidRDefault="00B2572B" w:rsidP="00D432FD">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9400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55AAF">
        <w:rPr>
          <w:rFonts w:ascii="GHEA Grapalat" w:hAnsi="GHEA Grapalat"/>
          <w:sz w:val="24"/>
          <w:szCs w:val="24"/>
        </w:rPr>
        <w:t>«GGAK-GHTsDzB-</w:t>
      </w:r>
      <w:r w:rsidR="00AD1CF0">
        <w:rPr>
          <w:rFonts w:ascii="GHEA Grapalat" w:hAnsi="GHEA Grapalat"/>
          <w:sz w:val="24"/>
          <w:szCs w:val="24"/>
        </w:rPr>
        <w:t>23/</w:t>
      </w:r>
      <w:r w:rsidR="003D5641">
        <w:rPr>
          <w:rFonts w:ascii="GHEA Grapalat" w:hAnsi="GHEA Grapalat"/>
          <w:sz w:val="24"/>
          <w:szCs w:val="24"/>
        </w:rPr>
        <w:t>4/H</w:t>
      </w:r>
      <w:r w:rsidR="00F55AAF">
        <w:rPr>
          <w:rFonts w:ascii="GHEA Grapalat" w:hAnsi="GHEA Grapalat"/>
          <w:sz w:val="24"/>
          <w:szCs w:val="24"/>
        </w:rPr>
        <w:t>»</w:t>
      </w:r>
    </w:p>
    <w:p w14:paraId="1C2CAC45" w14:textId="77777777" w:rsidR="00B2572B" w:rsidRDefault="00B2572B" w:rsidP="00B46D58">
      <w:pPr>
        <w:widowControl w:val="0"/>
        <w:spacing w:after="120"/>
        <w:jc w:val="center"/>
        <w:rPr>
          <w:rFonts w:ascii="GHEA Grapalat" w:hAnsi="GHEA Grapalat" w:cs="Sylfaen"/>
          <w:b/>
        </w:rPr>
      </w:pPr>
    </w:p>
    <w:p w14:paraId="78D99E97" w14:textId="77777777" w:rsidR="00D87B1D" w:rsidRPr="00374F4A" w:rsidRDefault="00D87B1D" w:rsidP="00B46D58">
      <w:pPr>
        <w:widowControl w:val="0"/>
        <w:spacing w:after="120"/>
        <w:jc w:val="center"/>
        <w:rPr>
          <w:rFonts w:ascii="GHEA Grapalat" w:hAnsi="GHEA Grapalat" w:cs="Sylfaen"/>
          <w:b/>
        </w:rPr>
      </w:pPr>
    </w:p>
    <w:p w14:paraId="4FA60AA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FF395FD" w14:textId="2A59063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55AAF">
        <w:rPr>
          <w:rFonts w:ascii="GHEA Grapalat" w:hAnsi="GHEA Grapalat"/>
          <w:color w:val="auto"/>
          <w:sz w:val="24"/>
          <w:szCs w:val="24"/>
        </w:rPr>
        <w:t>запросе котировок</w:t>
      </w:r>
    </w:p>
    <w:p w14:paraId="2ECDE546" w14:textId="77777777" w:rsidR="00B2572B" w:rsidRPr="00374F4A" w:rsidRDefault="00B2572B" w:rsidP="00B46D58">
      <w:pPr>
        <w:widowControl w:val="0"/>
        <w:spacing w:after="120"/>
        <w:jc w:val="center"/>
        <w:rPr>
          <w:rFonts w:ascii="GHEA Grapalat" w:hAnsi="GHEA Grapalat"/>
        </w:rPr>
      </w:pPr>
    </w:p>
    <w:p w14:paraId="2BE18A8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68BCCD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C3EE4C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3DB330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418F1A" w14:textId="2BCD8FF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F55AAF" w:rsidRPr="00F55AAF">
        <w:rPr>
          <w:rFonts w:ascii="GHEA Grapalat" w:hAnsi="GHEA Grapalat"/>
        </w:rPr>
        <w:t xml:space="preserve"> GHTsDzB </w:t>
      </w:r>
      <w:r w:rsidRPr="00DD2B43">
        <w:rPr>
          <w:rFonts w:ascii="GHEA Grapalat" w:hAnsi="GHEA Grapalat"/>
        </w:rPr>
        <w:t>---/---</w:t>
      </w:r>
      <w:r w:rsidR="006132ED">
        <w:rPr>
          <w:rFonts w:ascii="GHEA Grapalat" w:hAnsi="GHEA Grapalat"/>
        </w:rPr>
        <w:t>"</w:t>
      </w:r>
    </w:p>
    <w:p w14:paraId="3D1BA01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7D8EB9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7D3E9C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BB9D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39FCCA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7A1C5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ED9301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D165B7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BD5395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E0662A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604620A" w14:textId="77777777" w:rsidR="00B138F3" w:rsidRDefault="00B138F3" w:rsidP="00B46D58">
      <w:pPr>
        <w:jc w:val="both"/>
        <w:rPr>
          <w:rFonts w:ascii="GHEA Grapalat" w:hAnsi="GHEA Grapalat"/>
        </w:rPr>
      </w:pPr>
    </w:p>
    <w:p w14:paraId="1131CF4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EE9D91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C3A42B0" w14:textId="77777777" w:rsidR="00B138F3" w:rsidRDefault="00B138F3" w:rsidP="00F96993">
      <w:pPr>
        <w:jc w:val="both"/>
        <w:rPr>
          <w:rFonts w:ascii="GHEA Grapalat" w:hAnsi="GHEA Grapalat"/>
        </w:rPr>
      </w:pPr>
    </w:p>
    <w:p w14:paraId="521D330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3B6C4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3B4FC37" w14:textId="77777777" w:rsidR="00B16483" w:rsidRDefault="00B16483" w:rsidP="00F96993">
      <w:pPr>
        <w:jc w:val="both"/>
        <w:rPr>
          <w:rFonts w:ascii="GHEA Grapalat" w:hAnsi="GHEA Grapalat"/>
          <w:sz w:val="18"/>
          <w:szCs w:val="18"/>
        </w:rPr>
      </w:pPr>
    </w:p>
    <w:p w14:paraId="213C947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C183B7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ECD24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4D4B60D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3356315"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226DB93" w14:textId="6A54D98D"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16"/>
        </w:rPr>
        <w:t>наименование участника</w:t>
      </w:r>
    </w:p>
    <w:p w14:paraId="27C239B2" w14:textId="77777777" w:rsidR="00833D4F" w:rsidRPr="001E7AA5" w:rsidRDefault="00833D4F" w:rsidP="00833D4F">
      <w:pPr>
        <w:rPr>
          <w:rFonts w:ascii="GHEA Grapalat" w:hAnsi="GHEA Grapalat"/>
          <w:i/>
          <w:sz w:val="16"/>
          <w:vertAlign w:val="superscript"/>
          <w:lang w:val="es-ES"/>
        </w:rPr>
      </w:pPr>
    </w:p>
    <w:p w14:paraId="612C2A58" w14:textId="14D4F5F3"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E9400F">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F55AAF">
        <w:rPr>
          <w:rFonts w:ascii="GHEA Grapalat" w:hAnsi="GHEA Grapalat"/>
        </w:rPr>
        <w:t>«GGAK-GHTsDzB-</w:t>
      </w:r>
      <w:r w:rsidR="00AD1CF0">
        <w:rPr>
          <w:rFonts w:ascii="GHEA Grapalat" w:hAnsi="GHEA Grapalat"/>
        </w:rPr>
        <w:t>23/</w:t>
      </w:r>
      <w:r w:rsidR="003D5641">
        <w:rPr>
          <w:rFonts w:ascii="GHEA Grapalat" w:hAnsi="GHEA Grapalat"/>
        </w:rPr>
        <w:t>4/H</w:t>
      </w:r>
      <w:r w:rsidR="00F55AAF">
        <w:rPr>
          <w:rFonts w:ascii="GHEA Grapalat" w:hAnsi="GHEA Grapalat"/>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76616A27"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1232417F"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квалификаци </w:t>
      </w:r>
      <w:r w:rsidR="00EF3DB6">
        <w:rPr>
          <w:rFonts w:ascii="GHEA Grapalat" w:hAnsi="GHEA Grapalat"/>
          <w:color w:val="000000" w:themeColor="text1"/>
        </w:rPr>
        <w:t>,</w:t>
      </w:r>
    </w:p>
    <w:p w14:paraId="2D076B32" w14:textId="2408D370" w:rsidR="006B3E56" w:rsidRPr="006F3CBD" w:rsidRDefault="006F3CBD" w:rsidP="00371F19">
      <w:pPr>
        <w:pStyle w:val="aff3"/>
        <w:widowControl w:val="0"/>
        <w:numPr>
          <w:ilvl w:val="0"/>
          <w:numId w:val="10"/>
        </w:numPr>
        <w:tabs>
          <w:tab w:val="left" w:pos="567"/>
        </w:tabs>
        <w:spacing w:after="160"/>
        <w:jc w:val="both"/>
        <w:rPr>
          <w:rFonts w:ascii="GHEA Grapalat" w:hAnsi="GHEA Grapalat" w:cs="Arial"/>
        </w:rPr>
      </w:pPr>
      <w:r>
        <w:rPr>
          <w:rFonts w:ascii="GHEA Grapalat" w:hAnsi="GHEA Grapalat"/>
        </w:rPr>
        <w:lastRenderedPageBreak/>
        <w:t xml:space="preserve"> </w:t>
      </w:r>
      <w:r w:rsidR="006B3E56" w:rsidRPr="006F3CBD">
        <w:rPr>
          <w:rFonts w:ascii="GHEA Grapalat" w:hAnsi="GHEA Grapalat"/>
        </w:rPr>
        <w:t xml:space="preserve">в рамках участия в </w:t>
      </w:r>
      <w:r w:rsidR="00F55AAF">
        <w:rPr>
          <w:rFonts w:ascii="GHEA Grapalat" w:hAnsi="GHEA Grapalat"/>
        </w:rPr>
        <w:t>запросе котировок</w:t>
      </w:r>
      <w:r w:rsidR="006B3E56" w:rsidRPr="006F3CBD">
        <w:rPr>
          <w:rFonts w:ascii="GHEA Grapalat" w:hAnsi="GHEA Grapalat"/>
        </w:rPr>
        <w:t xml:space="preserve">под кодом </w:t>
      </w:r>
      <w:r w:rsidR="00F55AAF">
        <w:rPr>
          <w:rFonts w:ascii="GHEA Grapalat" w:hAnsi="GHEA Grapalat"/>
        </w:rPr>
        <w:t>«GGAK-GHTsDzB-</w:t>
      </w:r>
      <w:r w:rsidR="00AD1CF0">
        <w:rPr>
          <w:rFonts w:ascii="GHEA Grapalat" w:hAnsi="GHEA Grapalat"/>
        </w:rPr>
        <w:t>23/</w:t>
      </w:r>
      <w:r w:rsidR="003D5641">
        <w:rPr>
          <w:rFonts w:ascii="GHEA Grapalat" w:hAnsi="GHEA Grapalat"/>
        </w:rPr>
        <w:t>4/</w:t>
      </w:r>
      <w:proofErr w:type="gramStart"/>
      <w:r w:rsidR="003D5641">
        <w:rPr>
          <w:rFonts w:ascii="GHEA Grapalat" w:hAnsi="GHEA Grapalat"/>
        </w:rPr>
        <w:t>H</w:t>
      </w:r>
      <w:r w:rsidR="00F55AAF">
        <w:rPr>
          <w:rFonts w:ascii="GHEA Grapalat" w:hAnsi="GHEA Grapalat"/>
        </w:rPr>
        <w:t>»</w:t>
      </w:r>
      <w:r w:rsidR="006B3E56" w:rsidRPr="006F3CBD">
        <w:rPr>
          <w:rFonts w:ascii="GHEA Grapalat" w:hAnsi="GHEA Grapalat"/>
        </w:rPr>
        <w:t>*</w:t>
      </w:r>
      <w:proofErr w:type="gramEnd"/>
    </w:p>
    <w:p w14:paraId="10A830A3" w14:textId="77777777" w:rsidR="006B3E56" w:rsidRDefault="006B3E56" w:rsidP="00371F19">
      <w:pPr>
        <w:pStyle w:val="aff3"/>
        <w:widowControl w:val="0"/>
        <w:numPr>
          <w:ilvl w:val="0"/>
          <w:numId w:val="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1F5E9E08" w14:textId="0E94CE71" w:rsidR="006B3E56" w:rsidRDefault="006B3E56" w:rsidP="00371F19">
      <w:pPr>
        <w:pStyle w:val="aff3"/>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400F">
        <w:rPr>
          <w:rFonts w:ascii="GHEA Grapalat" w:hAnsi="GHEA Grapalat"/>
        </w:rPr>
        <w:t>запрос котировок</w:t>
      </w:r>
      <w:r>
        <w:rPr>
          <w:rFonts w:ascii="GHEA Grapalat" w:hAnsi="GHEA Grapalat"/>
        </w:rPr>
        <w:t xml:space="preserve"> случая     одновременного </w:t>
      </w:r>
    </w:p>
    <w:p w14:paraId="0BE150F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DEB756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D031B2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B3565E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926A3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019506"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7DBEE74F"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1FBCC3A1"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27A9A9C4" w14:textId="77777777" w:rsidR="00B0401C" w:rsidDel="007906A2" w:rsidRDefault="00503980" w:rsidP="00F55AAF">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32E29979" w14:textId="77777777" w:rsidR="006B3E56" w:rsidRPr="00770B03" w:rsidRDefault="006B3E56" w:rsidP="00F55AAF">
      <w:pPr>
        <w:tabs>
          <w:tab w:val="left" w:pos="7371"/>
        </w:tabs>
        <w:spacing w:after="160"/>
        <w:jc w:val="both"/>
        <w:rPr>
          <w:rFonts w:ascii="GHEA Grapalat" w:hAnsi="GHEA Grapalat"/>
          <w:sz w:val="16"/>
        </w:rPr>
      </w:pPr>
    </w:p>
    <w:p w14:paraId="3A26858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2DE872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DF4CD7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37A713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B5747C4" w14:textId="77777777" w:rsidR="00652A78" w:rsidRDefault="00123294">
      <w:pPr>
        <w:rPr>
          <w:ins w:id="2" w:author="Inesa Kocharyan" w:date="2021-09-01T14:04:00Z"/>
          <w:rFonts w:ascii="GHEA Grapalat" w:hAnsi="GHEA Grapalat"/>
          <w:b/>
        </w:rPr>
      </w:pPr>
      <w:r>
        <w:rPr>
          <w:rFonts w:ascii="GHEA Grapalat" w:hAnsi="GHEA Grapalat"/>
          <w:b/>
        </w:rPr>
        <w:br w:type="page"/>
      </w:r>
    </w:p>
    <w:p w14:paraId="3E6907CA"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5E5CA533" w14:textId="5C9A5C2E"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E9400F">
        <w:rPr>
          <w:rFonts w:ascii="GHEA Grapalat" w:hAnsi="GHEA Grapalat"/>
          <w:b/>
        </w:rPr>
        <w:t>запрос котировок</w:t>
      </w:r>
    </w:p>
    <w:p w14:paraId="233A870C" w14:textId="10D1B4D7"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F55AAF">
        <w:rPr>
          <w:rFonts w:ascii="GHEA Grapalat" w:hAnsi="GHEA Grapalat"/>
          <w:b/>
          <w:i w:val="0"/>
          <w:sz w:val="24"/>
          <w:szCs w:val="24"/>
        </w:rPr>
        <w:t>«GGAK-GHTsDzB-</w:t>
      </w:r>
      <w:r w:rsidR="00AD1CF0">
        <w:rPr>
          <w:rFonts w:ascii="GHEA Grapalat" w:hAnsi="GHEA Grapalat"/>
          <w:b/>
          <w:i w:val="0"/>
          <w:sz w:val="24"/>
          <w:szCs w:val="24"/>
        </w:rPr>
        <w:t>23/</w:t>
      </w:r>
      <w:r w:rsidR="003D5641">
        <w:rPr>
          <w:rFonts w:ascii="GHEA Grapalat" w:hAnsi="GHEA Grapalat"/>
          <w:b/>
          <w:i w:val="0"/>
          <w:sz w:val="24"/>
          <w:szCs w:val="24"/>
        </w:rPr>
        <w:t>4/H</w:t>
      </w:r>
      <w:r w:rsidR="00F55AAF">
        <w:rPr>
          <w:rFonts w:ascii="GHEA Grapalat" w:hAnsi="GHEA Grapalat"/>
          <w:b/>
          <w:i w:val="0"/>
          <w:sz w:val="24"/>
          <w:szCs w:val="24"/>
        </w:rPr>
        <w:t>»</w:t>
      </w:r>
    </w:p>
    <w:p w14:paraId="175B91F5" w14:textId="77777777" w:rsidR="00123294" w:rsidRDefault="00123294" w:rsidP="00B46D58">
      <w:pPr>
        <w:rPr>
          <w:rFonts w:ascii="GHEA Grapalat" w:hAnsi="GHEA Grapalat"/>
          <w:b/>
        </w:rPr>
      </w:pPr>
    </w:p>
    <w:p w14:paraId="2EFB1921" w14:textId="77777777" w:rsidR="00B048B2" w:rsidRDefault="00B048B2" w:rsidP="00B46D58">
      <w:pPr>
        <w:rPr>
          <w:rFonts w:ascii="GHEA Grapalat" w:hAnsi="GHEA Grapalat"/>
          <w:b/>
        </w:rPr>
      </w:pPr>
    </w:p>
    <w:p w14:paraId="71FFD882"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7F21E50A"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25CAD8A" w14:textId="77777777" w:rsidR="00A9306E" w:rsidRPr="00ED3A13" w:rsidRDefault="00A9306E" w:rsidP="00A9306E">
      <w:pPr>
        <w:ind w:left="360" w:hanging="360"/>
        <w:jc w:val="center"/>
        <w:rPr>
          <w:rFonts w:ascii="GHEA Grapalat" w:eastAsia="GHEA Grapalat" w:hAnsi="GHEA Grapalat" w:cs="GHEA Grapalat"/>
          <w:b/>
        </w:rPr>
      </w:pPr>
    </w:p>
    <w:p w14:paraId="487A592E" w14:textId="77777777" w:rsidR="00A9306E" w:rsidRPr="00FD1EE4" w:rsidRDefault="00A9306E" w:rsidP="00371F19">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BC0F95" w14:textId="77777777" w:rsidR="00A9306E" w:rsidRPr="00FD1EE4" w:rsidRDefault="00A9306E" w:rsidP="00371F1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4B8A2A9C" w14:textId="77777777" w:rsidTr="00F32DDC">
        <w:tc>
          <w:tcPr>
            <w:tcW w:w="2836" w:type="dxa"/>
            <w:shd w:val="clear" w:color="auto" w:fill="D9E2F3"/>
            <w:vAlign w:val="center"/>
          </w:tcPr>
          <w:p w14:paraId="01AE80C1"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8E13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79B544" w14:textId="77777777" w:rsidTr="00F32DDC">
        <w:tc>
          <w:tcPr>
            <w:tcW w:w="2836" w:type="dxa"/>
            <w:shd w:val="clear" w:color="auto" w:fill="D9E2F3"/>
            <w:vAlign w:val="center"/>
          </w:tcPr>
          <w:p w14:paraId="0E918043"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EF238C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C5E97F" w14:textId="77777777" w:rsidTr="00F32DDC">
        <w:tc>
          <w:tcPr>
            <w:tcW w:w="2836" w:type="dxa"/>
            <w:shd w:val="clear" w:color="auto" w:fill="D9E2F3"/>
            <w:vAlign w:val="center"/>
          </w:tcPr>
          <w:p w14:paraId="312BAC60"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809AF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F5297F" w14:textId="77777777" w:rsidTr="00F32DDC">
        <w:tc>
          <w:tcPr>
            <w:tcW w:w="2836" w:type="dxa"/>
            <w:shd w:val="clear" w:color="auto" w:fill="D9E2F3"/>
            <w:vAlign w:val="center"/>
          </w:tcPr>
          <w:p w14:paraId="6E9B7909"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D7F4E8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81CA599" w14:textId="77777777" w:rsidTr="00F32DDC">
        <w:tc>
          <w:tcPr>
            <w:tcW w:w="2836" w:type="dxa"/>
            <w:shd w:val="clear" w:color="auto" w:fill="D9E2F3"/>
            <w:vAlign w:val="center"/>
          </w:tcPr>
          <w:p w14:paraId="1345E8C5" w14:textId="77777777" w:rsidR="00A9306E" w:rsidRPr="00FD1EE4" w:rsidRDefault="00A9306E" w:rsidP="00371F19">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BFF9C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F723C7" w14:textId="77777777" w:rsidTr="00F32DDC">
        <w:tc>
          <w:tcPr>
            <w:tcW w:w="2836" w:type="dxa"/>
            <w:shd w:val="clear" w:color="auto" w:fill="D9E2F3"/>
            <w:vAlign w:val="center"/>
          </w:tcPr>
          <w:p w14:paraId="1E098DDD" w14:textId="77777777" w:rsidR="00A9306E" w:rsidRPr="00FD1EE4" w:rsidRDefault="00A9306E" w:rsidP="00371F19">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F94225C"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6094F805" w14:textId="77777777" w:rsidTr="00F32DDC">
        <w:tc>
          <w:tcPr>
            <w:tcW w:w="2836" w:type="dxa"/>
            <w:shd w:val="clear" w:color="auto" w:fill="D9E2F3"/>
            <w:vAlign w:val="center"/>
          </w:tcPr>
          <w:p w14:paraId="4424429D" w14:textId="77777777" w:rsidR="00A9306E" w:rsidRPr="00FD1EE4" w:rsidRDefault="00A9306E" w:rsidP="00371F19">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1C5927"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4DFBC343" w14:textId="77777777" w:rsidR="00A9306E" w:rsidRPr="00FD1EE4" w:rsidRDefault="00A9306E" w:rsidP="00371F1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3689388" w14:textId="77777777" w:rsidTr="00F32DDC">
        <w:tc>
          <w:tcPr>
            <w:tcW w:w="2835" w:type="dxa"/>
            <w:shd w:val="clear" w:color="auto" w:fill="D9E2F3"/>
            <w:vAlign w:val="center"/>
          </w:tcPr>
          <w:p w14:paraId="4E7ECD50"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197461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5AAFFD" w14:textId="77777777" w:rsidTr="00F32DDC">
        <w:trPr>
          <w:trHeight w:val="1487"/>
        </w:trPr>
        <w:tc>
          <w:tcPr>
            <w:tcW w:w="2835" w:type="dxa"/>
            <w:shd w:val="clear" w:color="auto" w:fill="D9E2F3"/>
            <w:vAlign w:val="center"/>
          </w:tcPr>
          <w:p w14:paraId="6DF0A4A4"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E9186C" w14:textId="77777777" w:rsidR="00A9306E" w:rsidRPr="00FD1EE4" w:rsidRDefault="00A9306E" w:rsidP="00F32DDC">
            <w:pPr>
              <w:spacing w:before="240" w:after="240"/>
              <w:rPr>
                <w:rFonts w:ascii="GHEA Grapalat" w:eastAsia="GHEA Grapalat" w:hAnsi="GHEA Grapalat" w:cs="GHEA Grapalat"/>
              </w:rPr>
            </w:pPr>
          </w:p>
        </w:tc>
      </w:tr>
    </w:tbl>
    <w:p w14:paraId="121E6510" w14:textId="77777777" w:rsidR="00A9306E" w:rsidRPr="00FD1EE4" w:rsidRDefault="00A9306E" w:rsidP="00371F1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ABAC414" w14:textId="77777777" w:rsidTr="00F32DDC">
        <w:tc>
          <w:tcPr>
            <w:tcW w:w="2835" w:type="dxa"/>
            <w:shd w:val="clear" w:color="auto" w:fill="D9E2F3"/>
            <w:vAlign w:val="center"/>
          </w:tcPr>
          <w:p w14:paraId="3317DCB9" w14:textId="77777777" w:rsidR="00A9306E" w:rsidRPr="00FD1EE4" w:rsidRDefault="00A9306E" w:rsidP="00371F1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57B6A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80DE7E" w14:textId="77777777" w:rsidTr="00F32DDC">
        <w:tc>
          <w:tcPr>
            <w:tcW w:w="2835" w:type="dxa"/>
            <w:shd w:val="clear" w:color="auto" w:fill="D9E2F3"/>
            <w:vAlign w:val="center"/>
          </w:tcPr>
          <w:p w14:paraId="4A0110ED" w14:textId="77777777" w:rsidR="00A9306E" w:rsidRPr="00FD1EE4" w:rsidRDefault="00A9306E" w:rsidP="00371F1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5F32FE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B11F19" w14:textId="77777777" w:rsidTr="00F32DDC">
        <w:tc>
          <w:tcPr>
            <w:tcW w:w="2835" w:type="dxa"/>
            <w:shd w:val="clear" w:color="auto" w:fill="D9E2F3"/>
            <w:vAlign w:val="center"/>
          </w:tcPr>
          <w:p w14:paraId="53E48F78" w14:textId="77777777" w:rsidR="00A9306E" w:rsidRPr="00FD1EE4" w:rsidRDefault="00A9306E" w:rsidP="00371F1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260C6A3" w14:textId="77777777" w:rsidR="00A9306E" w:rsidRPr="00FD1EE4" w:rsidRDefault="00A9306E" w:rsidP="00F32DDC">
            <w:pPr>
              <w:spacing w:before="240" w:after="240"/>
              <w:rPr>
                <w:rFonts w:ascii="GHEA Grapalat" w:eastAsia="GHEA Grapalat" w:hAnsi="GHEA Grapalat" w:cs="GHEA Grapalat"/>
              </w:rPr>
            </w:pPr>
          </w:p>
        </w:tc>
      </w:tr>
    </w:tbl>
    <w:p w14:paraId="0702F1A8" w14:textId="77777777" w:rsidR="00A9306E" w:rsidRPr="00FD1EE4" w:rsidRDefault="00A9306E" w:rsidP="00A9306E">
      <w:pPr>
        <w:rPr>
          <w:rFonts w:ascii="GHEA Grapalat" w:eastAsia="GHEA Grapalat" w:hAnsi="GHEA Grapalat" w:cs="GHEA Grapalat"/>
        </w:rPr>
      </w:pPr>
    </w:p>
    <w:p w14:paraId="16FD6FE8"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13BAE1C3" w14:textId="77777777" w:rsidR="00A9306E" w:rsidRPr="009A52BE" w:rsidRDefault="00A9306E" w:rsidP="00371F19">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0373BE73" w14:textId="77777777" w:rsidR="00A9306E" w:rsidRPr="004E2F96" w:rsidRDefault="00A9306E" w:rsidP="00371F1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F8A2B5D" w14:textId="77777777" w:rsidTr="00F32DDC">
        <w:tc>
          <w:tcPr>
            <w:tcW w:w="2835" w:type="dxa"/>
            <w:shd w:val="clear" w:color="auto" w:fill="D9E2F3"/>
            <w:vAlign w:val="center"/>
          </w:tcPr>
          <w:p w14:paraId="0A5DF5A2" w14:textId="77777777" w:rsidR="00A9306E" w:rsidRPr="00FD1EE4" w:rsidRDefault="00A9306E" w:rsidP="00371F1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1A4EFA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A10CB7" w14:textId="77777777" w:rsidTr="00F32DDC">
        <w:tc>
          <w:tcPr>
            <w:tcW w:w="2835" w:type="dxa"/>
            <w:shd w:val="clear" w:color="auto" w:fill="D9E2F3"/>
            <w:vAlign w:val="center"/>
          </w:tcPr>
          <w:p w14:paraId="32AE5EE2"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7AE49B" w14:textId="77777777" w:rsidR="00A9306E" w:rsidRPr="00FD1EE4" w:rsidRDefault="00A9306E" w:rsidP="00F32DDC">
            <w:pPr>
              <w:spacing w:before="240" w:after="240"/>
              <w:rPr>
                <w:rFonts w:ascii="GHEA Grapalat" w:eastAsia="GHEA Grapalat" w:hAnsi="GHEA Grapalat" w:cs="GHEA Grapalat"/>
              </w:rPr>
            </w:pPr>
          </w:p>
        </w:tc>
      </w:tr>
    </w:tbl>
    <w:p w14:paraId="24718C5E" w14:textId="77777777" w:rsidR="00A9306E" w:rsidRPr="00FD1EE4" w:rsidRDefault="00A9306E" w:rsidP="00371F1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E73ABCB" w14:textId="77777777" w:rsidTr="00F32DDC">
        <w:tc>
          <w:tcPr>
            <w:tcW w:w="2835" w:type="dxa"/>
            <w:shd w:val="clear" w:color="auto" w:fill="D9E2F3"/>
            <w:vAlign w:val="center"/>
          </w:tcPr>
          <w:p w14:paraId="3322BB5B"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7A574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A894FF" w14:textId="77777777" w:rsidTr="00F32DDC">
        <w:tc>
          <w:tcPr>
            <w:tcW w:w="2835" w:type="dxa"/>
            <w:shd w:val="clear" w:color="auto" w:fill="D9E2F3"/>
            <w:vAlign w:val="center"/>
          </w:tcPr>
          <w:p w14:paraId="26925287"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674DF5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703F6B" w14:textId="77777777" w:rsidTr="00F32DDC">
        <w:tc>
          <w:tcPr>
            <w:tcW w:w="2835" w:type="dxa"/>
            <w:shd w:val="clear" w:color="auto" w:fill="D9E2F3"/>
            <w:vAlign w:val="center"/>
          </w:tcPr>
          <w:p w14:paraId="4A68E1AA"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4A607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AC417B" w14:textId="77777777" w:rsidTr="00F32DDC">
        <w:tc>
          <w:tcPr>
            <w:tcW w:w="2835" w:type="dxa"/>
            <w:shd w:val="clear" w:color="auto" w:fill="D9E2F3"/>
            <w:vAlign w:val="center"/>
          </w:tcPr>
          <w:p w14:paraId="4D3DD5AB"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3AED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875192" w14:textId="77777777" w:rsidTr="00F32DDC">
        <w:tc>
          <w:tcPr>
            <w:tcW w:w="2835" w:type="dxa"/>
            <w:shd w:val="clear" w:color="auto" w:fill="D9E2F3"/>
            <w:vAlign w:val="center"/>
          </w:tcPr>
          <w:p w14:paraId="56590358"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FE223E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46DED3" w14:textId="77777777" w:rsidTr="00F32DDC">
        <w:trPr>
          <w:trHeight w:val="1361"/>
        </w:trPr>
        <w:tc>
          <w:tcPr>
            <w:tcW w:w="2835" w:type="dxa"/>
            <w:shd w:val="clear" w:color="auto" w:fill="D9E2F3"/>
            <w:vAlign w:val="center"/>
          </w:tcPr>
          <w:p w14:paraId="0F5117EC"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50F6F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9F713C" w14:textId="77777777" w:rsidTr="00F32DDC">
        <w:tc>
          <w:tcPr>
            <w:tcW w:w="2835" w:type="dxa"/>
            <w:shd w:val="clear" w:color="auto" w:fill="D9E2F3"/>
            <w:vAlign w:val="center"/>
          </w:tcPr>
          <w:p w14:paraId="35DF0FCE"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6E32CB" w14:textId="77777777" w:rsidR="00A9306E" w:rsidRPr="00FD1EE4" w:rsidRDefault="00A9306E" w:rsidP="00F32DDC">
            <w:pPr>
              <w:spacing w:before="240" w:after="240"/>
              <w:rPr>
                <w:rFonts w:ascii="GHEA Grapalat" w:eastAsia="GHEA Grapalat" w:hAnsi="GHEA Grapalat" w:cs="GHEA Grapalat"/>
              </w:rPr>
            </w:pPr>
          </w:p>
        </w:tc>
      </w:tr>
    </w:tbl>
    <w:p w14:paraId="36C7DC52" w14:textId="77777777" w:rsidR="00A9306E" w:rsidRPr="00574FF7" w:rsidRDefault="00A9306E" w:rsidP="00371F1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3AF64447" w14:textId="77777777" w:rsidTr="00F32DDC">
        <w:tc>
          <w:tcPr>
            <w:tcW w:w="2836" w:type="dxa"/>
            <w:shd w:val="clear" w:color="auto" w:fill="D9E2F3"/>
            <w:vAlign w:val="center"/>
          </w:tcPr>
          <w:p w14:paraId="2C5C013E" w14:textId="77777777" w:rsidR="00A9306E" w:rsidRPr="00FD1EE4" w:rsidRDefault="00A9306E" w:rsidP="00371F19">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0A87D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98414F" w14:textId="77777777" w:rsidTr="00F32DDC">
        <w:tc>
          <w:tcPr>
            <w:tcW w:w="2836" w:type="dxa"/>
            <w:shd w:val="clear" w:color="auto" w:fill="D9E2F3"/>
            <w:vAlign w:val="center"/>
          </w:tcPr>
          <w:p w14:paraId="14A62AD1" w14:textId="77777777" w:rsidR="00A9306E" w:rsidRPr="00FD1EE4" w:rsidRDefault="00A9306E" w:rsidP="00371F19">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45C5514B" w14:textId="77777777" w:rsidR="00A9306E" w:rsidRPr="00FD1EE4" w:rsidRDefault="00320B1D"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DCC7B05" w14:textId="77777777" w:rsidR="00A9306E" w:rsidRPr="00FD1EE4" w:rsidRDefault="00320B1D"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40E7361"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96D177F" w14:textId="77777777" w:rsidR="00A9306E" w:rsidRPr="00CB7DFD" w:rsidRDefault="00A9306E" w:rsidP="00371F1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2B3302" w14:textId="77777777" w:rsidR="00A9306E" w:rsidRPr="00FD1EE4" w:rsidRDefault="00A9306E" w:rsidP="00371F1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F111184" w14:textId="77777777" w:rsidTr="00F32DDC">
        <w:tc>
          <w:tcPr>
            <w:tcW w:w="2837" w:type="dxa"/>
            <w:shd w:val="clear" w:color="auto" w:fill="D9E2F3"/>
            <w:vAlign w:val="center"/>
          </w:tcPr>
          <w:p w14:paraId="6950C5B1"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ABCFBB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B14830" w14:textId="77777777" w:rsidTr="00F32DDC">
        <w:tc>
          <w:tcPr>
            <w:tcW w:w="2837" w:type="dxa"/>
            <w:shd w:val="clear" w:color="auto" w:fill="D9E2F3"/>
            <w:vAlign w:val="center"/>
          </w:tcPr>
          <w:p w14:paraId="6CD9C8B8"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9F63DE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11E97B" w14:textId="77777777" w:rsidTr="00F32DDC">
        <w:tc>
          <w:tcPr>
            <w:tcW w:w="2837" w:type="dxa"/>
            <w:shd w:val="clear" w:color="auto" w:fill="D9E2F3"/>
            <w:vAlign w:val="center"/>
          </w:tcPr>
          <w:p w14:paraId="0A2B5D17"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C9EF46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3E9318" w14:textId="77777777" w:rsidTr="00F32DDC">
        <w:tc>
          <w:tcPr>
            <w:tcW w:w="2837" w:type="dxa"/>
            <w:shd w:val="clear" w:color="auto" w:fill="D9E2F3"/>
            <w:vAlign w:val="center"/>
          </w:tcPr>
          <w:p w14:paraId="7F36EF05" w14:textId="77777777" w:rsidR="00A9306E" w:rsidRPr="00FD1EE4" w:rsidRDefault="00A9306E" w:rsidP="00371F19">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7C7CC3" w14:textId="77777777" w:rsidR="00A9306E" w:rsidRPr="00FD1EE4" w:rsidRDefault="00320B1D"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7CB3F0C" w14:textId="77777777" w:rsidR="00A9306E" w:rsidRPr="00FD1EE4" w:rsidRDefault="00320B1D"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A9DAA20" w14:textId="77777777" w:rsidR="00A9306E" w:rsidRPr="00FD1EE4" w:rsidRDefault="00A9306E" w:rsidP="00371F1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A67C2E9" w14:textId="77777777" w:rsidTr="00F32DDC">
        <w:tc>
          <w:tcPr>
            <w:tcW w:w="2837" w:type="dxa"/>
            <w:shd w:val="clear" w:color="auto" w:fill="D9E2F3"/>
            <w:vAlign w:val="center"/>
          </w:tcPr>
          <w:p w14:paraId="0D94867D" w14:textId="77777777" w:rsidR="00A9306E" w:rsidRPr="00B047A2"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5F81C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9E2CD0" w14:textId="77777777" w:rsidTr="00F32DDC">
        <w:tc>
          <w:tcPr>
            <w:tcW w:w="2837" w:type="dxa"/>
            <w:shd w:val="clear" w:color="auto" w:fill="D9E2F3"/>
            <w:vAlign w:val="center"/>
          </w:tcPr>
          <w:p w14:paraId="29AD56C3" w14:textId="77777777" w:rsidR="00A9306E" w:rsidRPr="00FD1EE4" w:rsidRDefault="00A9306E" w:rsidP="00371F19">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9E642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9CF561" w14:textId="77777777" w:rsidTr="00F32DDC">
        <w:tc>
          <w:tcPr>
            <w:tcW w:w="2837" w:type="dxa"/>
            <w:shd w:val="clear" w:color="auto" w:fill="D9E2F3"/>
            <w:vAlign w:val="center"/>
          </w:tcPr>
          <w:p w14:paraId="7C29D5CA"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FBA95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B3519C" w14:textId="77777777" w:rsidTr="00F32DDC">
        <w:tc>
          <w:tcPr>
            <w:tcW w:w="2837" w:type="dxa"/>
            <w:shd w:val="clear" w:color="auto" w:fill="D9E2F3"/>
            <w:vAlign w:val="center"/>
          </w:tcPr>
          <w:p w14:paraId="107E64AE" w14:textId="77777777" w:rsidR="00A9306E" w:rsidRPr="00FD1EE4" w:rsidRDefault="00A9306E" w:rsidP="00371F19">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E923E7" w14:textId="77777777" w:rsidR="00A9306E" w:rsidRPr="00FD1EE4" w:rsidRDefault="00320B1D"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A1333B4" w14:textId="77777777" w:rsidR="00A9306E" w:rsidRPr="00FD1EE4" w:rsidRDefault="00320B1D"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34EC9FB"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50A762D9" w14:textId="77777777" w:rsidR="00A9306E" w:rsidRPr="00FD1EE4" w:rsidRDefault="00A9306E" w:rsidP="00371F1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087EF4E" w14:textId="77777777" w:rsidR="00A9306E" w:rsidRPr="00FD1EE4" w:rsidRDefault="00A9306E" w:rsidP="00371F1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3C9C4D9D" w14:textId="77777777" w:rsidTr="00F32DDC">
        <w:tc>
          <w:tcPr>
            <w:tcW w:w="2836" w:type="dxa"/>
            <w:shd w:val="clear" w:color="auto" w:fill="D9E2F3"/>
            <w:vAlign w:val="center"/>
          </w:tcPr>
          <w:p w14:paraId="39F46053"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F20139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A6A7A1" w14:textId="77777777" w:rsidTr="00F32DDC">
        <w:tc>
          <w:tcPr>
            <w:tcW w:w="2836" w:type="dxa"/>
            <w:shd w:val="clear" w:color="auto" w:fill="D9E2F3"/>
            <w:vAlign w:val="center"/>
          </w:tcPr>
          <w:p w14:paraId="535A5E12"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CD7B0C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A04C24" w14:textId="77777777" w:rsidTr="00F32DDC">
        <w:tc>
          <w:tcPr>
            <w:tcW w:w="2836" w:type="dxa"/>
            <w:shd w:val="clear" w:color="auto" w:fill="D9E2F3"/>
            <w:vAlign w:val="center"/>
          </w:tcPr>
          <w:p w14:paraId="59798854"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6FEB3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E48EFA" w14:textId="77777777" w:rsidTr="00F32DDC">
        <w:tc>
          <w:tcPr>
            <w:tcW w:w="2836" w:type="dxa"/>
            <w:shd w:val="clear" w:color="auto" w:fill="D9E2F3"/>
            <w:vAlign w:val="center"/>
          </w:tcPr>
          <w:p w14:paraId="5695D7C5"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D8380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CF3A7F" w14:textId="77777777" w:rsidTr="00F32DDC">
        <w:tc>
          <w:tcPr>
            <w:tcW w:w="2836" w:type="dxa"/>
            <w:shd w:val="clear" w:color="auto" w:fill="D9E2F3"/>
            <w:vAlign w:val="center"/>
          </w:tcPr>
          <w:p w14:paraId="034DF1AE"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03D40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E60325" w14:textId="77777777" w:rsidTr="00F32DDC">
        <w:tc>
          <w:tcPr>
            <w:tcW w:w="2836" w:type="dxa"/>
            <w:shd w:val="clear" w:color="auto" w:fill="D9E2F3"/>
            <w:vAlign w:val="center"/>
          </w:tcPr>
          <w:p w14:paraId="3103E9B6"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29C135" w14:textId="77777777" w:rsidR="00A9306E" w:rsidRPr="00FD1EE4" w:rsidRDefault="00A9306E" w:rsidP="00F32DDC">
            <w:pPr>
              <w:spacing w:before="240" w:after="240"/>
              <w:rPr>
                <w:rFonts w:ascii="GHEA Grapalat" w:eastAsia="GHEA Grapalat" w:hAnsi="GHEA Grapalat" w:cs="GHEA Grapalat"/>
              </w:rPr>
            </w:pPr>
          </w:p>
        </w:tc>
      </w:tr>
    </w:tbl>
    <w:p w14:paraId="6D1363B4" w14:textId="77777777" w:rsidR="00A9306E" w:rsidRPr="00FD1EE4" w:rsidRDefault="00A9306E" w:rsidP="00371F1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463DE63E" w14:textId="77777777" w:rsidTr="00F32DDC">
        <w:tc>
          <w:tcPr>
            <w:tcW w:w="2977" w:type="dxa"/>
            <w:shd w:val="clear" w:color="auto" w:fill="D9E2F3"/>
            <w:vAlign w:val="center"/>
          </w:tcPr>
          <w:p w14:paraId="1BE4D240"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4629D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C8275A" w14:textId="77777777" w:rsidTr="00F32DDC">
        <w:tc>
          <w:tcPr>
            <w:tcW w:w="2977" w:type="dxa"/>
            <w:shd w:val="clear" w:color="auto" w:fill="D9E2F3"/>
            <w:vAlign w:val="center"/>
          </w:tcPr>
          <w:p w14:paraId="4FB6A03B"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C2DCAC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0BE17C" w14:textId="77777777" w:rsidTr="00F32DDC">
        <w:tc>
          <w:tcPr>
            <w:tcW w:w="2977" w:type="dxa"/>
            <w:shd w:val="clear" w:color="auto" w:fill="D9E2F3"/>
            <w:vAlign w:val="center"/>
          </w:tcPr>
          <w:p w14:paraId="609A8E58" w14:textId="77777777" w:rsidR="00A9306E" w:rsidRPr="00FD1EE4" w:rsidRDefault="00A9306E" w:rsidP="00371F19">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453C07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34DC95" w14:textId="77777777" w:rsidTr="00F32DDC">
        <w:tc>
          <w:tcPr>
            <w:tcW w:w="2977" w:type="dxa"/>
            <w:shd w:val="clear" w:color="auto" w:fill="D9E2F3"/>
            <w:vAlign w:val="center"/>
          </w:tcPr>
          <w:p w14:paraId="2ED631BB" w14:textId="77777777" w:rsidR="00A9306E" w:rsidRPr="00FD1EE4" w:rsidRDefault="00A9306E" w:rsidP="00371F19">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A3EAB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4FB854" w14:textId="77777777" w:rsidTr="00F32DDC">
        <w:tc>
          <w:tcPr>
            <w:tcW w:w="2977" w:type="dxa"/>
            <w:shd w:val="clear" w:color="auto" w:fill="D9E2F3"/>
            <w:vAlign w:val="center"/>
          </w:tcPr>
          <w:p w14:paraId="63FEDED9"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3B816CE" w14:textId="77777777" w:rsidR="00A9306E" w:rsidRPr="00FD1EE4" w:rsidRDefault="00A9306E" w:rsidP="00F32DDC">
            <w:pPr>
              <w:spacing w:before="240" w:after="240"/>
              <w:rPr>
                <w:rFonts w:ascii="GHEA Grapalat" w:eastAsia="GHEA Grapalat" w:hAnsi="GHEA Grapalat" w:cs="GHEA Grapalat"/>
              </w:rPr>
            </w:pPr>
          </w:p>
        </w:tc>
      </w:tr>
    </w:tbl>
    <w:p w14:paraId="755F19AC" w14:textId="77777777" w:rsidR="00A9306E" w:rsidRPr="00FD1EE4" w:rsidRDefault="00A9306E" w:rsidP="00371F1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71DD6EEC" w14:textId="77777777" w:rsidTr="00F32DDC">
        <w:tc>
          <w:tcPr>
            <w:tcW w:w="2943" w:type="dxa"/>
            <w:shd w:val="clear" w:color="auto" w:fill="D9E2F3"/>
            <w:vAlign w:val="center"/>
          </w:tcPr>
          <w:p w14:paraId="5C68CD4D"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B98D98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562026" w14:textId="77777777" w:rsidTr="00F32DDC">
        <w:tc>
          <w:tcPr>
            <w:tcW w:w="2943" w:type="dxa"/>
            <w:shd w:val="clear" w:color="auto" w:fill="D9E2F3"/>
            <w:vAlign w:val="center"/>
          </w:tcPr>
          <w:p w14:paraId="56F548FF"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AFE42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8D9939" w14:textId="77777777" w:rsidTr="00F32DDC">
        <w:tc>
          <w:tcPr>
            <w:tcW w:w="2943" w:type="dxa"/>
            <w:shd w:val="clear" w:color="auto" w:fill="D9E2F3"/>
            <w:vAlign w:val="center"/>
          </w:tcPr>
          <w:p w14:paraId="2E1C0B93" w14:textId="77777777" w:rsidR="00A9306E" w:rsidRPr="00FD1EE4" w:rsidRDefault="00A9306E" w:rsidP="00371F1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4F4E1F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ABACE1" w14:textId="77777777" w:rsidTr="00F32DDC">
        <w:tc>
          <w:tcPr>
            <w:tcW w:w="2943" w:type="dxa"/>
            <w:shd w:val="clear" w:color="auto" w:fill="D9E2F3"/>
            <w:vAlign w:val="center"/>
          </w:tcPr>
          <w:p w14:paraId="703BE709" w14:textId="77777777" w:rsidR="00A9306E" w:rsidRPr="00FD1EE4" w:rsidRDefault="00A9306E" w:rsidP="00371F19">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51B417A" w14:textId="77777777" w:rsidR="00A9306E" w:rsidRPr="00FD1EE4" w:rsidRDefault="00A9306E" w:rsidP="00F32DDC">
            <w:pPr>
              <w:spacing w:before="240" w:after="240"/>
              <w:rPr>
                <w:rFonts w:ascii="GHEA Grapalat" w:eastAsia="GHEA Grapalat" w:hAnsi="GHEA Grapalat" w:cs="GHEA Grapalat"/>
              </w:rPr>
            </w:pPr>
          </w:p>
        </w:tc>
      </w:tr>
    </w:tbl>
    <w:p w14:paraId="7213F91F" w14:textId="77777777" w:rsidR="00A9306E" w:rsidRPr="00FD1EE4" w:rsidRDefault="00A9306E" w:rsidP="00371F1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7CA7802" w14:textId="77777777" w:rsidTr="00F32DDC">
        <w:tc>
          <w:tcPr>
            <w:tcW w:w="2837" w:type="dxa"/>
            <w:shd w:val="clear" w:color="auto" w:fill="D9E2F3"/>
            <w:vAlign w:val="center"/>
          </w:tcPr>
          <w:p w14:paraId="0348FBBF"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1EE8E0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A58556" w14:textId="77777777" w:rsidTr="00F32DDC">
        <w:tc>
          <w:tcPr>
            <w:tcW w:w="2837" w:type="dxa"/>
            <w:shd w:val="clear" w:color="auto" w:fill="D9E2F3"/>
            <w:vAlign w:val="center"/>
          </w:tcPr>
          <w:p w14:paraId="0D6AC5B0"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42EA61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A1B15A" w14:textId="77777777" w:rsidTr="00F32DDC">
        <w:tc>
          <w:tcPr>
            <w:tcW w:w="2837" w:type="dxa"/>
            <w:shd w:val="clear" w:color="auto" w:fill="D9E2F3"/>
            <w:vAlign w:val="center"/>
          </w:tcPr>
          <w:p w14:paraId="14F8FFB3"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7626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D93C7C" w14:textId="77777777" w:rsidTr="00F32DDC">
        <w:tc>
          <w:tcPr>
            <w:tcW w:w="2837" w:type="dxa"/>
            <w:shd w:val="clear" w:color="auto" w:fill="D9E2F3"/>
            <w:vAlign w:val="center"/>
          </w:tcPr>
          <w:p w14:paraId="701DC314"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0D1B9FF" w14:textId="77777777" w:rsidR="00A9306E" w:rsidRPr="00FD1EE4" w:rsidRDefault="00A9306E" w:rsidP="00F32DDC">
            <w:pPr>
              <w:spacing w:before="240" w:after="240"/>
              <w:rPr>
                <w:rFonts w:ascii="GHEA Grapalat" w:eastAsia="GHEA Grapalat" w:hAnsi="GHEA Grapalat" w:cs="GHEA Grapalat"/>
              </w:rPr>
            </w:pPr>
          </w:p>
        </w:tc>
      </w:tr>
    </w:tbl>
    <w:p w14:paraId="50F23A83" w14:textId="77777777" w:rsidR="00A9306E" w:rsidRPr="008C665F" w:rsidRDefault="00A9306E" w:rsidP="00371F1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07B4EA6" w14:textId="77777777" w:rsidTr="00F32DDC">
        <w:trPr>
          <w:trHeight w:val="924"/>
        </w:trPr>
        <w:tc>
          <w:tcPr>
            <w:tcW w:w="9016" w:type="dxa"/>
            <w:gridSpan w:val="2"/>
            <w:vAlign w:val="center"/>
          </w:tcPr>
          <w:p w14:paraId="77BB88C8" w14:textId="77777777" w:rsidR="00A9306E" w:rsidRPr="00FD1EE4" w:rsidRDefault="00320B1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7028BE7E" w14:textId="77777777" w:rsidTr="00F32DDC">
        <w:trPr>
          <w:trHeight w:val="684"/>
        </w:trPr>
        <w:tc>
          <w:tcPr>
            <w:tcW w:w="4508" w:type="dxa"/>
            <w:shd w:val="clear" w:color="auto" w:fill="D9E2F3"/>
            <w:vAlign w:val="center"/>
          </w:tcPr>
          <w:p w14:paraId="45852905"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83824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BE8BF0" w14:textId="77777777" w:rsidTr="00F32DDC">
        <w:trPr>
          <w:trHeight w:val="1282"/>
        </w:trPr>
        <w:tc>
          <w:tcPr>
            <w:tcW w:w="4508" w:type="dxa"/>
            <w:shd w:val="clear" w:color="auto" w:fill="D9E2F3"/>
            <w:vAlign w:val="center"/>
          </w:tcPr>
          <w:p w14:paraId="6620E188"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78FEB1" w14:textId="77777777" w:rsidR="00A9306E" w:rsidRPr="006B364D" w:rsidRDefault="00320B1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3ACF8F70" w14:textId="77777777" w:rsidR="00A9306E" w:rsidRPr="00F10CBA" w:rsidRDefault="00320B1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E60ACDD" w14:textId="77777777" w:rsidTr="00F32DDC">
        <w:tc>
          <w:tcPr>
            <w:tcW w:w="9016" w:type="dxa"/>
            <w:gridSpan w:val="2"/>
            <w:vAlign w:val="center"/>
          </w:tcPr>
          <w:p w14:paraId="740B3E44" w14:textId="77777777" w:rsidR="00A9306E" w:rsidRPr="00FD1EE4" w:rsidRDefault="00320B1D"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2D0CE3A1" w14:textId="77777777" w:rsidTr="00F32DDC">
        <w:tc>
          <w:tcPr>
            <w:tcW w:w="9016" w:type="dxa"/>
            <w:gridSpan w:val="2"/>
            <w:vAlign w:val="center"/>
          </w:tcPr>
          <w:p w14:paraId="0DD4855C" w14:textId="77777777" w:rsidR="00A9306E" w:rsidRPr="00FD1EE4" w:rsidRDefault="00320B1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62855CB8" w14:textId="77777777" w:rsidR="00A9306E" w:rsidRPr="00A5193B" w:rsidRDefault="00A9306E" w:rsidP="00371F1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14DCBE4" w14:textId="77777777" w:rsidTr="00F32DDC">
        <w:trPr>
          <w:trHeight w:val="924"/>
        </w:trPr>
        <w:tc>
          <w:tcPr>
            <w:tcW w:w="9016" w:type="dxa"/>
            <w:gridSpan w:val="2"/>
            <w:vAlign w:val="center"/>
          </w:tcPr>
          <w:p w14:paraId="3142F8C1" w14:textId="77777777" w:rsidR="00A9306E" w:rsidRPr="00FD1EE4" w:rsidRDefault="00320B1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2760905F" w14:textId="77777777" w:rsidTr="00F32DDC">
        <w:trPr>
          <w:trHeight w:val="684"/>
        </w:trPr>
        <w:tc>
          <w:tcPr>
            <w:tcW w:w="4508" w:type="dxa"/>
            <w:shd w:val="clear" w:color="auto" w:fill="D9E2F3"/>
            <w:vAlign w:val="center"/>
          </w:tcPr>
          <w:p w14:paraId="5093EA7B"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59745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7626DC" w14:textId="77777777" w:rsidTr="00F32DDC">
        <w:trPr>
          <w:trHeight w:val="1282"/>
        </w:trPr>
        <w:tc>
          <w:tcPr>
            <w:tcW w:w="4508" w:type="dxa"/>
            <w:shd w:val="clear" w:color="auto" w:fill="D9E2F3"/>
            <w:vAlign w:val="center"/>
          </w:tcPr>
          <w:p w14:paraId="3E8F58DD"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C50F3A6" w14:textId="77777777" w:rsidR="00A9306E" w:rsidRPr="00C843BA" w:rsidRDefault="00320B1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89FE737" w14:textId="77777777" w:rsidR="00A9306E" w:rsidRPr="00C843BA" w:rsidRDefault="00320B1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A8CC32B" w14:textId="77777777" w:rsidTr="00F32DDC">
        <w:tc>
          <w:tcPr>
            <w:tcW w:w="9016" w:type="dxa"/>
            <w:gridSpan w:val="2"/>
            <w:vAlign w:val="center"/>
          </w:tcPr>
          <w:p w14:paraId="24BDA5C2" w14:textId="77777777" w:rsidR="00A9306E" w:rsidRPr="00FD1EE4" w:rsidRDefault="00320B1D"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0C43C2A2" w14:textId="77777777" w:rsidTr="00F32DDC">
        <w:tc>
          <w:tcPr>
            <w:tcW w:w="9016" w:type="dxa"/>
            <w:gridSpan w:val="2"/>
            <w:vAlign w:val="center"/>
          </w:tcPr>
          <w:p w14:paraId="25280B3C" w14:textId="77777777" w:rsidR="00A9306E" w:rsidRPr="00FD1EE4" w:rsidRDefault="00320B1D"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5BBAF90C" w14:textId="77777777" w:rsidTr="00F32DDC">
        <w:tc>
          <w:tcPr>
            <w:tcW w:w="9016" w:type="dxa"/>
            <w:gridSpan w:val="2"/>
            <w:vAlign w:val="center"/>
          </w:tcPr>
          <w:p w14:paraId="1E8E7F6B" w14:textId="77777777" w:rsidR="00A9306E" w:rsidRPr="00FD1EE4" w:rsidRDefault="00320B1D"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73317F3F" w14:textId="77777777" w:rsidTr="00F32DDC">
        <w:tc>
          <w:tcPr>
            <w:tcW w:w="9016" w:type="dxa"/>
            <w:gridSpan w:val="2"/>
            <w:vAlign w:val="center"/>
          </w:tcPr>
          <w:p w14:paraId="2EF11EA5" w14:textId="77777777" w:rsidR="00A9306E" w:rsidRPr="00FD1EE4" w:rsidRDefault="00320B1D"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4CEB95E3" w14:textId="77777777" w:rsidR="00A9306E" w:rsidRPr="00FD1EE4" w:rsidRDefault="00A9306E" w:rsidP="00371F1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2DC06CE" w14:textId="77777777" w:rsidTr="00F32DDC">
        <w:tc>
          <w:tcPr>
            <w:tcW w:w="2837" w:type="dxa"/>
            <w:shd w:val="clear" w:color="auto" w:fill="D9E2F3"/>
            <w:vAlign w:val="center"/>
          </w:tcPr>
          <w:p w14:paraId="04E20501" w14:textId="77777777" w:rsidR="00A9306E" w:rsidRPr="00FD1EE4" w:rsidRDefault="00A9306E" w:rsidP="00371F1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DE69B2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4FB2CE" w14:textId="77777777" w:rsidTr="00F32DDC">
        <w:tc>
          <w:tcPr>
            <w:tcW w:w="2837" w:type="dxa"/>
            <w:shd w:val="clear" w:color="auto" w:fill="D9E2F3"/>
            <w:vAlign w:val="center"/>
          </w:tcPr>
          <w:p w14:paraId="0DFDF79D" w14:textId="77777777" w:rsidR="00A9306E" w:rsidRPr="00FD1EE4" w:rsidRDefault="00A9306E" w:rsidP="00371F1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6310EF4A" w14:textId="77777777" w:rsidR="00A9306E" w:rsidRPr="00B23852" w:rsidRDefault="00320B1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BB8DF00" w14:textId="77777777" w:rsidR="00A9306E" w:rsidRPr="00FD1EE4" w:rsidRDefault="00320B1D"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294A2538" w14:textId="77777777" w:rsidTr="00F32DDC">
        <w:tc>
          <w:tcPr>
            <w:tcW w:w="2837" w:type="dxa"/>
            <w:shd w:val="clear" w:color="auto" w:fill="D9E2F3"/>
            <w:vAlign w:val="center"/>
          </w:tcPr>
          <w:p w14:paraId="728B5E54" w14:textId="77777777" w:rsidR="00A9306E" w:rsidRPr="00FD1EE4" w:rsidRDefault="00A9306E" w:rsidP="00371F1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7AEA005" w14:textId="77777777" w:rsidR="00A9306E" w:rsidRPr="005600B4" w:rsidRDefault="00320B1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313DC20C" w14:textId="77777777" w:rsidR="00A9306E" w:rsidRPr="005600B4" w:rsidRDefault="00320B1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1C82AD89" w14:textId="77777777" w:rsidR="00A9306E" w:rsidRPr="00FD1EE4" w:rsidRDefault="00A9306E" w:rsidP="00371F1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CC57B0F" w14:textId="77777777" w:rsidTr="00F32DDC">
        <w:tc>
          <w:tcPr>
            <w:tcW w:w="2837" w:type="dxa"/>
            <w:shd w:val="clear" w:color="auto" w:fill="D9E2F3"/>
            <w:vAlign w:val="center"/>
          </w:tcPr>
          <w:p w14:paraId="5C483297"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8C9B22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8ED071" w14:textId="77777777" w:rsidTr="00F32DDC">
        <w:tc>
          <w:tcPr>
            <w:tcW w:w="2837" w:type="dxa"/>
            <w:shd w:val="clear" w:color="auto" w:fill="D9E2F3"/>
            <w:vAlign w:val="center"/>
          </w:tcPr>
          <w:p w14:paraId="4F0EBAF3"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26E794" w14:textId="77777777" w:rsidR="00A9306E" w:rsidRPr="00FD1EE4" w:rsidRDefault="00A9306E" w:rsidP="00F32DDC">
            <w:pPr>
              <w:spacing w:before="240" w:after="240"/>
              <w:rPr>
                <w:rFonts w:ascii="GHEA Grapalat" w:eastAsia="GHEA Grapalat" w:hAnsi="GHEA Grapalat" w:cs="GHEA Grapalat"/>
              </w:rPr>
            </w:pPr>
          </w:p>
        </w:tc>
      </w:tr>
    </w:tbl>
    <w:p w14:paraId="2FDF30F5"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065F06D" w14:textId="77777777" w:rsidR="00A9306E" w:rsidRPr="00FD1EE4" w:rsidRDefault="00A9306E" w:rsidP="00371F1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C5507E" w14:textId="77777777" w:rsidR="00A9306E" w:rsidRPr="00FD1EE4" w:rsidRDefault="00A9306E" w:rsidP="00371F1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8EF2F55" w14:textId="77777777" w:rsidTr="00F32DDC">
        <w:tc>
          <w:tcPr>
            <w:tcW w:w="2835" w:type="dxa"/>
            <w:shd w:val="clear" w:color="auto" w:fill="D9E2F3"/>
            <w:vAlign w:val="center"/>
          </w:tcPr>
          <w:p w14:paraId="09ADA72A"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F2A6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0C0CFA" w14:textId="77777777" w:rsidTr="00F32DDC">
        <w:tc>
          <w:tcPr>
            <w:tcW w:w="2835" w:type="dxa"/>
            <w:shd w:val="clear" w:color="auto" w:fill="D9E2F3"/>
            <w:vAlign w:val="center"/>
          </w:tcPr>
          <w:p w14:paraId="7AF78F57"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642F7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53D5B0" w14:textId="77777777" w:rsidTr="00F32DDC">
        <w:tc>
          <w:tcPr>
            <w:tcW w:w="2835" w:type="dxa"/>
            <w:shd w:val="clear" w:color="auto" w:fill="D9E2F3"/>
            <w:vAlign w:val="center"/>
          </w:tcPr>
          <w:p w14:paraId="335AC490"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3397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65489D" w14:textId="77777777" w:rsidTr="00F32DDC">
        <w:tc>
          <w:tcPr>
            <w:tcW w:w="2835" w:type="dxa"/>
            <w:shd w:val="clear" w:color="auto" w:fill="D9E2F3"/>
            <w:vAlign w:val="center"/>
          </w:tcPr>
          <w:p w14:paraId="05399396"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DFA26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434C38" w14:textId="77777777" w:rsidTr="00F32DDC">
        <w:tc>
          <w:tcPr>
            <w:tcW w:w="2835" w:type="dxa"/>
            <w:shd w:val="clear" w:color="auto" w:fill="D9E2F3"/>
            <w:vAlign w:val="center"/>
          </w:tcPr>
          <w:p w14:paraId="1A9FA606"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B0F8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C2AAC3" w14:textId="77777777" w:rsidTr="00F32DDC">
        <w:tc>
          <w:tcPr>
            <w:tcW w:w="2835" w:type="dxa"/>
            <w:shd w:val="clear" w:color="auto" w:fill="D9E2F3"/>
            <w:vAlign w:val="center"/>
          </w:tcPr>
          <w:p w14:paraId="51CFC700"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122F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B28E78" w14:textId="77777777" w:rsidTr="00F32DDC">
        <w:tc>
          <w:tcPr>
            <w:tcW w:w="2835" w:type="dxa"/>
            <w:shd w:val="clear" w:color="auto" w:fill="D9E2F3"/>
            <w:vAlign w:val="center"/>
          </w:tcPr>
          <w:p w14:paraId="0E1E029D"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56F99B" w14:textId="77777777" w:rsidR="00A9306E" w:rsidRPr="00FD1EE4" w:rsidRDefault="00A9306E" w:rsidP="00F32DDC">
            <w:pPr>
              <w:spacing w:before="240" w:after="240"/>
              <w:rPr>
                <w:rFonts w:ascii="GHEA Grapalat" w:eastAsia="GHEA Grapalat" w:hAnsi="GHEA Grapalat" w:cs="GHEA Grapalat"/>
              </w:rPr>
            </w:pPr>
          </w:p>
        </w:tc>
      </w:tr>
    </w:tbl>
    <w:p w14:paraId="44105F4B" w14:textId="77777777" w:rsidR="00A9306E" w:rsidRPr="00FD1EE4" w:rsidRDefault="00A9306E" w:rsidP="00371F1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8A04BEC" w14:textId="77777777" w:rsidTr="00F32DDC">
        <w:trPr>
          <w:trHeight w:val="853"/>
        </w:trPr>
        <w:tc>
          <w:tcPr>
            <w:tcW w:w="2835" w:type="dxa"/>
            <w:vMerge w:val="restart"/>
            <w:shd w:val="clear" w:color="auto" w:fill="D9E2F3"/>
            <w:vAlign w:val="center"/>
          </w:tcPr>
          <w:p w14:paraId="4324A7F2" w14:textId="77777777" w:rsidR="00A9306E" w:rsidRPr="00FD1EE4" w:rsidRDefault="00A9306E" w:rsidP="00371F1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04BD7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CDF0D8" w14:textId="77777777" w:rsidTr="00F32DDC">
        <w:trPr>
          <w:trHeight w:val="850"/>
        </w:trPr>
        <w:tc>
          <w:tcPr>
            <w:tcW w:w="2835" w:type="dxa"/>
            <w:vMerge/>
            <w:shd w:val="clear" w:color="auto" w:fill="D9E2F3"/>
            <w:vAlign w:val="center"/>
          </w:tcPr>
          <w:p w14:paraId="288D63B1" w14:textId="77777777" w:rsidR="00A9306E" w:rsidRPr="00FD1EE4" w:rsidRDefault="00A9306E" w:rsidP="00371F19">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3657A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A6D2AB" w14:textId="77777777" w:rsidTr="00F32DDC">
        <w:trPr>
          <w:trHeight w:val="850"/>
        </w:trPr>
        <w:tc>
          <w:tcPr>
            <w:tcW w:w="2835" w:type="dxa"/>
            <w:vMerge/>
            <w:shd w:val="clear" w:color="auto" w:fill="D9E2F3"/>
            <w:vAlign w:val="center"/>
          </w:tcPr>
          <w:p w14:paraId="059D7161" w14:textId="77777777" w:rsidR="00A9306E" w:rsidRPr="00FD1EE4" w:rsidRDefault="00A9306E" w:rsidP="00371F19">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1340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BA09B1" w14:textId="77777777" w:rsidTr="00F32DDC">
        <w:trPr>
          <w:trHeight w:val="850"/>
        </w:trPr>
        <w:tc>
          <w:tcPr>
            <w:tcW w:w="2835" w:type="dxa"/>
            <w:vMerge/>
            <w:shd w:val="clear" w:color="auto" w:fill="D9E2F3"/>
            <w:vAlign w:val="center"/>
          </w:tcPr>
          <w:p w14:paraId="27ECE5AE" w14:textId="77777777" w:rsidR="00A9306E" w:rsidRPr="00FD1EE4" w:rsidRDefault="00A9306E" w:rsidP="00371F19">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340B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0C7B04" w14:textId="77777777" w:rsidTr="00F32DDC">
        <w:trPr>
          <w:trHeight w:val="850"/>
        </w:trPr>
        <w:tc>
          <w:tcPr>
            <w:tcW w:w="2835" w:type="dxa"/>
            <w:vMerge/>
            <w:shd w:val="clear" w:color="auto" w:fill="D9E2F3"/>
            <w:vAlign w:val="center"/>
          </w:tcPr>
          <w:p w14:paraId="5D12A48A" w14:textId="77777777" w:rsidR="00A9306E" w:rsidRPr="00FD1EE4" w:rsidRDefault="00A9306E" w:rsidP="00371F19">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3F28C9" w14:textId="77777777" w:rsidR="00A9306E" w:rsidRPr="00FD1EE4" w:rsidRDefault="00A9306E" w:rsidP="00F32DDC">
            <w:pPr>
              <w:spacing w:before="240" w:after="240"/>
              <w:rPr>
                <w:rFonts w:ascii="GHEA Grapalat" w:eastAsia="GHEA Grapalat" w:hAnsi="GHEA Grapalat" w:cs="GHEA Grapalat"/>
              </w:rPr>
            </w:pPr>
          </w:p>
        </w:tc>
      </w:tr>
    </w:tbl>
    <w:p w14:paraId="6AD813AE" w14:textId="77777777" w:rsidR="00A9306E" w:rsidRDefault="00A9306E" w:rsidP="00371F1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BE3477A" w14:textId="77777777" w:rsidTr="00F32DDC">
        <w:tc>
          <w:tcPr>
            <w:tcW w:w="2835" w:type="dxa"/>
            <w:shd w:val="clear" w:color="auto" w:fill="D9E2F3"/>
            <w:vAlign w:val="center"/>
          </w:tcPr>
          <w:p w14:paraId="7E77E222"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82B302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E11B06" w14:textId="77777777" w:rsidTr="00F32DDC">
        <w:tc>
          <w:tcPr>
            <w:tcW w:w="2835" w:type="dxa"/>
            <w:shd w:val="clear" w:color="auto" w:fill="D9E2F3"/>
            <w:vAlign w:val="center"/>
          </w:tcPr>
          <w:p w14:paraId="2939B7BD" w14:textId="77777777" w:rsidR="00A9306E" w:rsidRPr="00FD1EE4" w:rsidRDefault="00A9306E" w:rsidP="00371F1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64A8BC7" w14:textId="77777777" w:rsidR="00A9306E" w:rsidRPr="00FD1EE4" w:rsidRDefault="00A9306E" w:rsidP="00F32DDC">
            <w:pPr>
              <w:spacing w:before="240" w:after="240"/>
              <w:rPr>
                <w:rFonts w:ascii="GHEA Grapalat" w:eastAsia="GHEA Grapalat" w:hAnsi="GHEA Grapalat" w:cs="GHEA Grapalat"/>
              </w:rPr>
            </w:pPr>
          </w:p>
        </w:tc>
      </w:tr>
    </w:tbl>
    <w:p w14:paraId="1AD684D5"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2B29614" w14:textId="77777777" w:rsidR="00A9306E" w:rsidRPr="00AE55B6" w:rsidRDefault="00A9306E" w:rsidP="00371F19">
      <w:pPr>
        <w:pStyle w:val="aff3"/>
        <w:numPr>
          <w:ilvl w:val="0"/>
          <w:numId w:val="2"/>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9306E" w:rsidRPr="00FD1EE4" w14:paraId="58AE531F" w14:textId="77777777" w:rsidTr="00F32DDC">
        <w:tc>
          <w:tcPr>
            <w:tcW w:w="9016" w:type="dxa"/>
            <w:shd w:val="clear" w:color="auto" w:fill="DBE5F1" w:themeFill="accent1" w:themeFillTint="33"/>
          </w:tcPr>
          <w:p w14:paraId="083447AC"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4B187D5B" w14:textId="77777777" w:rsidTr="00F32DDC">
        <w:trPr>
          <w:trHeight w:val="10187"/>
        </w:trPr>
        <w:tc>
          <w:tcPr>
            <w:tcW w:w="9016" w:type="dxa"/>
          </w:tcPr>
          <w:p w14:paraId="32B7AA99" w14:textId="77777777" w:rsidR="00A9306E" w:rsidRPr="00FD1EE4" w:rsidRDefault="00A9306E" w:rsidP="00F32DDC">
            <w:pPr>
              <w:rPr>
                <w:rFonts w:ascii="GHEA Grapalat" w:eastAsia="GHEA Grapalat" w:hAnsi="GHEA Grapalat" w:cs="GHEA Grapalat"/>
                <w:b/>
                <w:color w:val="000000"/>
              </w:rPr>
            </w:pPr>
          </w:p>
        </w:tc>
      </w:tr>
    </w:tbl>
    <w:p w14:paraId="058DFABB"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2D89646" w14:textId="77777777" w:rsidR="00A9306E" w:rsidRDefault="00A9306E" w:rsidP="00A9306E">
      <w:pPr>
        <w:rPr>
          <w:rFonts w:ascii="GHEA Grapalat" w:hAnsi="GHEA Grapalat"/>
          <w:b/>
        </w:rPr>
      </w:pPr>
    </w:p>
    <w:p w14:paraId="3A09DA11" w14:textId="77777777" w:rsidR="00A9306E" w:rsidRDefault="00A9306E" w:rsidP="00A9306E">
      <w:pPr>
        <w:rPr>
          <w:ins w:id="4" w:author="Inesa Kocharyan" w:date="2021-09-01T11:45:00Z"/>
          <w:rFonts w:ascii="GHEA Grapalat" w:hAnsi="GHEA Grapalat"/>
          <w:b/>
        </w:rPr>
      </w:pPr>
    </w:p>
    <w:p w14:paraId="26FF8177" w14:textId="77777777" w:rsidR="00A9306E" w:rsidRDefault="00A9306E" w:rsidP="00A9306E">
      <w:pPr>
        <w:rPr>
          <w:rFonts w:ascii="GHEA Grapalat" w:hAnsi="GHEA Grapalat"/>
          <w:b/>
        </w:rPr>
      </w:pPr>
      <w:r>
        <w:rPr>
          <w:rFonts w:ascii="GHEA Grapalat" w:hAnsi="GHEA Grapalat"/>
          <w:b/>
        </w:rPr>
        <w:br w:type="page"/>
      </w:r>
    </w:p>
    <w:p w14:paraId="33166A0E"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DEF5AEC" w14:textId="77777777" w:rsidR="00A9306E" w:rsidRPr="000306ED" w:rsidRDefault="00A9306E" w:rsidP="00371F19">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28006A5" w14:textId="77777777" w:rsidR="00A9306E" w:rsidRPr="000306ED" w:rsidRDefault="00A9306E" w:rsidP="00371F19">
      <w:pPr>
        <w:pStyle w:val="aff3"/>
        <w:numPr>
          <w:ilvl w:val="0"/>
          <w:numId w:val="4"/>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8BCBF8" w14:textId="77777777" w:rsidR="00A9306E" w:rsidRPr="000306ED" w:rsidRDefault="00A9306E" w:rsidP="00371F19">
      <w:pPr>
        <w:pStyle w:val="aff3"/>
        <w:numPr>
          <w:ilvl w:val="0"/>
          <w:numId w:val="4"/>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21CD5BD" w14:textId="77777777" w:rsidR="00A9306E" w:rsidRPr="000306ED" w:rsidRDefault="00A9306E" w:rsidP="00371F19">
      <w:pPr>
        <w:pStyle w:val="aff3"/>
        <w:numPr>
          <w:ilvl w:val="0"/>
          <w:numId w:val="4"/>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7409C0A" w14:textId="77777777" w:rsidR="00A9306E" w:rsidRPr="000306ED" w:rsidRDefault="00A9306E" w:rsidP="00371F19">
      <w:pPr>
        <w:pStyle w:val="aff3"/>
        <w:numPr>
          <w:ilvl w:val="0"/>
          <w:numId w:val="3"/>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4AEE015" w14:textId="77777777" w:rsidR="00A9306E" w:rsidRPr="000306ED" w:rsidRDefault="00A9306E" w:rsidP="00371F19">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3D76529" w14:textId="77777777" w:rsidR="00A9306E" w:rsidRPr="000306ED" w:rsidRDefault="00A9306E" w:rsidP="00371F19">
      <w:pPr>
        <w:pStyle w:val="aff3"/>
        <w:numPr>
          <w:ilvl w:val="0"/>
          <w:numId w:val="5"/>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w:t>
      </w:r>
      <w:r w:rsidRPr="000306ED">
        <w:rPr>
          <w:rFonts w:ascii="GHEA Grapalat" w:hAnsi="GHEA Grapalat"/>
        </w:rPr>
        <w:lastRenderedPageBreak/>
        <w:t>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950C671" w14:textId="77777777" w:rsidR="00A9306E" w:rsidRPr="000306ED" w:rsidRDefault="00A9306E" w:rsidP="00371F19">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D989C8" w14:textId="77777777" w:rsidR="00A9306E" w:rsidRPr="000306ED" w:rsidRDefault="00A9306E" w:rsidP="00371F19">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687A85C" w14:textId="77777777" w:rsidR="00A9306E" w:rsidRPr="000306ED" w:rsidRDefault="00A9306E" w:rsidP="00371F19">
      <w:pPr>
        <w:pStyle w:val="aff3"/>
        <w:numPr>
          <w:ilvl w:val="0"/>
          <w:numId w:val="6"/>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5277B6"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w:t>
      </w:r>
      <w:r w:rsidRPr="000306ED">
        <w:rPr>
          <w:rFonts w:ascii="GHEA Grapalat" w:hAnsi="GHEA Grapalat"/>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C753FC" w14:textId="77777777" w:rsidR="00A9306E" w:rsidRPr="000306ED" w:rsidRDefault="00A9306E" w:rsidP="00371F19">
      <w:pPr>
        <w:pStyle w:val="aff3"/>
        <w:numPr>
          <w:ilvl w:val="0"/>
          <w:numId w:val="3"/>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CEDE6B5" w14:textId="77777777" w:rsidR="00A9306E" w:rsidRPr="000306ED" w:rsidRDefault="00A9306E" w:rsidP="00371F19">
      <w:pPr>
        <w:pStyle w:val="aff3"/>
        <w:numPr>
          <w:ilvl w:val="0"/>
          <w:numId w:val="7"/>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DB8607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55A276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EA6504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6317B9"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920353"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w:t>
      </w:r>
      <w:r w:rsidRPr="000306ED">
        <w:rPr>
          <w:rFonts w:ascii="GHEA Grapalat" w:hAnsi="GHEA Grapalat"/>
        </w:rPr>
        <w:lastRenderedPageBreak/>
        <w:t xml:space="preserve">(прямое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5966F4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38C96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892FB29"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w:t>
      </w:r>
      <w:r w:rsidRPr="000306ED">
        <w:rPr>
          <w:rFonts w:ascii="GHEA Grapalat" w:hAnsi="GHEA Grapalat"/>
        </w:rPr>
        <w:lastRenderedPageBreak/>
        <w:t>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BA3B1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878FFF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4FFE20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78EC45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1008D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130E16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43DB19"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5392E2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DABEFD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81C35D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D4A37D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4C4E6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1689A7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4FA80EE"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14:paraId="1930D8B2" w14:textId="77777777" w:rsidR="00B32672" w:rsidRPr="00B32672" w:rsidRDefault="00B32672" w:rsidP="00A9306E">
      <w:pPr>
        <w:spacing w:line="360" w:lineRule="auto"/>
        <w:contextualSpacing/>
        <w:jc w:val="both"/>
        <w:rPr>
          <w:rFonts w:ascii="GHEA Grapalat" w:hAnsi="GHEA Grapalat"/>
        </w:rPr>
      </w:pPr>
    </w:p>
    <w:p w14:paraId="01F5DAE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FDC09F7"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7772319" w14:textId="77777777" w:rsidR="00A9306E" w:rsidRDefault="00A9306E">
      <w:pPr>
        <w:rPr>
          <w:rFonts w:ascii="GHEA Grapalat" w:hAnsi="GHEA Grapalat"/>
          <w:b/>
        </w:rPr>
      </w:pPr>
      <w:r>
        <w:rPr>
          <w:rFonts w:ascii="GHEA Grapalat" w:hAnsi="GHEA Grapalat"/>
          <w:b/>
        </w:rPr>
        <w:br w:type="page"/>
      </w:r>
    </w:p>
    <w:p w14:paraId="64B6ACF1" w14:textId="77777777" w:rsidR="00D432FD" w:rsidRDefault="00D432FD" w:rsidP="00D432FD">
      <w:pPr>
        <w:pStyle w:val="31"/>
        <w:widowControl w:val="0"/>
        <w:spacing w:line="240" w:lineRule="auto"/>
        <w:ind w:firstLine="0"/>
        <w:jc w:val="right"/>
        <w:rPr>
          <w:rFonts w:ascii="GHEA Grapalat" w:hAnsi="GHEA Grapalat"/>
          <w:b/>
          <w:sz w:val="24"/>
          <w:szCs w:val="24"/>
        </w:rPr>
      </w:pPr>
    </w:p>
    <w:p w14:paraId="408A42CF" w14:textId="36DD5946" w:rsidR="00B2572B" w:rsidRPr="00DC619D" w:rsidRDefault="00B2572B" w:rsidP="00D432FD">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331D90B" w14:textId="76629580" w:rsidR="00B2572B" w:rsidRPr="009044F1" w:rsidRDefault="00B2572B" w:rsidP="00D432FD">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9400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55AAF">
        <w:rPr>
          <w:rFonts w:ascii="GHEA Grapalat" w:hAnsi="GHEA Grapalat"/>
          <w:b/>
          <w:sz w:val="24"/>
          <w:szCs w:val="24"/>
        </w:rPr>
        <w:t>«GGAK-GHTsDzB-</w:t>
      </w:r>
      <w:r w:rsidR="00AD1CF0">
        <w:rPr>
          <w:rFonts w:ascii="GHEA Grapalat" w:hAnsi="GHEA Grapalat"/>
          <w:b/>
          <w:sz w:val="24"/>
          <w:szCs w:val="24"/>
        </w:rPr>
        <w:t>23/</w:t>
      </w:r>
      <w:r w:rsidR="003D5641">
        <w:rPr>
          <w:rFonts w:ascii="GHEA Grapalat" w:hAnsi="GHEA Grapalat"/>
          <w:b/>
          <w:sz w:val="24"/>
          <w:szCs w:val="24"/>
        </w:rPr>
        <w:t>4/H</w:t>
      </w:r>
      <w:r w:rsidR="00F55AAF">
        <w:rPr>
          <w:rFonts w:ascii="GHEA Grapalat" w:hAnsi="GHEA Grapalat"/>
          <w:b/>
          <w:sz w:val="24"/>
          <w:szCs w:val="24"/>
        </w:rPr>
        <w:t>»</w:t>
      </w:r>
      <w:r w:rsidR="00DC619D">
        <w:rPr>
          <w:rStyle w:val="af6"/>
          <w:rFonts w:ascii="GHEA Grapalat" w:hAnsi="GHEA Grapalat"/>
          <w:b/>
          <w:sz w:val="24"/>
          <w:szCs w:val="24"/>
        </w:rPr>
        <w:footnoteReference w:customMarkFollows="1" w:id="3"/>
        <w:t>*</w:t>
      </w:r>
    </w:p>
    <w:p w14:paraId="7A60264D" w14:textId="77777777" w:rsidR="00B2572B" w:rsidRPr="009044F1" w:rsidRDefault="00B2572B" w:rsidP="00B46D58">
      <w:pPr>
        <w:widowControl w:val="0"/>
        <w:spacing w:after="120"/>
        <w:ind w:firstLine="567"/>
        <w:jc w:val="center"/>
        <w:rPr>
          <w:rFonts w:ascii="GHEA Grapalat" w:hAnsi="GHEA Grapalat"/>
        </w:rPr>
      </w:pPr>
    </w:p>
    <w:p w14:paraId="55AA57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F448E0" w14:textId="77777777" w:rsidR="00B2572B" w:rsidRPr="009044F1" w:rsidRDefault="00B2572B" w:rsidP="00B46D58">
      <w:pPr>
        <w:widowControl w:val="0"/>
        <w:spacing w:after="120"/>
        <w:ind w:firstLine="567"/>
        <w:jc w:val="center"/>
        <w:rPr>
          <w:rFonts w:ascii="GHEA Grapalat" w:hAnsi="GHEA Grapalat"/>
        </w:rPr>
      </w:pPr>
    </w:p>
    <w:p w14:paraId="709C65BB" w14:textId="211D74B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9400F">
        <w:rPr>
          <w:rFonts w:ascii="GHEA Grapalat" w:hAnsi="GHEA Grapalat"/>
          <w:spacing w:val="-6"/>
        </w:rPr>
        <w:t>запрос котировок</w:t>
      </w:r>
      <w:r w:rsidRPr="005744FC">
        <w:rPr>
          <w:rFonts w:ascii="GHEA Grapalat" w:hAnsi="GHEA Grapalat"/>
          <w:spacing w:val="-6"/>
        </w:rPr>
        <w:t xml:space="preserve"> под кодом </w:t>
      </w:r>
      <w:r w:rsidR="00F55AAF">
        <w:rPr>
          <w:rFonts w:ascii="GHEA Grapalat" w:hAnsi="GHEA Grapalat"/>
          <w:spacing w:val="-6"/>
        </w:rPr>
        <w:t>«GGAK-GHTsDzB-</w:t>
      </w:r>
      <w:r w:rsidR="00AD1CF0">
        <w:rPr>
          <w:rFonts w:ascii="GHEA Grapalat" w:hAnsi="GHEA Grapalat"/>
          <w:spacing w:val="-6"/>
        </w:rPr>
        <w:t>23/</w:t>
      </w:r>
      <w:r w:rsidR="003D5641">
        <w:rPr>
          <w:rFonts w:ascii="GHEA Grapalat" w:hAnsi="GHEA Grapalat"/>
          <w:spacing w:val="-6"/>
        </w:rPr>
        <w:t>4/</w:t>
      </w:r>
      <w:proofErr w:type="gramStart"/>
      <w:r w:rsidR="003D5641">
        <w:rPr>
          <w:rFonts w:ascii="GHEA Grapalat" w:hAnsi="GHEA Grapalat"/>
          <w:spacing w:val="-6"/>
        </w:rPr>
        <w:t>H</w:t>
      </w:r>
      <w:r w:rsidR="00F55AAF">
        <w:rPr>
          <w:rFonts w:ascii="GHEA Grapalat" w:hAnsi="GHEA Grapalat"/>
          <w:spacing w:val="-6"/>
        </w:rPr>
        <w:t>»</w:t>
      </w:r>
      <w:r w:rsidRPr="005744FC">
        <w:rPr>
          <w:rFonts w:ascii="GHEA Grapalat" w:hAnsi="GHEA Grapalat"/>
          <w:spacing w:val="-6"/>
        </w:rPr>
        <w:t>*</w:t>
      </w:r>
      <w:proofErr w:type="gramEnd"/>
      <w:r w:rsidRPr="005744FC">
        <w:rPr>
          <w:rFonts w:ascii="GHEA Grapalat" w:hAnsi="GHEA Grapalat"/>
          <w:spacing w:val="-6"/>
        </w:rPr>
        <w:t>,</w:t>
      </w:r>
      <w:r w:rsidRPr="009044F1">
        <w:rPr>
          <w:rFonts w:ascii="GHEA Grapalat" w:hAnsi="GHEA Grapalat"/>
        </w:rPr>
        <w:t xml:space="preserve"> </w:t>
      </w:r>
    </w:p>
    <w:p w14:paraId="3AF7A52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87C16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81460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0D5F30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037B67F7"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ADA2D09"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EFEA103"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973DBEA"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CC86219"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7E68147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9E74DE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A4D49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EDDE00D"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050256E"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B8B75E"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25F52CA"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DF7C75B"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45A7BBD6"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73B0A5F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E92E5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CA45EE1"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8D8C75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F631F5B"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8B6B0FC" w14:textId="77777777" w:rsidR="004A317B" w:rsidRPr="005744FC" w:rsidRDefault="004A317B" w:rsidP="00B46D58">
            <w:pPr>
              <w:widowControl w:val="0"/>
              <w:jc w:val="center"/>
              <w:rPr>
                <w:rFonts w:ascii="GHEA Grapalat" w:hAnsi="GHEA Grapalat"/>
                <w:sz w:val="20"/>
                <w:szCs w:val="20"/>
              </w:rPr>
            </w:pPr>
          </w:p>
        </w:tc>
      </w:tr>
    </w:tbl>
    <w:p w14:paraId="16BA402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3BD9C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D1F922C" w14:textId="77777777" w:rsidR="00DC619D" w:rsidRPr="00D3436F" w:rsidRDefault="00DC619D" w:rsidP="00B46D58">
      <w:pPr>
        <w:widowControl w:val="0"/>
        <w:spacing w:after="160"/>
        <w:jc w:val="both"/>
        <w:rPr>
          <w:rFonts w:ascii="GHEA Grapalat" w:hAnsi="GHEA Grapalat"/>
          <w:lang w:val="es-ES"/>
        </w:rPr>
      </w:pPr>
    </w:p>
    <w:p w14:paraId="4F376FC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CC76B27" w14:textId="77777777" w:rsidR="00B217BB" w:rsidRDefault="00B217BB" w:rsidP="00B46D58">
      <w:pPr>
        <w:rPr>
          <w:rFonts w:ascii="GHEA Grapalat" w:hAnsi="GHEA Grapalat"/>
          <w:b/>
        </w:rPr>
      </w:pPr>
      <w:r>
        <w:rPr>
          <w:rFonts w:ascii="GHEA Grapalat" w:hAnsi="GHEA Grapalat"/>
          <w:b/>
        </w:rPr>
        <w:br w:type="page"/>
      </w:r>
    </w:p>
    <w:p w14:paraId="1C1867AF" w14:textId="77777777" w:rsidR="00673870" w:rsidRPr="00F55AAF" w:rsidRDefault="00673870" w:rsidP="00F55AAF">
      <w:pPr>
        <w:widowControl w:val="0"/>
        <w:jc w:val="right"/>
        <w:rPr>
          <w:rFonts w:ascii="GHEA Grapalat" w:hAnsi="GHEA Grapalat" w:cs="GHEA Grapalat"/>
          <w:b/>
          <w:i/>
          <w:sz w:val="20"/>
          <w:szCs w:val="20"/>
        </w:rPr>
      </w:pPr>
      <w:r w:rsidRPr="00F55AAF">
        <w:rPr>
          <w:rFonts w:ascii="GHEA Grapalat" w:hAnsi="GHEA Grapalat"/>
          <w:b/>
          <w:i/>
          <w:sz w:val="20"/>
          <w:szCs w:val="20"/>
        </w:rPr>
        <w:lastRenderedPageBreak/>
        <w:t>Приложение № 4.2</w:t>
      </w:r>
    </w:p>
    <w:p w14:paraId="6F4E617D" w14:textId="1FEA96A2" w:rsidR="00673870" w:rsidRPr="00F55AAF" w:rsidRDefault="00673870" w:rsidP="00F55AAF">
      <w:pPr>
        <w:widowControl w:val="0"/>
        <w:jc w:val="right"/>
        <w:rPr>
          <w:rFonts w:ascii="GHEA Grapalat" w:hAnsi="GHEA Grapalat" w:cs="GHEA Grapalat"/>
          <w:b/>
          <w:i/>
          <w:sz w:val="20"/>
          <w:szCs w:val="20"/>
        </w:rPr>
      </w:pPr>
      <w:r w:rsidRPr="00F55AAF">
        <w:rPr>
          <w:rFonts w:ascii="GHEA Grapalat" w:hAnsi="GHEA Grapalat"/>
          <w:b/>
          <w:i/>
          <w:sz w:val="20"/>
          <w:szCs w:val="20"/>
        </w:rPr>
        <w:t xml:space="preserve">к Приглашению на </w:t>
      </w:r>
      <w:r w:rsidR="00E9400F" w:rsidRPr="00F55AAF">
        <w:rPr>
          <w:rFonts w:ascii="GHEA Grapalat" w:hAnsi="GHEA Grapalat"/>
          <w:b/>
          <w:i/>
          <w:sz w:val="20"/>
          <w:szCs w:val="20"/>
        </w:rPr>
        <w:t>запрос котировок</w:t>
      </w:r>
      <w:r w:rsidRPr="00F55AAF">
        <w:rPr>
          <w:rFonts w:ascii="GHEA Grapalat" w:hAnsi="GHEA Grapalat" w:cs="GHEA Grapalat"/>
          <w:b/>
          <w:i/>
          <w:sz w:val="20"/>
          <w:szCs w:val="20"/>
        </w:rPr>
        <w:br/>
      </w:r>
      <w:r w:rsidRPr="00F55AAF">
        <w:rPr>
          <w:rFonts w:ascii="GHEA Grapalat" w:hAnsi="GHEA Grapalat"/>
          <w:b/>
          <w:i/>
          <w:sz w:val="20"/>
          <w:szCs w:val="20"/>
        </w:rPr>
        <w:t xml:space="preserve">под кодом </w:t>
      </w:r>
      <w:r w:rsidR="00F55AAF" w:rsidRPr="00F55AAF">
        <w:rPr>
          <w:rFonts w:ascii="GHEA Grapalat" w:hAnsi="GHEA Grapalat"/>
          <w:b/>
          <w:i/>
          <w:sz w:val="20"/>
          <w:szCs w:val="20"/>
        </w:rPr>
        <w:t>«GGAK-GHTsDzB-</w:t>
      </w:r>
      <w:r w:rsidR="00AD1CF0">
        <w:rPr>
          <w:rFonts w:ascii="GHEA Grapalat" w:hAnsi="GHEA Grapalat"/>
          <w:b/>
          <w:i/>
          <w:sz w:val="20"/>
          <w:szCs w:val="20"/>
        </w:rPr>
        <w:t>23/</w:t>
      </w:r>
      <w:r w:rsidR="003D5641">
        <w:rPr>
          <w:rFonts w:ascii="GHEA Grapalat" w:hAnsi="GHEA Grapalat"/>
          <w:b/>
          <w:i/>
          <w:sz w:val="20"/>
          <w:szCs w:val="20"/>
        </w:rPr>
        <w:t>4/H</w:t>
      </w:r>
      <w:r w:rsidR="00F55AAF" w:rsidRPr="00F55AAF">
        <w:rPr>
          <w:rFonts w:ascii="GHEA Grapalat" w:hAnsi="GHEA Grapalat"/>
          <w:b/>
          <w:i/>
          <w:sz w:val="20"/>
          <w:szCs w:val="20"/>
        </w:rPr>
        <w:t>»</w:t>
      </w:r>
      <w:r w:rsidRPr="00F55AAF">
        <w:rPr>
          <w:rStyle w:val="af6"/>
          <w:rFonts w:ascii="GHEA Grapalat" w:hAnsi="GHEA Grapalat"/>
          <w:b/>
          <w:i/>
          <w:sz w:val="20"/>
          <w:szCs w:val="20"/>
        </w:rPr>
        <w:footnoteReference w:customMarkFollows="1" w:id="5"/>
        <w:t>*</w:t>
      </w:r>
      <w:r w:rsidR="004B7F14" w:rsidRPr="00F55AAF">
        <w:rPr>
          <w:rFonts w:ascii="GHEA Grapalat" w:hAnsi="GHEA Grapalat"/>
          <w:b/>
          <w:i/>
          <w:sz w:val="20"/>
          <w:szCs w:val="20"/>
        </w:rPr>
        <w:t>*</w:t>
      </w:r>
    </w:p>
    <w:p w14:paraId="2CFEEC1A" w14:textId="77777777" w:rsidR="003D2FE2" w:rsidRPr="00B138F3" w:rsidRDefault="003D2FE2" w:rsidP="003D2FE2">
      <w:pPr>
        <w:widowControl w:val="0"/>
        <w:spacing w:after="160"/>
        <w:jc w:val="center"/>
        <w:rPr>
          <w:rFonts w:ascii="GHEA Grapalat" w:hAnsi="GHEA Grapalat"/>
          <w:b/>
          <w:sz w:val="22"/>
          <w:szCs w:val="22"/>
        </w:rPr>
      </w:pPr>
    </w:p>
    <w:p w14:paraId="4AB4664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5C5956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0FBC4FA" w14:textId="77777777" w:rsidTr="00B932B8">
        <w:tc>
          <w:tcPr>
            <w:tcW w:w="4786" w:type="dxa"/>
          </w:tcPr>
          <w:p w14:paraId="08016CC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9B7F34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35D9372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924AEEC" w14:textId="77777777" w:rsidR="003D2FE2" w:rsidRPr="00B138F3" w:rsidRDefault="003D2FE2" w:rsidP="00F55AAF">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F578DF1" w14:textId="77777777" w:rsidR="003D2FE2" w:rsidRPr="00B138F3" w:rsidRDefault="003D2FE2" w:rsidP="00F55AA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CED3A3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3DECD0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16581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F3F41AE" w14:textId="1A69EA0C" w:rsidR="003D2FE2" w:rsidRPr="00B138F3" w:rsidRDefault="00F55AAF" w:rsidP="003D2FE2">
      <w:pPr>
        <w:widowControl w:val="0"/>
        <w:tabs>
          <w:tab w:val="left" w:pos="567"/>
        </w:tabs>
        <w:jc w:val="both"/>
        <w:rPr>
          <w:rFonts w:ascii="GHEA Grapalat" w:hAnsi="GHEA Grapalat" w:cs="GHEA Grapalat"/>
          <w:spacing w:val="-6"/>
          <w:sz w:val="22"/>
          <w:szCs w:val="22"/>
        </w:rPr>
      </w:pPr>
      <w:r w:rsidRPr="00F55AAF">
        <w:rPr>
          <w:rFonts w:ascii="GHEA Grapalat" w:hAnsi="GHEA Grapalat"/>
          <w:spacing w:val="-6"/>
          <w:sz w:val="22"/>
          <w:szCs w:val="22"/>
        </w:rPr>
        <w:t>1.</w:t>
      </w:r>
      <w:proofErr w:type="gramStart"/>
      <w:r w:rsidRPr="00F55AAF">
        <w:rPr>
          <w:rFonts w:ascii="GHEA Grapalat" w:hAnsi="GHEA Grapalat"/>
          <w:spacing w:val="-6"/>
          <w:sz w:val="22"/>
          <w:szCs w:val="22"/>
        </w:rPr>
        <w:t>1.Компания</w:t>
      </w:r>
      <w:proofErr w:type="gramEnd"/>
      <w:r w:rsidRPr="00F55AAF">
        <w:rPr>
          <w:rFonts w:ascii="GHEA Grapalat" w:hAnsi="GHEA Grapalat"/>
          <w:spacing w:val="-6"/>
          <w:sz w:val="22"/>
          <w:szCs w:val="22"/>
        </w:rPr>
        <w:t xml:space="preserve"> участвует в организованной </w:t>
      </w:r>
      <w:r w:rsidRPr="00F55AAF">
        <w:rPr>
          <w:rFonts w:ascii="GHEA Grapalat" w:hAnsi="GHEA Grapalat"/>
          <w:spacing w:val="-6"/>
          <w:sz w:val="22"/>
          <w:szCs w:val="22"/>
          <w:u w:val="single"/>
        </w:rPr>
        <w:t>ГНКО «Центр аукциона и оценки имущества»</w:t>
      </w:r>
      <w:r w:rsidR="003D2FE2" w:rsidRPr="00B138F3">
        <w:rPr>
          <w:rFonts w:ascii="GHEA Grapalat" w:hAnsi="GHEA Grapalat"/>
          <w:spacing w:val="-6"/>
          <w:sz w:val="22"/>
          <w:szCs w:val="22"/>
        </w:rPr>
        <w:t xml:space="preserve">*(далее — Заказчик) </w:t>
      </w:r>
    </w:p>
    <w:p w14:paraId="28C76E7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5E615FE" w14:textId="22944906"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55AAF" w:rsidRPr="00F55AAF">
        <w:rPr>
          <w:rFonts w:ascii="GHEA Grapalat" w:hAnsi="GHEA Grapalat"/>
          <w:b/>
          <w:i/>
          <w:u w:val="single"/>
        </w:rPr>
        <w:t>«GGAK-GHTsDzB-</w:t>
      </w:r>
      <w:r w:rsidR="00AD1CF0">
        <w:rPr>
          <w:rFonts w:ascii="GHEA Grapalat" w:hAnsi="GHEA Grapalat"/>
          <w:b/>
          <w:i/>
          <w:u w:val="single"/>
        </w:rPr>
        <w:t>23/</w:t>
      </w:r>
      <w:r w:rsidR="003D5641">
        <w:rPr>
          <w:rFonts w:ascii="GHEA Grapalat" w:hAnsi="GHEA Grapalat"/>
          <w:b/>
          <w:i/>
          <w:u w:val="single"/>
        </w:rPr>
        <w:t>4/</w:t>
      </w:r>
      <w:proofErr w:type="gramStart"/>
      <w:r w:rsidR="003D5641">
        <w:rPr>
          <w:rFonts w:ascii="GHEA Grapalat" w:hAnsi="GHEA Grapalat"/>
          <w:b/>
          <w:i/>
          <w:u w:val="single"/>
        </w:rPr>
        <w:t>H</w:t>
      </w:r>
      <w:r w:rsidR="00F55AAF" w:rsidRPr="00F55AAF">
        <w:rPr>
          <w:rFonts w:ascii="GHEA Grapalat" w:hAnsi="GHEA Grapalat"/>
          <w:b/>
          <w:i/>
          <w:u w:val="single"/>
        </w:rPr>
        <w:t>»</w:t>
      </w:r>
      <w:r w:rsidRPr="00B138F3">
        <w:rPr>
          <w:rFonts w:ascii="GHEA Grapalat" w:hAnsi="GHEA Grapalat"/>
          <w:sz w:val="22"/>
          <w:szCs w:val="22"/>
        </w:rPr>
        <w:t>*</w:t>
      </w:r>
      <w:proofErr w:type="gramEnd"/>
      <w:r w:rsidRPr="00B138F3">
        <w:rPr>
          <w:rFonts w:ascii="GHEA Grapalat" w:hAnsi="GHEA Grapalat"/>
          <w:sz w:val="22"/>
          <w:szCs w:val="22"/>
        </w:rPr>
        <w:t>.</w:t>
      </w:r>
    </w:p>
    <w:p w14:paraId="5FF26258" w14:textId="77777777" w:rsidR="00F55AAF" w:rsidRDefault="00F55AAF" w:rsidP="00F55AAF">
      <w:pPr>
        <w:widowControl w:val="0"/>
        <w:jc w:val="both"/>
        <w:rPr>
          <w:rFonts w:ascii="GHEA Grapalat" w:hAnsi="GHEA Grapalat"/>
          <w:sz w:val="22"/>
          <w:szCs w:val="22"/>
          <w:vertAlign w:val="superscript"/>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2CF0CB3D" w14:textId="1965581F" w:rsidR="003D2FE2" w:rsidRPr="00B138F3" w:rsidRDefault="003D2FE2" w:rsidP="00F55AAF">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B1A6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64E21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E66DA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DFEF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FE38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2DD86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sz w:val="22"/>
          <w:szCs w:val="22"/>
        </w:rPr>
        <w:lastRenderedPageBreak/>
        <w:t xml:space="preserve">Требования. </w:t>
      </w:r>
    </w:p>
    <w:p w14:paraId="67702E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C253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B00102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C7926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ECB9C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436DC4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7AE831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CE6D7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F0B4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45956F"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8277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811D52" w14:textId="77777777" w:rsidR="00F55AAF" w:rsidRPr="00E17B52" w:rsidRDefault="00F55AAF" w:rsidP="00F55AAF">
      <w:pPr>
        <w:widowControl w:val="0"/>
        <w:ind w:firstLine="567"/>
        <w:jc w:val="center"/>
        <w:rPr>
          <w:rFonts w:ascii="GHEA Grapalat" w:hAnsi="GHEA Grapalat"/>
          <w:b/>
          <w:sz w:val="22"/>
          <w:szCs w:val="22"/>
        </w:rPr>
      </w:pPr>
      <w:r w:rsidRPr="00E17B52">
        <w:rPr>
          <w:rFonts w:ascii="GHEA Grapalat" w:hAnsi="GHEA Grapalat"/>
          <w:b/>
          <w:sz w:val="22"/>
          <w:szCs w:val="22"/>
        </w:rPr>
        <w:t>3. Адрес, банковские реквизиты Компании</w:t>
      </w:r>
    </w:p>
    <w:p w14:paraId="574EA9B4"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7FD15333" w14:textId="77777777" w:rsidR="00F55AAF" w:rsidRDefault="00F55AAF" w:rsidP="00F55AA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C71D28D" w14:textId="77777777" w:rsidR="00F55AAF" w:rsidRPr="00B138F3" w:rsidRDefault="00F55AAF" w:rsidP="00F55AAF">
      <w:pPr>
        <w:widowControl w:val="0"/>
        <w:ind w:right="4250"/>
        <w:rPr>
          <w:rFonts w:ascii="GHEA Grapalat" w:hAnsi="GHEA Grapalat"/>
        </w:rPr>
      </w:pPr>
      <w:r w:rsidRPr="00B138F3">
        <w:rPr>
          <w:rFonts w:ascii="GHEA Grapalat" w:hAnsi="GHEA Grapalat"/>
        </w:rPr>
        <w:t>_______________________________________</w:t>
      </w:r>
    </w:p>
    <w:p w14:paraId="55A72AFC" w14:textId="77777777" w:rsidR="00F55AAF" w:rsidRPr="00B138F3" w:rsidRDefault="00F55AAF" w:rsidP="00F55AAF">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0928F57E"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035EA47D" w14:textId="77777777" w:rsidR="00F55AAF" w:rsidRPr="00B138F3" w:rsidRDefault="00F55AAF" w:rsidP="00F55AA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0D90E59"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02085C5B" w14:textId="77777777" w:rsidR="00F55AAF" w:rsidRPr="00B138F3" w:rsidRDefault="00F55AAF" w:rsidP="00F55AAF">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5CBB161"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4260910F" w14:textId="77777777" w:rsidR="00F55AAF" w:rsidRPr="00B138F3" w:rsidRDefault="00F55AAF" w:rsidP="00F55AAF">
      <w:pPr>
        <w:widowControl w:val="0"/>
        <w:pBdr>
          <w:bottom w:val="single" w:sz="12" w:space="1" w:color="auto"/>
        </w:pBdr>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A9CD7C" w14:textId="70764F18" w:rsidR="00F55AAF" w:rsidRDefault="00F55AAF" w:rsidP="00F55AAF">
      <w:pPr>
        <w:widowControl w:val="0"/>
        <w:jc w:val="both"/>
        <w:rPr>
          <w:rFonts w:ascii="GHEA Grapalat" w:hAnsi="GHEA Grapalat"/>
        </w:rPr>
      </w:pPr>
      <w:r w:rsidRPr="00B138F3">
        <w:rPr>
          <w:rFonts w:ascii="GHEA Grapalat" w:hAnsi="GHEA Grapalat"/>
        </w:rPr>
        <w:lastRenderedPageBreak/>
        <w:t>__________________________</w:t>
      </w:r>
    </w:p>
    <w:p w14:paraId="463CCA24" w14:textId="77777777" w:rsidR="00F55AAF" w:rsidRPr="006F1605" w:rsidRDefault="00F55AAF" w:rsidP="00F55AAF">
      <w:pPr>
        <w:widowControl w:val="0"/>
        <w:jc w:val="both"/>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523947B" w14:textId="77777777" w:rsidR="00F55AAF" w:rsidRPr="00E17B52" w:rsidRDefault="00F55AAF" w:rsidP="00F55AAF">
      <w:pPr>
        <w:widowControl w:val="0"/>
        <w:spacing w:after="160"/>
        <w:rPr>
          <w:rFonts w:ascii="GHEA Grapalat" w:hAnsi="GHEA Grapalat"/>
          <w:sz w:val="20"/>
          <w:szCs w:val="20"/>
        </w:rPr>
      </w:pPr>
      <w:r w:rsidRPr="00E17B52">
        <w:rPr>
          <w:rFonts w:ascii="GHEA Grapalat" w:hAnsi="GHEA Grapalat"/>
          <w:sz w:val="20"/>
          <w:szCs w:val="20"/>
        </w:rPr>
        <w:t>День/месяц/год                                                                                    М. П.</w:t>
      </w:r>
    </w:p>
    <w:p w14:paraId="6103FE82" w14:textId="77777777" w:rsidR="00F55AAF" w:rsidRDefault="00F55AAF" w:rsidP="00F55AAF">
      <w:pPr>
        <w:rPr>
          <w:rFonts w:ascii="GHEA Grapalat" w:hAnsi="GHEA Grapalat" w:cs="Sylfaen"/>
        </w:rPr>
      </w:pPr>
    </w:p>
    <w:p w14:paraId="7147BA88" w14:textId="77777777" w:rsidR="00F55AAF" w:rsidRDefault="00F55AAF" w:rsidP="00F55AAF">
      <w:pPr>
        <w:rPr>
          <w:rFonts w:ascii="GHEA Grapalat" w:hAnsi="GHEA Grapalat" w:cs="Sylfaen"/>
        </w:rPr>
      </w:pPr>
    </w:p>
    <w:p w14:paraId="67CBF687" w14:textId="77777777" w:rsidR="00F55AAF" w:rsidRDefault="00F55AAF" w:rsidP="00F55AAF">
      <w:pPr>
        <w:rPr>
          <w:rFonts w:ascii="GHEA Grapalat" w:hAnsi="GHEA Grapalat" w:cs="Sylfaen"/>
        </w:rPr>
      </w:pPr>
    </w:p>
    <w:p w14:paraId="16BD9474" w14:textId="77777777" w:rsidR="00F55AAF" w:rsidRDefault="00F55AAF" w:rsidP="00F55AAF">
      <w:pP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5AAF" w:rsidRPr="00B138F3" w14:paraId="2A3BE956" w14:textId="77777777" w:rsidTr="00610DE9">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4DFD7" w14:textId="77777777" w:rsidR="00F55AAF" w:rsidRPr="009B688B" w:rsidRDefault="00F55AAF" w:rsidP="00610DE9">
            <w:pPr>
              <w:widowControl w:val="0"/>
              <w:tabs>
                <w:tab w:val="left" w:pos="855"/>
              </w:tabs>
              <w:ind w:left="360"/>
              <w:jc w:val="center"/>
              <w:rPr>
                <w:rFonts w:ascii="GHEA Grapalat" w:hAnsi="GHEA Grapalat"/>
                <w:sz w:val="16"/>
                <w:szCs w:val="16"/>
              </w:rPr>
            </w:pPr>
            <w:r w:rsidRPr="009B688B">
              <w:rPr>
                <w:rFonts w:ascii="GHEA Grapalat" w:hAnsi="GHEA Grapalat"/>
                <w:sz w:val="16"/>
                <w:szCs w:val="16"/>
              </w:rPr>
              <w:t>1.</w:t>
            </w:r>
            <w:r w:rsidRPr="009B688B">
              <w:rPr>
                <w:rFonts w:ascii="GHEA Grapalat" w:hAnsi="GHEA Grapalat"/>
                <w:sz w:val="16"/>
                <w:szCs w:val="16"/>
              </w:rPr>
              <w:tab/>
              <w:t>ПЛАТЕЖНОЕ ТРЕБОВАНИЕ *</w:t>
            </w:r>
          </w:p>
        </w:tc>
      </w:tr>
      <w:tr w:rsidR="00F55AAF" w:rsidRPr="00B138F3" w14:paraId="00F10386" w14:textId="77777777" w:rsidTr="00610DE9">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364DB"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w:t>
            </w:r>
            <w:r w:rsidRPr="009B688B">
              <w:rPr>
                <w:rFonts w:ascii="GHEA Grapalat" w:hAnsi="GHEA Grapalat"/>
                <w:sz w:val="16"/>
                <w:szCs w:val="16"/>
              </w:rPr>
              <w:tab/>
              <w:t xml:space="preserve">Номер </w:t>
            </w:r>
          </w:p>
        </w:tc>
      </w:tr>
      <w:tr w:rsidR="00F55AAF" w:rsidRPr="00B138F3" w14:paraId="3BD621F3" w14:textId="77777777" w:rsidTr="00610DE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0D69D"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3</w:t>
            </w:r>
            <w:r w:rsidRPr="009B688B">
              <w:rPr>
                <w:rFonts w:ascii="GHEA Grapalat" w:hAnsi="GHEA Grapalat"/>
                <w:sz w:val="16"/>
                <w:szCs w:val="16"/>
              </w:rPr>
              <w:tab/>
              <w:t>Дата представления: "___" ___ 20___г.</w:t>
            </w:r>
          </w:p>
        </w:tc>
      </w:tr>
      <w:tr w:rsidR="00F55AAF" w:rsidRPr="00B138F3" w14:paraId="79DCEC7A" w14:textId="77777777" w:rsidTr="00610DE9">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12F36"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4.</w:t>
            </w:r>
            <w:r w:rsidRPr="009B688B">
              <w:rPr>
                <w:rFonts w:ascii="GHEA Grapalat" w:hAnsi="GHEA Grapalat"/>
                <w:sz w:val="16"/>
                <w:szCs w:val="16"/>
              </w:rPr>
              <w:tab/>
              <w:t>Наименование, или имя, фамилия плательщика (Компания:</w:t>
            </w:r>
          </w:p>
        </w:tc>
      </w:tr>
      <w:tr w:rsidR="00F55AAF" w:rsidRPr="00B138F3" w14:paraId="74EE10DF" w14:textId="77777777" w:rsidTr="00610DE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8F790"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5.</w:t>
            </w:r>
            <w:r w:rsidRPr="009B688B">
              <w:rPr>
                <w:rFonts w:ascii="GHEA Grapalat" w:hAnsi="GHEA Grapalat"/>
                <w:sz w:val="16"/>
                <w:szCs w:val="16"/>
              </w:rPr>
              <w:tab/>
              <w:t>Обслуживающая плательщика Финансовая организация (банк):</w:t>
            </w:r>
          </w:p>
        </w:tc>
      </w:tr>
      <w:tr w:rsidR="00F55AAF" w:rsidRPr="00B138F3" w14:paraId="5F2FA311" w14:textId="77777777" w:rsidTr="00610DE9">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A38BD"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6.</w:t>
            </w:r>
            <w:r w:rsidRPr="009B688B">
              <w:rPr>
                <w:rFonts w:ascii="GHEA Grapalat" w:hAnsi="GHEA Grapalat"/>
                <w:sz w:val="16"/>
                <w:szCs w:val="16"/>
              </w:rPr>
              <w:tab/>
              <w:t>Номер счета плательщика:</w:t>
            </w:r>
          </w:p>
        </w:tc>
      </w:tr>
      <w:tr w:rsidR="00F55AAF" w:rsidRPr="00B138F3" w14:paraId="42B1B8A3" w14:textId="77777777" w:rsidTr="00610DE9">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FBF7B"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7.</w:t>
            </w:r>
            <w:r w:rsidRPr="009B688B">
              <w:rPr>
                <w:rFonts w:ascii="GHEA Grapalat" w:hAnsi="GHEA Grapalat"/>
                <w:sz w:val="16"/>
                <w:szCs w:val="16"/>
              </w:rPr>
              <w:tab/>
              <w:t>УНН плательщика:</w:t>
            </w:r>
          </w:p>
        </w:tc>
      </w:tr>
      <w:tr w:rsidR="00F55AAF" w:rsidRPr="00B138F3" w14:paraId="581289F3" w14:textId="77777777" w:rsidTr="00610D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50EB8"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8.</w:t>
            </w:r>
            <w:r w:rsidRPr="009B688B">
              <w:rPr>
                <w:rFonts w:ascii="GHEA Grapalat" w:hAnsi="GHEA Grapalat"/>
                <w:sz w:val="16"/>
                <w:szCs w:val="16"/>
              </w:rPr>
              <w:tab/>
              <w:t>НЗОУ плательщика:</w:t>
            </w:r>
          </w:p>
        </w:tc>
      </w:tr>
      <w:tr w:rsidR="00F55AAF" w:rsidRPr="00B138F3" w14:paraId="5B177AAB" w14:textId="77777777" w:rsidTr="00610D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A4318B3"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9.</w:t>
            </w:r>
            <w:r>
              <w:rPr>
                <w:rFonts w:ascii="GHEA Grapalat" w:hAnsi="GHEA Grapalat"/>
                <w:sz w:val="16"/>
                <w:szCs w:val="16"/>
              </w:rPr>
              <w:tab/>
              <w:t xml:space="preserve">Наименование или имя, фамилия бенефициара: </w:t>
            </w:r>
            <w:r w:rsidRPr="002455BE">
              <w:rPr>
                <w:rFonts w:ascii="GHEA Grapalat" w:hAnsi="GHEA Grapalat"/>
                <w:sz w:val="16"/>
                <w:szCs w:val="16"/>
              </w:rPr>
              <w:t xml:space="preserve"> ГНКО «ЦЕНТР ОЦЕНКИ НЕДВИЖИМОСТИ И АУКЦИОНА»</w:t>
            </w:r>
          </w:p>
        </w:tc>
      </w:tr>
      <w:tr w:rsidR="00F55AAF" w:rsidRPr="00B138F3" w14:paraId="1257035D" w14:textId="77777777" w:rsidTr="00610DE9">
        <w:trPr>
          <w:trHeight w:val="169"/>
        </w:trPr>
        <w:tc>
          <w:tcPr>
            <w:tcW w:w="10980" w:type="dxa"/>
            <w:gridSpan w:val="2"/>
            <w:tcBorders>
              <w:top w:val="single" w:sz="4" w:space="0" w:color="auto"/>
              <w:left w:val="single" w:sz="4" w:space="0" w:color="auto"/>
              <w:bottom w:val="single" w:sz="4" w:space="0" w:color="auto"/>
              <w:right w:val="single" w:sz="4" w:space="0" w:color="000000"/>
            </w:tcBorders>
            <w:noWrap/>
          </w:tcPr>
          <w:p w14:paraId="2EC9E4B0"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10.</w:t>
            </w:r>
            <w:r>
              <w:rPr>
                <w:rFonts w:ascii="GHEA Grapalat" w:hAnsi="GHEA Grapalat"/>
                <w:sz w:val="16"/>
                <w:szCs w:val="16"/>
              </w:rPr>
              <w:tab/>
              <w:t>НЗОУ бенефициара (не заполняется)</w:t>
            </w:r>
          </w:p>
        </w:tc>
      </w:tr>
      <w:tr w:rsidR="00F55AAF" w:rsidRPr="00B138F3" w14:paraId="4B97CA51" w14:textId="77777777" w:rsidTr="00610DE9">
        <w:trPr>
          <w:trHeight w:val="231"/>
        </w:trPr>
        <w:tc>
          <w:tcPr>
            <w:tcW w:w="10980" w:type="dxa"/>
            <w:gridSpan w:val="2"/>
            <w:tcBorders>
              <w:top w:val="single" w:sz="4" w:space="0" w:color="auto"/>
              <w:left w:val="single" w:sz="4" w:space="0" w:color="auto"/>
              <w:bottom w:val="single" w:sz="4" w:space="0" w:color="auto"/>
              <w:right w:val="single" w:sz="4" w:space="0" w:color="000000"/>
            </w:tcBorders>
            <w:noWrap/>
          </w:tcPr>
          <w:p w14:paraId="2F28CEF1"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11.</w:t>
            </w:r>
            <w:r>
              <w:rPr>
                <w:rFonts w:ascii="GHEA Grapalat" w:hAnsi="GHEA Grapalat"/>
                <w:sz w:val="16"/>
                <w:szCs w:val="16"/>
              </w:rPr>
              <w:tab/>
              <w:t>УНН бенефициара: 02562123</w:t>
            </w:r>
          </w:p>
        </w:tc>
      </w:tr>
      <w:tr w:rsidR="00F55AAF" w:rsidRPr="00B138F3" w14:paraId="4AFCAEDF" w14:textId="77777777" w:rsidTr="00610D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19396C4E"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12.</w:t>
            </w:r>
            <w:r>
              <w:rPr>
                <w:rFonts w:ascii="GHEA Grapalat" w:hAnsi="GHEA Grapalat"/>
                <w:sz w:val="16"/>
                <w:szCs w:val="16"/>
              </w:rPr>
              <w:tab/>
              <w:t>Обслуживающая бенефициара Финансовая организация (банк): Казначейство МФ РА</w:t>
            </w:r>
          </w:p>
        </w:tc>
      </w:tr>
      <w:tr w:rsidR="00F55AAF" w:rsidRPr="00B138F3" w14:paraId="19A3BB36" w14:textId="77777777" w:rsidTr="00610DE9">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14:paraId="5ACD863D"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13.</w:t>
            </w:r>
            <w:r>
              <w:rPr>
                <w:rFonts w:ascii="GHEA Grapalat" w:hAnsi="GHEA Grapalat"/>
                <w:sz w:val="16"/>
                <w:szCs w:val="16"/>
              </w:rPr>
              <w:tab/>
              <w:t>Номер счета бенефициара (сч.№) 900018002981</w:t>
            </w:r>
          </w:p>
        </w:tc>
      </w:tr>
      <w:tr w:rsidR="00F55AAF" w:rsidRPr="00B138F3" w14:paraId="132890AE" w14:textId="77777777" w:rsidTr="00610DE9">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D36B"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14.</w:t>
            </w:r>
            <w:r w:rsidRPr="009B688B">
              <w:rPr>
                <w:rFonts w:ascii="GHEA Grapalat" w:hAnsi="GHEA Grapalat"/>
                <w:sz w:val="16"/>
                <w:szCs w:val="16"/>
              </w:rPr>
              <w:tab/>
              <w:t>Сумма (цифрами и прописью):</w:t>
            </w:r>
          </w:p>
        </w:tc>
      </w:tr>
      <w:tr w:rsidR="00F55AAF" w:rsidRPr="00B138F3" w14:paraId="2AB2829B" w14:textId="77777777" w:rsidTr="00610DE9">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0C4"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15.</w:t>
            </w:r>
            <w:r w:rsidRPr="009B688B">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F55AAF" w:rsidRPr="00B138F3" w14:paraId="1E03339A" w14:textId="77777777" w:rsidTr="00610DE9">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93F04"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16.</w:t>
            </w:r>
            <w:r w:rsidRPr="009B688B">
              <w:rPr>
                <w:rFonts w:ascii="GHEA Grapalat" w:hAnsi="GHEA Grapalat"/>
                <w:sz w:val="16"/>
                <w:szCs w:val="16"/>
              </w:rPr>
              <w:tab/>
              <w:t>Валюта (прописью и по коду):</w:t>
            </w:r>
          </w:p>
        </w:tc>
      </w:tr>
      <w:tr w:rsidR="00F55AAF" w:rsidRPr="00B138F3" w14:paraId="44C42962" w14:textId="77777777" w:rsidTr="00610DE9">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F68CB"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17.</w:t>
            </w:r>
            <w:r w:rsidRPr="009B688B">
              <w:rPr>
                <w:rFonts w:ascii="GHEA Grapalat" w:hAnsi="GHEA Grapalat"/>
                <w:sz w:val="16"/>
                <w:szCs w:val="16"/>
              </w:rPr>
              <w:tab/>
              <w:t>Цель сделки (уплаты): (для обеспечения квалификации)</w:t>
            </w:r>
          </w:p>
        </w:tc>
      </w:tr>
      <w:tr w:rsidR="00F55AAF" w:rsidRPr="00B138F3" w14:paraId="72C62AD2" w14:textId="77777777" w:rsidTr="00610DE9">
        <w:trPr>
          <w:trHeight w:val="424"/>
        </w:trPr>
        <w:tc>
          <w:tcPr>
            <w:tcW w:w="10980" w:type="dxa"/>
            <w:gridSpan w:val="2"/>
            <w:tcBorders>
              <w:top w:val="single" w:sz="4" w:space="0" w:color="auto"/>
              <w:left w:val="single" w:sz="4" w:space="0" w:color="auto"/>
              <w:right w:val="single" w:sz="4" w:space="0" w:color="000000"/>
            </w:tcBorders>
            <w:noWrap/>
            <w:vAlign w:val="bottom"/>
          </w:tcPr>
          <w:p w14:paraId="34747556" w14:textId="0D6F0A11" w:rsidR="00F55AAF" w:rsidRPr="002B4E81"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18.</w:t>
            </w:r>
            <w:r w:rsidRPr="009B688B">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B4E81">
              <w:rPr>
                <w:rFonts w:ascii="GHEA Grapalat" w:hAnsi="GHEA Grapalat"/>
                <w:sz w:val="16"/>
                <w:szCs w:val="16"/>
                <w:u w:val="single"/>
              </w:rPr>
              <w:t>«</w:t>
            </w:r>
            <w:r w:rsidRPr="00794E7A">
              <w:rPr>
                <w:rFonts w:ascii="GHEA Grapalat" w:hAnsi="GHEA Grapalat"/>
                <w:b/>
                <w:sz w:val="16"/>
                <w:szCs w:val="16"/>
                <w:u w:val="single"/>
              </w:rPr>
              <w:t>GGAK-GHTsDzB-</w:t>
            </w:r>
            <w:r w:rsidR="00AD1CF0">
              <w:rPr>
                <w:rFonts w:ascii="GHEA Grapalat" w:hAnsi="GHEA Grapalat"/>
                <w:b/>
                <w:sz w:val="16"/>
                <w:szCs w:val="16"/>
                <w:u w:val="single"/>
              </w:rPr>
              <w:t>23/</w:t>
            </w:r>
            <w:r w:rsidR="003D5641">
              <w:rPr>
                <w:rFonts w:ascii="GHEA Grapalat" w:hAnsi="GHEA Grapalat"/>
                <w:b/>
                <w:sz w:val="16"/>
                <w:szCs w:val="16"/>
                <w:u w:val="single"/>
              </w:rPr>
              <w:t>4/H</w:t>
            </w:r>
            <w:r w:rsidRPr="002B4E81">
              <w:rPr>
                <w:rFonts w:ascii="GHEA Grapalat" w:hAnsi="GHEA Grapalat"/>
                <w:b/>
                <w:sz w:val="16"/>
                <w:szCs w:val="16"/>
                <w:u w:val="single"/>
              </w:rPr>
              <w:t xml:space="preserve">-  </w:t>
            </w:r>
            <w:r w:rsidRPr="00794E7A">
              <w:rPr>
                <w:rFonts w:ascii="GHEA Grapalat" w:hAnsi="GHEA Grapalat"/>
                <w:sz w:val="16"/>
                <w:szCs w:val="16"/>
                <w:u w:val="single"/>
              </w:rPr>
              <w:t xml:space="preserve"> </w:t>
            </w:r>
            <w:r w:rsidRPr="002B4E81">
              <w:rPr>
                <w:rFonts w:ascii="GHEA Grapalat" w:hAnsi="GHEA Grapalat"/>
                <w:sz w:val="16"/>
                <w:szCs w:val="16"/>
                <w:u w:val="single"/>
              </w:rPr>
              <w:t>»</w:t>
            </w:r>
          </w:p>
        </w:tc>
      </w:tr>
      <w:tr w:rsidR="00F55AAF" w:rsidRPr="00B138F3" w14:paraId="554B7E89" w14:textId="77777777" w:rsidTr="00610DE9">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5BE8A"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19.</w:t>
            </w:r>
            <w:r w:rsidRPr="009B688B">
              <w:rPr>
                <w:rFonts w:ascii="GHEA Grapalat" w:hAnsi="GHEA Grapalat"/>
                <w:sz w:val="16"/>
                <w:szCs w:val="16"/>
              </w:rPr>
              <w:tab/>
              <w:t>Условия оплаты: &lt;акцептованный платеж&gt;</w:t>
            </w:r>
          </w:p>
        </w:tc>
      </w:tr>
      <w:tr w:rsidR="00F55AAF" w:rsidRPr="00B138F3" w14:paraId="2315A4E7" w14:textId="77777777" w:rsidTr="00610DE9">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235C5"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20.</w:t>
            </w:r>
            <w:r w:rsidRPr="009B688B">
              <w:rPr>
                <w:rFonts w:ascii="GHEA Grapalat" w:hAnsi="GHEA Grapalat"/>
                <w:sz w:val="16"/>
                <w:szCs w:val="16"/>
              </w:rPr>
              <w:tab/>
              <w:t>Количество прилагаемых страниц: --- страниц</w:t>
            </w:r>
          </w:p>
        </w:tc>
      </w:tr>
      <w:tr w:rsidR="00F55AAF" w:rsidRPr="00B138F3" w14:paraId="66F8EF3C" w14:textId="77777777" w:rsidTr="00F55AAF">
        <w:trPr>
          <w:trHeight w:val="1316"/>
        </w:trPr>
        <w:tc>
          <w:tcPr>
            <w:tcW w:w="5616" w:type="dxa"/>
            <w:tcBorders>
              <w:top w:val="nil"/>
              <w:left w:val="single" w:sz="4" w:space="0" w:color="auto"/>
              <w:bottom w:val="single" w:sz="4" w:space="0" w:color="auto"/>
              <w:right w:val="single" w:sz="4" w:space="0" w:color="auto"/>
            </w:tcBorders>
            <w:noWrap/>
            <w:vAlign w:val="bottom"/>
          </w:tcPr>
          <w:p w14:paraId="1063FFB2" w14:textId="77777777" w:rsidR="00F55AAF" w:rsidRPr="009B688B" w:rsidRDefault="00F55AAF" w:rsidP="00610DE9">
            <w:pPr>
              <w:widowControl w:val="0"/>
              <w:tabs>
                <w:tab w:val="left" w:pos="851"/>
              </w:tabs>
              <w:ind w:left="360"/>
              <w:rPr>
                <w:rFonts w:ascii="GHEA Grapalat" w:hAnsi="GHEA Grapalat"/>
                <w:sz w:val="16"/>
                <w:szCs w:val="16"/>
              </w:rPr>
            </w:pPr>
            <w:r w:rsidRPr="009B688B">
              <w:rPr>
                <w:rFonts w:ascii="GHEA Grapalat" w:hAnsi="GHEA Grapalat"/>
                <w:sz w:val="16"/>
                <w:szCs w:val="16"/>
              </w:rPr>
              <w:t>22.а.</w:t>
            </w:r>
            <w:r w:rsidRPr="009B688B">
              <w:rPr>
                <w:rFonts w:ascii="GHEA Grapalat" w:hAnsi="GHEA Grapalat"/>
                <w:sz w:val="16"/>
                <w:szCs w:val="16"/>
              </w:rPr>
              <w:tab/>
              <w:t>Подписи бенефициара</w:t>
            </w:r>
          </w:p>
          <w:p w14:paraId="675517F8" w14:textId="77777777" w:rsidR="00F55AAF" w:rsidRPr="009B688B" w:rsidRDefault="00F55AAF" w:rsidP="00610DE9">
            <w:pPr>
              <w:widowControl w:val="0"/>
              <w:ind w:left="360"/>
              <w:rPr>
                <w:rFonts w:ascii="GHEA Grapalat" w:hAnsi="GHEA Grapalat"/>
                <w:sz w:val="16"/>
                <w:szCs w:val="16"/>
              </w:rPr>
            </w:pPr>
          </w:p>
          <w:p w14:paraId="468569CC" w14:textId="77777777" w:rsidR="00F55AAF" w:rsidRPr="009B688B" w:rsidRDefault="00F55AAF" w:rsidP="00610DE9">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73895BF" w14:textId="77777777" w:rsidR="00F55AAF" w:rsidRPr="009B688B" w:rsidRDefault="00F55AAF" w:rsidP="00610DE9">
            <w:pPr>
              <w:widowControl w:val="0"/>
              <w:ind w:left="360"/>
              <w:rPr>
                <w:rFonts w:ascii="GHEA Grapalat" w:hAnsi="GHEA Grapalat"/>
                <w:sz w:val="16"/>
                <w:szCs w:val="16"/>
              </w:rPr>
            </w:pPr>
          </w:p>
          <w:p w14:paraId="20D583AD" w14:textId="77777777" w:rsidR="00F55AAF" w:rsidRPr="009B688B" w:rsidRDefault="00F55AAF" w:rsidP="00610DE9">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3A293BAB" w14:textId="77777777" w:rsidR="00F55AAF" w:rsidRPr="009B688B" w:rsidRDefault="00F55AAF" w:rsidP="00610DE9">
            <w:pPr>
              <w:widowControl w:val="0"/>
              <w:ind w:left="360"/>
              <w:rPr>
                <w:rFonts w:ascii="GHEA Grapalat" w:hAnsi="GHEA Grapalat"/>
                <w:sz w:val="16"/>
                <w:szCs w:val="16"/>
              </w:rPr>
            </w:pPr>
          </w:p>
          <w:p w14:paraId="5AE2F552" w14:textId="77777777" w:rsidR="00F55AAF" w:rsidRPr="009B688B" w:rsidRDefault="00F55AAF" w:rsidP="00610DE9">
            <w:pPr>
              <w:widowControl w:val="0"/>
              <w:tabs>
                <w:tab w:val="left" w:pos="4545"/>
              </w:tabs>
              <w:ind w:left="360"/>
              <w:rPr>
                <w:rFonts w:ascii="GHEA Grapalat" w:hAnsi="GHEA Grapalat"/>
                <w:sz w:val="16"/>
                <w:szCs w:val="16"/>
              </w:rPr>
            </w:pPr>
            <w:r w:rsidRPr="009B688B">
              <w:rPr>
                <w:rFonts w:ascii="GHEA Grapalat" w:hAnsi="GHEA Grapalat"/>
                <w:sz w:val="16"/>
                <w:szCs w:val="16"/>
              </w:rPr>
              <w:t>22.б.</w:t>
            </w:r>
            <w:r w:rsidRPr="009B688B">
              <w:rPr>
                <w:rFonts w:ascii="GHEA Grapalat" w:hAnsi="GHEA Grapalat"/>
                <w:sz w:val="16"/>
                <w:szCs w:val="16"/>
              </w:rPr>
              <w:tab/>
              <w:t>М. П.</w:t>
            </w:r>
          </w:p>
          <w:p w14:paraId="4FEA41B3" w14:textId="77777777" w:rsidR="00F55AAF" w:rsidRPr="009B688B" w:rsidRDefault="00F55AAF" w:rsidP="00610DE9">
            <w:pPr>
              <w:widowControl w:val="0"/>
              <w:ind w:left="360"/>
              <w:rPr>
                <w:rFonts w:ascii="GHEA Grapalat" w:hAnsi="GHEA Grapalat"/>
                <w:sz w:val="16"/>
                <w:szCs w:val="16"/>
              </w:rPr>
            </w:pPr>
          </w:p>
        </w:tc>
        <w:tc>
          <w:tcPr>
            <w:tcW w:w="5364" w:type="dxa"/>
            <w:tcBorders>
              <w:top w:val="nil"/>
              <w:left w:val="nil"/>
              <w:bottom w:val="single" w:sz="4" w:space="0" w:color="auto"/>
              <w:right w:val="single" w:sz="4" w:space="0" w:color="auto"/>
            </w:tcBorders>
            <w:noWrap/>
          </w:tcPr>
          <w:p w14:paraId="68E753FB" w14:textId="77777777" w:rsidR="00F55AAF" w:rsidRPr="009B688B" w:rsidRDefault="00F55AAF" w:rsidP="00610DE9">
            <w:pPr>
              <w:widowControl w:val="0"/>
              <w:tabs>
                <w:tab w:val="left" w:pos="905"/>
              </w:tabs>
              <w:ind w:left="360"/>
              <w:rPr>
                <w:rFonts w:ascii="GHEA Grapalat" w:hAnsi="GHEA Grapalat"/>
                <w:sz w:val="16"/>
                <w:szCs w:val="16"/>
              </w:rPr>
            </w:pPr>
            <w:r w:rsidRPr="009B688B">
              <w:rPr>
                <w:rFonts w:ascii="GHEA Grapalat" w:hAnsi="GHEA Grapalat"/>
                <w:sz w:val="16"/>
                <w:szCs w:val="16"/>
              </w:rPr>
              <w:t>21.а.</w:t>
            </w:r>
            <w:r w:rsidRPr="009B688B">
              <w:rPr>
                <w:rFonts w:ascii="GHEA Grapalat" w:hAnsi="GHEA Grapalat"/>
                <w:sz w:val="16"/>
                <w:szCs w:val="16"/>
              </w:rPr>
              <w:tab/>
            </w:r>
            <w:r w:rsidRPr="009B688B">
              <w:rPr>
                <w:rFonts w:ascii="Calibri" w:hAnsi="Calibri" w:cs="Calibri"/>
                <w:sz w:val="16"/>
                <w:szCs w:val="16"/>
              </w:rPr>
              <w:t> </w:t>
            </w:r>
            <w:r w:rsidRPr="009B688B">
              <w:rPr>
                <w:rFonts w:ascii="GHEA Grapalat" w:hAnsi="GHEA Grapalat"/>
                <w:sz w:val="16"/>
                <w:szCs w:val="16"/>
              </w:rPr>
              <w:t>Подписи плательщика:</w:t>
            </w:r>
          </w:p>
          <w:p w14:paraId="0D8DA9DD" w14:textId="77777777" w:rsidR="00F55AAF" w:rsidRPr="009B688B" w:rsidRDefault="00F55AAF" w:rsidP="00610DE9">
            <w:pPr>
              <w:widowControl w:val="0"/>
              <w:ind w:left="360"/>
              <w:rPr>
                <w:rFonts w:ascii="GHEA Grapalat" w:hAnsi="GHEA Grapalat"/>
                <w:sz w:val="16"/>
                <w:szCs w:val="16"/>
              </w:rPr>
            </w:pPr>
          </w:p>
          <w:p w14:paraId="0EBA496C" w14:textId="77777777" w:rsidR="00F55AAF" w:rsidRPr="009B688B" w:rsidRDefault="00F55AAF" w:rsidP="00610DE9">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1B9F6850" w14:textId="77777777" w:rsidR="00F55AAF" w:rsidRPr="009B688B" w:rsidRDefault="00F55AAF" w:rsidP="00610DE9">
            <w:pPr>
              <w:widowControl w:val="0"/>
              <w:ind w:left="360"/>
              <w:jc w:val="right"/>
              <w:rPr>
                <w:rFonts w:ascii="GHEA Grapalat" w:hAnsi="GHEA Grapalat"/>
                <w:sz w:val="16"/>
                <w:szCs w:val="16"/>
              </w:rPr>
            </w:pPr>
          </w:p>
          <w:p w14:paraId="4D7181C1" w14:textId="77777777" w:rsidR="00F55AAF" w:rsidRPr="009B688B" w:rsidRDefault="00F55AAF" w:rsidP="00610DE9">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168BA7E7" w14:textId="77777777" w:rsidR="00F55AAF" w:rsidRPr="009B688B" w:rsidRDefault="00F55AAF" w:rsidP="00610DE9">
            <w:pPr>
              <w:widowControl w:val="0"/>
              <w:ind w:left="360"/>
              <w:rPr>
                <w:rFonts w:ascii="GHEA Grapalat" w:hAnsi="GHEA Grapalat"/>
                <w:sz w:val="16"/>
                <w:szCs w:val="16"/>
              </w:rPr>
            </w:pPr>
          </w:p>
          <w:p w14:paraId="06B4F3C8" w14:textId="77777777" w:rsidR="00F55AAF" w:rsidRPr="009B688B" w:rsidRDefault="00F55AAF" w:rsidP="00610DE9">
            <w:pPr>
              <w:widowControl w:val="0"/>
              <w:tabs>
                <w:tab w:val="left" w:pos="4539"/>
              </w:tabs>
              <w:ind w:left="360"/>
              <w:rPr>
                <w:rFonts w:ascii="GHEA Grapalat" w:hAnsi="GHEA Grapalat"/>
                <w:sz w:val="16"/>
                <w:szCs w:val="16"/>
              </w:rPr>
            </w:pPr>
            <w:r w:rsidRPr="009B688B">
              <w:rPr>
                <w:rFonts w:ascii="GHEA Grapalat" w:hAnsi="GHEA Grapalat"/>
                <w:sz w:val="16"/>
                <w:szCs w:val="16"/>
              </w:rPr>
              <w:t>21.б.</w:t>
            </w:r>
            <w:r w:rsidRPr="009B688B">
              <w:rPr>
                <w:rFonts w:ascii="GHEA Grapalat" w:hAnsi="GHEA Grapalat"/>
                <w:sz w:val="16"/>
                <w:szCs w:val="16"/>
              </w:rPr>
              <w:tab/>
              <w:t>М. П.</w:t>
            </w:r>
          </w:p>
        </w:tc>
      </w:tr>
      <w:tr w:rsidR="00F55AAF" w:rsidRPr="00B138F3" w14:paraId="6B926046" w14:textId="77777777" w:rsidTr="00610DE9">
        <w:trPr>
          <w:trHeight w:val="2194"/>
        </w:trPr>
        <w:tc>
          <w:tcPr>
            <w:tcW w:w="5616" w:type="dxa"/>
            <w:tcBorders>
              <w:top w:val="single" w:sz="4" w:space="0" w:color="auto"/>
              <w:left w:val="single" w:sz="4" w:space="0" w:color="auto"/>
              <w:right w:val="single" w:sz="4" w:space="0" w:color="auto"/>
            </w:tcBorders>
            <w:noWrap/>
            <w:vAlign w:val="bottom"/>
          </w:tcPr>
          <w:p w14:paraId="76FEB7BF"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24.а.</w:t>
            </w:r>
            <w:r w:rsidRPr="009B688B">
              <w:rPr>
                <w:rFonts w:ascii="GHEA Grapalat" w:hAnsi="GHEA Grapalat"/>
                <w:sz w:val="16"/>
                <w:szCs w:val="16"/>
              </w:rPr>
              <w:tab/>
              <w:t xml:space="preserve"> Обслуживающая бенефициара финансовая организация </w:t>
            </w:r>
          </w:p>
          <w:p w14:paraId="24DC0A42" w14:textId="77777777" w:rsidR="00F55AAF" w:rsidRPr="009B688B" w:rsidRDefault="00F55AAF" w:rsidP="00610DE9">
            <w:pPr>
              <w:widowControl w:val="0"/>
              <w:tabs>
                <w:tab w:val="left" w:pos="855"/>
              </w:tabs>
              <w:ind w:left="360"/>
              <w:rPr>
                <w:rFonts w:ascii="GHEA Grapalat" w:hAnsi="GHEA Grapalat"/>
                <w:sz w:val="16"/>
                <w:szCs w:val="16"/>
              </w:rPr>
            </w:pPr>
          </w:p>
          <w:p w14:paraId="288240CC" w14:textId="77777777" w:rsidR="00F55AAF" w:rsidRPr="009B688B" w:rsidRDefault="00F55AAF" w:rsidP="00610DE9">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27FC9C24" w14:textId="77777777" w:rsidR="00F55AAF" w:rsidRPr="009B688B" w:rsidRDefault="00F55AAF" w:rsidP="00610DE9">
            <w:pPr>
              <w:widowControl w:val="0"/>
              <w:tabs>
                <w:tab w:val="left" w:pos="855"/>
              </w:tabs>
              <w:ind w:left="360" w:right="13"/>
              <w:jc w:val="both"/>
              <w:rPr>
                <w:rFonts w:ascii="GHEA Grapalat" w:hAnsi="GHEA Grapalat"/>
                <w:sz w:val="16"/>
                <w:szCs w:val="16"/>
              </w:rPr>
            </w:pPr>
            <w:r w:rsidRPr="009B688B">
              <w:rPr>
                <w:rFonts w:ascii="GHEA Grapalat" w:hAnsi="GHEA Grapalat"/>
                <w:sz w:val="16"/>
                <w:szCs w:val="16"/>
              </w:rPr>
              <w:t>подпись/</w:t>
            </w:r>
          </w:p>
          <w:p w14:paraId="20FED63D" w14:textId="77777777" w:rsidR="00F55AAF" w:rsidRPr="009B688B" w:rsidRDefault="00F55AAF" w:rsidP="00610DE9">
            <w:pPr>
              <w:widowControl w:val="0"/>
              <w:tabs>
                <w:tab w:val="left" w:pos="855"/>
              </w:tabs>
              <w:ind w:left="360"/>
              <w:rPr>
                <w:rFonts w:ascii="GHEA Grapalat" w:hAnsi="GHEA Grapalat"/>
                <w:sz w:val="16"/>
                <w:szCs w:val="16"/>
              </w:rPr>
            </w:pPr>
          </w:p>
          <w:p w14:paraId="6B6DAEBC" w14:textId="77777777" w:rsidR="00F55AAF" w:rsidRPr="009B688B" w:rsidRDefault="00F55AAF" w:rsidP="00610DE9">
            <w:pPr>
              <w:widowControl w:val="0"/>
              <w:tabs>
                <w:tab w:val="left" w:pos="855"/>
              </w:tabs>
              <w:ind w:left="360"/>
              <w:rPr>
                <w:rFonts w:ascii="GHEA Grapalat" w:hAnsi="GHEA Grapalat"/>
                <w:sz w:val="16"/>
                <w:szCs w:val="16"/>
              </w:rPr>
            </w:pPr>
          </w:p>
        </w:tc>
        <w:tc>
          <w:tcPr>
            <w:tcW w:w="5364" w:type="dxa"/>
            <w:tcBorders>
              <w:top w:val="single" w:sz="4" w:space="0" w:color="auto"/>
              <w:left w:val="nil"/>
              <w:right w:val="single" w:sz="4" w:space="0" w:color="auto"/>
            </w:tcBorders>
            <w:noWrap/>
          </w:tcPr>
          <w:p w14:paraId="69D5548F"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23.а.</w:t>
            </w:r>
            <w:r w:rsidRPr="009B688B">
              <w:rPr>
                <w:rFonts w:ascii="GHEA Grapalat" w:hAnsi="GHEA Grapalat"/>
                <w:sz w:val="16"/>
                <w:szCs w:val="16"/>
              </w:rPr>
              <w:tab/>
              <w:t xml:space="preserve"> Обслуживающая плательщика финансовая организация </w:t>
            </w:r>
          </w:p>
          <w:p w14:paraId="3819F24D" w14:textId="77777777" w:rsidR="00F55AAF" w:rsidRPr="009B688B" w:rsidRDefault="00F55AAF" w:rsidP="00610DE9">
            <w:pPr>
              <w:widowControl w:val="0"/>
              <w:tabs>
                <w:tab w:val="left" w:pos="855"/>
              </w:tabs>
              <w:ind w:left="360"/>
              <w:rPr>
                <w:rFonts w:ascii="GHEA Grapalat" w:hAnsi="GHEA Grapalat"/>
                <w:sz w:val="16"/>
                <w:szCs w:val="16"/>
              </w:rPr>
            </w:pPr>
          </w:p>
          <w:p w14:paraId="56715395" w14:textId="77777777" w:rsidR="00F55AAF" w:rsidRPr="009B688B" w:rsidRDefault="00F55AAF" w:rsidP="00610DE9">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54A04C46" w14:textId="77777777" w:rsidR="00F55AAF" w:rsidRPr="009B688B" w:rsidRDefault="00F55AAF" w:rsidP="00610DE9">
            <w:pPr>
              <w:widowControl w:val="0"/>
              <w:tabs>
                <w:tab w:val="left" w:pos="855"/>
              </w:tabs>
              <w:ind w:left="360" w:right="983"/>
              <w:jc w:val="right"/>
              <w:rPr>
                <w:rFonts w:ascii="GHEA Grapalat" w:hAnsi="GHEA Grapalat"/>
                <w:sz w:val="16"/>
                <w:szCs w:val="16"/>
              </w:rPr>
            </w:pPr>
            <w:r w:rsidRPr="009B688B">
              <w:rPr>
                <w:rFonts w:ascii="GHEA Grapalat" w:hAnsi="GHEA Grapalat"/>
                <w:sz w:val="16"/>
                <w:szCs w:val="16"/>
              </w:rPr>
              <w:t>/подпись/</w:t>
            </w:r>
          </w:p>
          <w:p w14:paraId="249B0EC5" w14:textId="77777777" w:rsidR="00F55AAF" w:rsidRPr="009B688B" w:rsidRDefault="00F55AAF" w:rsidP="00610DE9">
            <w:pPr>
              <w:widowControl w:val="0"/>
              <w:tabs>
                <w:tab w:val="left" w:pos="855"/>
              </w:tabs>
              <w:ind w:left="360"/>
              <w:rPr>
                <w:rFonts w:ascii="GHEA Grapalat" w:hAnsi="GHEA Grapalat"/>
                <w:sz w:val="16"/>
                <w:szCs w:val="16"/>
              </w:rPr>
            </w:pPr>
          </w:p>
        </w:tc>
      </w:tr>
      <w:tr w:rsidR="00F55AAF" w:rsidRPr="00B138F3" w14:paraId="0BEA6AB3" w14:textId="77777777" w:rsidTr="00610DE9">
        <w:trPr>
          <w:trHeight w:val="2194"/>
        </w:trPr>
        <w:tc>
          <w:tcPr>
            <w:tcW w:w="5616" w:type="dxa"/>
            <w:tcBorders>
              <w:top w:val="nil"/>
              <w:left w:val="single" w:sz="4" w:space="0" w:color="auto"/>
              <w:bottom w:val="single" w:sz="4" w:space="0" w:color="auto"/>
              <w:right w:val="single" w:sz="4" w:space="0" w:color="auto"/>
            </w:tcBorders>
            <w:noWrap/>
            <w:vAlign w:val="bottom"/>
          </w:tcPr>
          <w:p w14:paraId="69844CEC"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24.б.</w:t>
            </w:r>
            <w:r w:rsidRPr="009B688B">
              <w:rPr>
                <w:rFonts w:ascii="GHEA Grapalat" w:hAnsi="GHEA Grapalat"/>
                <w:sz w:val="16"/>
                <w:szCs w:val="16"/>
              </w:rPr>
              <w:tab/>
              <w:t>М. П.</w:t>
            </w:r>
          </w:p>
          <w:p w14:paraId="1387DE5E" w14:textId="77777777" w:rsidR="00F55AAF" w:rsidRPr="009B688B" w:rsidRDefault="00F55AAF" w:rsidP="00610DE9">
            <w:pPr>
              <w:widowControl w:val="0"/>
              <w:tabs>
                <w:tab w:val="left" w:pos="855"/>
              </w:tabs>
              <w:ind w:left="360"/>
              <w:rPr>
                <w:rFonts w:ascii="GHEA Grapalat" w:hAnsi="GHEA Grapalat"/>
                <w:sz w:val="16"/>
                <w:szCs w:val="16"/>
              </w:rPr>
            </w:pPr>
          </w:p>
          <w:p w14:paraId="5E6A6D73" w14:textId="77777777" w:rsidR="00F55AAF" w:rsidRPr="009B688B" w:rsidRDefault="00F55AAF" w:rsidP="00610DE9">
            <w:pPr>
              <w:widowControl w:val="0"/>
              <w:tabs>
                <w:tab w:val="left" w:pos="855"/>
              </w:tabs>
              <w:ind w:left="360" w:right="155"/>
              <w:jc w:val="right"/>
              <w:rPr>
                <w:rFonts w:ascii="GHEA Grapalat" w:hAnsi="GHEA Grapalat"/>
                <w:sz w:val="16"/>
                <w:szCs w:val="16"/>
              </w:rPr>
            </w:pPr>
            <w:r w:rsidRPr="009B688B">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33F5C28C" w14:textId="77777777" w:rsidR="00F55AAF" w:rsidRPr="009B688B" w:rsidRDefault="00F55AAF" w:rsidP="00610DE9">
            <w:pPr>
              <w:widowControl w:val="0"/>
              <w:tabs>
                <w:tab w:val="left" w:pos="855"/>
                <w:tab w:val="left" w:pos="4554"/>
              </w:tabs>
              <w:ind w:left="360"/>
              <w:rPr>
                <w:rFonts w:ascii="GHEA Grapalat" w:hAnsi="GHEA Grapalat"/>
                <w:sz w:val="16"/>
                <w:szCs w:val="16"/>
              </w:rPr>
            </w:pPr>
            <w:r w:rsidRPr="009B688B">
              <w:rPr>
                <w:rFonts w:ascii="GHEA Grapalat" w:hAnsi="GHEA Grapalat"/>
                <w:sz w:val="16"/>
                <w:szCs w:val="16"/>
              </w:rPr>
              <w:t>23.б.</w:t>
            </w:r>
            <w:r w:rsidRPr="009B688B">
              <w:rPr>
                <w:rFonts w:ascii="GHEA Grapalat" w:hAnsi="GHEA Grapalat"/>
                <w:sz w:val="16"/>
                <w:szCs w:val="16"/>
              </w:rPr>
              <w:tab/>
              <w:t>М. П.</w:t>
            </w:r>
          </w:p>
          <w:p w14:paraId="763552AB" w14:textId="77777777" w:rsidR="00F55AAF" w:rsidRPr="009B688B" w:rsidRDefault="00F55AAF" w:rsidP="00610DE9">
            <w:pPr>
              <w:widowControl w:val="0"/>
              <w:tabs>
                <w:tab w:val="left" w:pos="855"/>
              </w:tabs>
              <w:ind w:left="360"/>
              <w:rPr>
                <w:rFonts w:ascii="GHEA Grapalat" w:hAnsi="GHEA Grapalat"/>
                <w:sz w:val="16"/>
                <w:szCs w:val="16"/>
              </w:rPr>
            </w:pPr>
          </w:p>
          <w:p w14:paraId="76B153D8" w14:textId="77777777" w:rsidR="00F55AAF" w:rsidRPr="009B688B" w:rsidRDefault="00F55AAF" w:rsidP="00610DE9">
            <w:pPr>
              <w:widowControl w:val="0"/>
              <w:tabs>
                <w:tab w:val="left" w:pos="855"/>
              </w:tabs>
              <w:ind w:left="360"/>
              <w:jc w:val="right"/>
              <w:rPr>
                <w:rFonts w:ascii="GHEA Grapalat" w:hAnsi="GHEA Grapalat"/>
                <w:sz w:val="16"/>
                <w:szCs w:val="16"/>
              </w:rPr>
            </w:pPr>
            <w:r w:rsidRPr="009B688B">
              <w:rPr>
                <w:rFonts w:ascii="GHEA Grapalat" w:hAnsi="GHEA Grapalat"/>
                <w:sz w:val="16"/>
                <w:szCs w:val="16"/>
              </w:rPr>
              <w:t>23.в Дата исполнения: "___" ___ 20___г.</w:t>
            </w:r>
          </w:p>
        </w:tc>
      </w:tr>
    </w:tbl>
    <w:p w14:paraId="3B0C17CA" w14:textId="77777777" w:rsidR="00F55AAF" w:rsidRPr="00B138F3" w:rsidRDefault="00F55AAF" w:rsidP="00F55AAF">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F97427" w14:textId="77777777" w:rsidR="00F55AAF" w:rsidRPr="00B138F3" w:rsidRDefault="00F55AAF" w:rsidP="00F55AAF">
      <w:pPr>
        <w:rPr>
          <w:rFonts w:ascii="GHEA Grapalat" w:hAnsi="GHEA Grapalat" w:cs="Sylfaen"/>
        </w:rPr>
      </w:pPr>
      <w:r w:rsidRPr="00B138F3">
        <w:rPr>
          <w:rFonts w:ascii="GHEA Grapalat" w:hAnsi="GHEA Grapalat" w:cs="Sylfaen"/>
        </w:rPr>
        <w:br w:type="page"/>
      </w:r>
    </w:p>
    <w:p w14:paraId="51E9D8DA" w14:textId="77777777" w:rsidR="00F55AAF" w:rsidRPr="00E17B52" w:rsidRDefault="00F55AAF" w:rsidP="00F55AAF">
      <w:pPr>
        <w:widowControl w:val="0"/>
        <w:spacing w:after="160"/>
        <w:ind w:left="567" w:right="565"/>
        <w:jc w:val="center"/>
        <w:rPr>
          <w:rFonts w:ascii="GHEA Grapalat" w:hAnsi="GHEA Grapalat"/>
          <w:b/>
          <w:sz w:val="16"/>
          <w:szCs w:val="16"/>
        </w:rPr>
      </w:pPr>
      <w:r w:rsidRPr="00E17B52">
        <w:rPr>
          <w:rFonts w:ascii="GHEA Grapalat" w:hAnsi="GHEA Grapalat"/>
          <w:b/>
          <w:sz w:val="16"/>
          <w:szCs w:val="16"/>
        </w:rPr>
        <w:lastRenderedPageBreak/>
        <w:t xml:space="preserve">Обязательные реквизиты платежного требования </w:t>
      </w:r>
      <w:r w:rsidRPr="00E17B52">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5AAF" w:rsidRPr="00E17B52" w14:paraId="68F29FFA" w14:textId="77777777" w:rsidTr="00610DE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1177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5D5EC64A"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E9E159"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Наличие указанного поля/</w:t>
            </w:r>
          </w:p>
          <w:p w14:paraId="0276CC5B"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8A7B4E"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 xml:space="preserve">Требование о заполнении реквизита </w:t>
            </w:r>
          </w:p>
          <w:p w14:paraId="35A91450"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7D1BA7"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Сторона,</w:t>
            </w:r>
          </w:p>
          <w:p w14:paraId="049AA04D"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 xml:space="preserve">заполняющая реквизит </w:t>
            </w:r>
          </w:p>
          <w:p w14:paraId="3B045A27"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бенефициар или плательщик</w:t>
            </w:r>
          </w:p>
          <w:p w14:paraId="31035C24"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(в связи с процессом закупки)</w:t>
            </w:r>
          </w:p>
        </w:tc>
      </w:tr>
      <w:tr w:rsidR="00F55AAF" w:rsidRPr="00E17B52" w14:paraId="74A8F283" w14:textId="77777777" w:rsidTr="00610DE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01DED"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1CB8DA5A"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A9D6C95"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45B91AF"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47F09C4C" w14:textId="77777777" w:rsidR="00F55AAF" w:rsidRPr="00E17B52" w:rsidRDefault="00F55AAF" w:rsidP="00610DE9">
            <w:pPr>
              <w:widowControl w:val="0"/>
              <w:spacing w:after="120"/>
              <w:jc w:val="center"/>
              <w:rPr>
                <w:rFonts w:ascii="GHEA Grapalat" w:hAnsi="GHEA Grapalat"/>
                <w:b/>
                <w:sz w:val="16"/>
                <w:szCs w:val="16"/>
              </w:rPr>
            </w:pPr>
            <w:r w:rsidRPr="00E17B52">
              <w:rPr>
                <w:rFonts w:ascii="GHEA Grapalat" w:hAnsi="GHEA Grapalat"/>
                <w:b/>
                <w:sz w:val="16"/>
                <w:szCs w:val="16"/>
              </w:rPr>
              <w:t>5</w:t>
            </w:r>
          </w:p>
        </w:tc>
      </w:tr>
      <w:tr w:rsidR="00F55AAF" w:rsidRPr="00E17B52" w14:paraId="6E30CE67"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C82CE"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DE2CC0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0B96B4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4602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8786E"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на документе заранее заполнено "Платежное требование"</w:t>
            </w:r>
          </w:p>
        </w:tc>
      </w:tr>
      <w:tr w:rsidR="00F55AAF" w:rsidRPr="00E17B52" w14:paraId="2AFF07CA"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B395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69834BB7" w14:textId="77777777" w:rsidR="00F55AAF" w:rsidRPr="00E17B52" w:rsidRDefault="00F55AAF" w:rsidP="00610DE9">
            <w:pPr>
              <w:widowControl w:val="0"/>
              <w:spacing w:after="120"/>
              <w:jc w:val="both"/>
              <w:rPr>
                <w:rFonts w:ascii="GHEA Grapalat" w:hAnsi="GHEA Grapalat"/>
                <w:sz w:val="16"/>
                <w:szCs w:val="16"/>
              </w:rPr>
            </w:pPr>
            <w:r w:rsidRPr="00E17B52">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FCA38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9D85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8D764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бенефициаром при представлении платежного требования в банк плательщика</w:t>
            </w:r>
          </w:p>
        </w:tc>
      </w:tr>
      <w:tr w:rsidR="00F55AAF" w:rsidRPr="00E17B52" w14:paraId="09D2BBF0"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A983E"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210F48EC" w14:textId="77777777" w:rsidR="00F55AAF" w:rsidRPr="00E17B52" w:rsidRDefault="00F55AAF" w:rsidP="00610DE9">
            <w:pPr>
              <w:widowControl w:val="0"/>
              <w:spacing w:after="120"/>
              <w:jc w:val="both"/>
              <w:rPr>
                <w:rFonts w:ascii="GHEA Grapalat" w:hAnsi="GHEA Grapalat"/>
                <w:sz w:val="16"/>
                <w:szCs w:val="16"/>
              </w:rPr>
            </w:pPr>
            <w:r w:rsidRPr="00E17B52">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6D3F0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7644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606E64C2" w14:textId="77777777" w:rsidR="00F55AAF" w:rsidRPr="00E17B52" w:rsidRDefault="00F55AAF" w:rsidP="00610DE9">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61C617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F55AAF" w:rsidRPr="00E17B52" w14:paraId="64E300BE"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AD2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077F3ECF" w14:textId="77777777" w:rsidR="00F55AAF" w:rsidRPr="00E17B52" w:rsidRDefault="00F55AAF" w:rsidP="00610DE9">
            <w:pPr>
              <w:widowControl w:val="0"/>
              <w:spacing w:after="120"/>
              <w:jc w:val="both"/>
              <w:rPr>
                <w:rFonts w:ascii="GHEA Grapalat" w:hAnsi="GHEA Grapalat"/>
                <w:sz w:val="16"/>
                <w:szCs w:val="16"/>
              </w:rPr>
            </w:pPr>
            <w:r w:rsidRPr="00E17B52">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99411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24062"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0D4CB83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43A37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плательщиком</w:t>
            </w:r>
          </w:p>
        </w:tc>
      </w:tr>
      <w:tr w:rsidR="00F55AAF" w:rsidRPr="00E17B52" w14:paraId="5AB21115"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0642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6B2FBC1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4F523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1C0B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1A801F"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плательщиком</w:t>
            </w:r>
          </w:p>
        </w:tc>
      </w:tr>
      <w:tr w:rsidR="00F55AAF" w:rsidRPr="00E17B52" w14:paraId="564BACFA"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63B2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2D582FE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3321D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5016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4C349CC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6F1A2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плательщиком</w:t>
            </w:r>
          </w:p>
        </w:tc>
      </w:tr>
      <w:tr w:rsidR="00F55AAF" w:rsidRPr="00E17B52" w14:paraId="6D258700"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7C5FE"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66B36C9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59324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B60D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необязательно</w:t>
            </w:r>
          </w:p>
          <w:p w14:paraId="64EF83D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A146C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плательщиком</w:t>
            </w:r>
          </w:p>
        </w:tc>
      </w:tr>
      <w:tr w:rsidR="00F55AAF" w:rsidRPr="00E17B52" w14:paraId="1B032CDB"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9001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7B462EC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7D64C1"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F1FA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необязательно</w:t>
            </w:r>
          </w:p>
          <w:p w14:paraId="7CBDED7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4C812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плательщиком</w:t>
            </w:r>
          </w:p>
        </w:tc>
      </w:tr>
      <w:tr w:rsidR="00F55AAF" w:rsidRPr="00E17B52" w14:paraId="6325A54D"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C7AD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1C6072AE"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1C2D0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7C7F2"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36BE726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38551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заранее заполняется бенефициаром — по приглашению</w:t>
            </w:r>
          </w:p>
        </w:tc>
      </w:tr>
      <w:tr w:rsidR="00F55AAF" w:rsidRPr="00E17B52" w14:paraId="1319FC1E"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3798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59A01D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046629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1E70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необязательно</w:t>
            </w:r>
          </w:p>
          <w:p w14:paraId="36487752"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1649C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 заполняется)</w:t>
            </w:r>
          </w:p>
        </w:tc>
      </w:tr>
      <w:tr w:rsidR="00F55AAF" w:rsidRPr="00E17B52" w14:paraId="010B93E3"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9B8A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2F5EC46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A0768F"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1241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необязательно</w:t>
            </w:r>
          </w:p>
          <w:p w14:paraId="35016B0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73D6FE"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заранее заполняется бенефициаром — по приглашению</w:t>
            </w:r>
          </w:p>
        </w:tc>
      </w:tr>
      <w:tr w:rsidR="00F55AAF" w:rsidRPr="00E17B52" w14:paraId="5321A571"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5152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7378462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28A0E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24FE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B1414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заранее заполняется бенефициаром — по приглашению</w:t>
            </w:r>
          </w:p>
        </w:tc>
      </w:tr>
      <w:tr w:rsidR="00F55AAF" w:rsidRPr="00E17B52" w14:paraId="4F7650DA"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4D4C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1BF4231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F253A2"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F75D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4AD8D362"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32305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заранее заполняется бенефициаром — по приглашению</w:t>
            </w:r>
          </w:p>
        </w:tc>
      </w:tr>
      <w:tr w:rsidR="00F55AAF" w:rsidRPr="00E17B52" w14:paraId="2A7B6DD9"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898C9"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29DA057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10E47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9D6E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3D56AA7F"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D79BA9"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заполняется плательщиком </w:t>
            </w:r>
          </w:p>
        </w:tc>
      </w:tr>
      <w:tr w:rsidR="00F55AAF" w:rsidRPr="00E17B52" w14:paraId="5FA63117"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1F44C"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0375F8F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DD61D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F58D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необязательно</w:t>
            </w:r>
          </w:p>
          <w:p w14:paraId="40FFDA8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6ECC7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 заполняется и не применяется)</w:t>
            </w:r>
          </w:p>
        </w:tc>
      </w:tr>
      <w:tr w:rsidR="00F55AAF" w:rsidRPr="00E17B52" w14:paraId="5CE2FF98"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62CF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38E842B2"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53724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37F1C"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4017EF"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плательщиком</w:t>
            </w:r>
          </w:p>
        </w:tc>
      </w:tr>
      <w:tr w:rsidR="00F55AAF" w:rsidRPr="00E17B52" w14:paraId="2A59E956"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446E9"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06D1003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01C78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F2F9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EE1DFF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заранее заполняется бенефициаром — по приглашению</w:t>
            </w:r>
          </w:p>
        </w:tc>
      </w:tr>
      <w:tr w:rsidR="00F55AAF" w:rsidRPr="00E17B52" w14:paraId="08C98F43"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9639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3E4E0EB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397562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1D21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5F74A83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6668A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бенефициаром</w:t>
            </w:r>
          </w:p>
        </w:tc>
      </w:tr>
      <w:tr w:rsidR="00F55AAF" w:rsidRPr="00E17B52" w14:paraId="5BF2EC63"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9A07B" w14:textId="77777777" w:rsidR="00F55AAF" w:rsidRPr="00E17B52" w:rsidDel="0010680B"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35DE6FC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7381CF"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7AB7B" w14:textId="77777777" w:rsidR="00F55AAF" w:rsidRPr="00E17B52" w:rsidRDefault="00F55AAF" w:rsidP="00610DE9">
            <w:pPr>
              <w:widowControl w:val="0"/>
              <w:spacing w:after="120"/>
              <w:jc w:val="center"/>
              <w:rPr>
                <w:rFonts w:ascii="GHEA Grapalat" w:hAnsi="GHEA Grapalat" w:cs="Sylfaen"/>
                <w:sz w:val="16"/>
                <w:szCs w:val="16"/>
              </w:rPr>
            </w:pPr>
            <w:r w:rsidRPr="00E17B52">
              <w:rPr>
                <w:rFonts w:ascii="GHEA Grapalat" w:hAnsi="GHEA Grapalat"/>
                <w:sz w:val="16"/>
                <w:szCs w:val="16"/>
              </w:rPr>
              <w:t xml:space="preserve">обязательно </w:t>
            </w:r>
          </w:p>
          <w:p w14:paraId="538A59E3" w14:textId="77777777" w:rsidR="00F55AAF" w:rsidRPr="00E17B52" w:rsidRDefault="00F55AAF" w:rsidP="00610DE9">
            <w:pPr>
              <w:widowControl w:val="0"/>
              <w:spacing w:after="120"/>
              <w:jc w:val="center"/>
              <w:rPr>
                <w:rFonts w:ascii="GHEA Grapalat" w:hAnsi="GHEA Grapalat" w:cs="Sylfaen"/>
                <w:sz w:val="16"/>
                <w:szCs w:val="16"/>
              </w:rPr>
            </w:pPr>
            <w:r w:rsidRPr="00E17B52">
              <w:rPr>
                <w:rFonts w:ascii="GHEA Grapalat" w:hAnsi="GHEA Grapalat"/>
                <w:sz w:val="16"/>
                <w:szCs w:val="16"/>
              </w:rPr>
              <w:t xml:space="preserve">заполняются слова "акцептованный платеж", </w:t>
            </w:r>
          </w:p>
          <w:p w14:paraId="7DA728E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что означает, что подписав Требование, </w:t>
            </w:r>
            <w:r w:rsidRPr="00E17B52">
              <w:rPr>
                <w:rFonts w:ascii="GHEA Grapalat" w:hAnsi="GHEA Grapalat"/>
                <w:sz w:val="16"/>
                <w:szCs w:val="16"/>
              </w:rPr>
              <w:lastRenderedPageBreak/>
              <w:t xml:space="preserve">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D87AF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lastRenderedPageBreak/>
              <w:t xml:space="preserve">заранее заполняется бенефициаром </w:t>
            </w:r>
          </w:p>
        </w:tc>
      </w:tr>
      <w:tr w:rsidR="00F55AAF" w:rsidRPr="00E17B52" w14:paraId="23B8D1A5"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37FD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12B0CF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9DB86C"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8ECC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необязательно</w:t>
            </w:r>
          </w:p>
          <w:p w14:paraId="6D5FD36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103DD2B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CA58AE"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бенефициаром</w:t>
            </w:r>
          </w:p>
        </w:tc>
      </w:tr>
      <w:tr w:rsidR="00F55AAF" w:rsidRPr="00E17B52" w14:paraId="7BC20333"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4F76E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7790DB6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DB85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A4D1"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7420BD2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04F86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подписывается плательщиком или </w:t>
            </w:r>
          </w:p>
          <w:p w14:paraId="04BA57AC"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проставляется электронная подпись плательщика</w:t>
            </w:r>
          </w:p>
        </w:tc>
      </w:tr>
      <w:tr w:rsidR="00F55AAF" w:rsidRPr="00E17B52" w14:paraId="55FA010B"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1B1B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250A980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767439"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56CF9"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обязательно: </w:t>
            </w:r>
          </w:p>
          <w:p w14:paraId="2942642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при наличии печати, когда плательщик представляет Требование в бумажной форме</w:t>
            </w:r>
          </w:p>
          <w:p w14:paraId="7307E707" w14:textId="77777777" w:rsidR="00F55AAF" w:rsidRPr="00E17B52" w:rsidRDefault="00F55AAF" w:rsidP="00610DE9">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136FBB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скрепляется печатью плательщика </w:t>
            </w:r>
          </w:p>
          <w:p w14:paraId="0563853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при представлении в бумажной форме</w:t>
            </w:r>
          </w:p>
        </w:tc>
      </w:tr>
      <w:tr w:rsidR="00F55AAF" w:rsidRPr="00E17B52" w14:paraId="21050A23"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6E51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6A8F013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2D6EE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321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обязательно: </w:t>
            </w:r>
          </w:p>
          <w:p w14:paraId="3AA53E00"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484ED4"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подписывается бенефициаром</w:t>
            </w:r>
          </w:p>
        </w:tc>
      </w:tr>
      <w:tr w:rsidR="00F55AAF" w:rsidRPr="00E17B52" w14:paraId="5B787DE7"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2A29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3803D4A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017F5C"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F8F7E"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обязательно: </w:t>
            </w:r>
          </w:p>
          <w:p w14:paraId="72B0888C"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73506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скрепляется печатью бенефициара </w:t>
            </w:r>
          </w:p>
          <w:p w14:paraId="57E085C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при представлении в банк в бумажной форме</w:t>
            </w:r>
          </w:p>
        </w:tc>
      </w:tr>
      <w:tr w:rsidR="00F55AAF" w:rsidRPr="00E17B52" w14:paraId="58295EEF"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2EE9F"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12090C3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26C4F9"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F24E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5F177E5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56E8B0" w14:textId="77777777" w:rsidR="00F55AAF" w:rsidRPr="00E17B52" w:rsidRDefault="00F55AAF" w:rsidP="00610DE9">
            <w:pPr>
              <w:widowControl w:val="0"/>
              <w:spacing w:after="120"/>
              <w:jc w:val="center"/>
              <w:rPr>
                <w:rFonts w:ascii="GHEA Grapalat" w:hAnsi="GHEA Grapalat"/>
                <w:sz w:val="16"/>
                <w:szCs w:val="16"/>
              </w:rPr>
            </w:pPr>
          </w:p>
        </w:tc>
      </w:tr>
      <w:tr w:rsidR="00F55AAF" w:rsidRPr="00E17B52" w14:paraId="4F6B227D"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BDD1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1BCE05F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C78E33"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7209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3199B6BE"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045CDB" w14:textId="77777777" w:rsidR="00F55AAF" w:rsidRPr="00E17B52" w:rsidRDefault="00F55AAF" w:rsidP="00610DE9">
            <w:pPr>
              <w:widowControl w:val="0"/>
              <w:spacing w:after="120"/>
              <w:jc w:val="center"/>
              <w:rPr>
                <w:rFonts w:ascii="GHEA Grapalat" w:hAnsi="GHEA Grapalat"/>
                <w:sz w:val="16"/>
                <w:szCs w:val="16"/>
              </w:rPr>
            </w:pPr>
          </w:p>
        </w:tc>
      </w:tr>
      <w:tr w:rsidR="00F55AAF" w:rsidRPr="00E17B52" w14:paraId="44A905A4"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6E2A9"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750251A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 xml:space="preserve">дата, время, минута исполнения финансовой организацией (филиалом), обслуживающей </w:t>
            </w:r>
            <w:r w:rsidRPr="00E17B52">
              <w:rPr>
                <w:rFonts w:ascii="GHEA Grapalat" w:hAnsi="GHEA Grapalat"/>
                <w:sz w:val="16"/>
                <w:szCs w:val="16"/>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503287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3545D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p w14:paraId="37C5EBE7"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F7D4BC" w14:textId="77777777" w:rsidR="00F55AAF" w:rsidRPr="00E17B52" w:rsidRDefault="00F55AAF" w:rsidP="00610DE9">
            <w:pPr>
              <w:widowControl w:val="0"/>
              <w:spacing w:after="120"/>
              <w:jc w:val="center"/>
              <w:rPr>
                <w:rFonts w:ascii="GHEA Grapalat" w:hAnsi="GHEA Grapalat"/>
                <w:sz w:val="16"/>
                <w:szCs w:val="16"/>
              </w:rPr>
            </w:pPr>
          </w:p>
        </w:tc>
      </w:tr>
      <w:tr w:rsidR="00F55AAF" w:rsidRPr="00E17B52" w14:paraId="2908B1C8"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A3A2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71A587E9"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65BFA1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73022"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необязательно</w:t>
            </w:r>
          </w:p>
          <w:p w14:paraId="601E5D1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E64C45" w14:textId="77777777" w:rsidR="00F55AAF" w:rsidRPr="00E17B52" w:rsidRDefault="00F55AAF" w:rsidP="00610DE9">
            <w:pPr>
              <w:widowControl w:val="0"/>
              <w:spacing w:after="120"/>
              <w:jc w:val="center"/>
              <w:rPr>
                <w:rFonts w:ascii="GHEA Grapalat" w:hAnsi="GHEA Grapalat"/>
                <w:sz w:val="16"/>
                <w:szCs w:val="16"/>
              </w:rPr>
            </w:pPr>
          </w:p>
        </w:tc>
      </w:tr>
      <w:tr w:rsidR="00F55AAF" w:rsidRPr="00E17B52" w14:paraId="66BA0E46"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920C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068AFA9D"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BD12BC"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4648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необязательно</w:t>
            </w:r>
          </w:p>
          <w:p w14:paraId="1E116BA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5BD2FE" w14:textId="77777777" w:rsidR="00F55AAF" w:rsidRPr="00E17B52" w:rsidRDefault="00F55AAF" w:rsidP="00610DE9">
            <w:pPr>
              <w:widowControl w:val="0"/>
              <w:spacing w:after="120"/>
              <w:jc w:val="center"/>
              <w:rPr>
                <w:rFonts w:ascii="GHEA Grapalat" w:hAnsi="GHEA Grapalat"/>
                <w:sz w:val="16"/>
                <w:szCs w:val="16"/>
              </w:rPr>
            </w:pPr>
          </w:p>
        </w:tc>
      </w:tr>
      <w:tr w:rsidR="00F55AAF" w:rsidRPr="00E17B52" w14:paraId="5EDF489E" w14:textId="77777777" w:rsidTr="00610DE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26F85"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03CFDDB"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3B1C6"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7AC08"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необязательно</w:t>
            </w:r>
          </w:p>
          <w:p w14:paraId="2CFF841A" w14:textId="77777777" w:rsidR="00F55AAF" w:rsidRPr="00E17B52" w:rsidRDefault="00F55AAF" w:rsidP="00610DE9">
            <w:pPr>
              <w:widowControl w:val="0"/>
              <w:spacing w:after="120"/>
              <w:jc w:val="center"/>
              <w:rPr>
                <w:rFonts w:ascii="GHEA Grapalat" w:hAnsi="GHEA Grapalat"/>
                <w:sz w:val="16"/>
                <w:szCs w:val="16"/>
              </w:rPr>
            </w:pPr>
            <w:r w:rsidRPr="00E17B52">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7BA113" w14:textId="77777777" w:rsidR="00F55AAF" w:rsidRPr="00E17B52" w:rsidRDefault="00F55AAF" w:rsidP="00610DE9">
            <w:pPr>
              <w:widowControl w:val="0"/>
              <w:spacing w:after="120"/>
              <w:jc w:val="center"/>
              <w:rPr>
                <w:rFonts w:ascii="GHEA Grapalat" w:hAnsi="GHEA Grapalat"/>
                <w:sz w:val="16"/>
                <w:szCs w:val="16"/>
              </w:rPr>
            </w:pPr>
          </w:p>
        </w:tc>
      </w:tr>
    </w:tbl>
    <w:p w14:paraId="36F1B2C3" w14:textId="77777777" w:rsidR="00F55AAF" w:rsidRPr="00B138F3" w:rsidRDefault="00F55AAF" w:rsidP="00F55AAF">
      <w:pPr>
        <w:widowControl w:val="0"/>
        <w:spacing w:after="160"/>
        <w:ind w:left="567" w:right="565"/>
        <w:jc w:val="center"/>
        <w:rPr>
          <w:rFonts w:ascii="GHEA Grapalat" w:hAnsi="GHEA Grapalat"/>
          <w:b/>
        </w:rPr>
      </w:pPr>
    </w:p>
    <w:p w14:paraId="7163A2C0" w14:textId="77777777" w:rsidR="00F55AAF" w:rsidRPr="00B138F3" w:rsidRDefault="00F55AAF" w:rsidP="00F55AAF">
      <w:pPr>
        <w:widowControl w:val="0"/>
        <w:spacing w:after="160"/>
        <w:ind w:left="567" w:right="565"/>
        <w:jc w:val="center"/>
        <w:rPr>
          <w:rFonts w:ascii="GHEA Grapalat" w:hAnsi="GHEA Grapalat"/>
          <w:b/>
        </w:rPr>
      </w:pPr>
    </w:p>
    <w:p w14:paraId="16679DA2" w14:textId="77777777" w:rsidR="00F55AAF" w:rsidRPr="00B138F3" w:rsidRDefault="00F55AAF" w:rsidP="00F55AAF">
      <w:pPr>
        <w:widowControl w:val="0"/>
        <w:spacing w:after="160"/>
        <w:ind w:left="567" w:right="565"/>
        <w:jc w:val="center"/>
        <w:rPr>
          <w:rFonts w:ascii="GHEA Grapalat" w:hAnsi="GHEA Grapalat"/>
          <w:b/>
        </w:rPr>
      </w:pPr>
    </w:p>
    <w:p w14:paraId="20170953" w14:textId="77777777" w:rsidR="00F55AAF" w:rsidRPr="00B138F3" w:rsidRDefault="00F55AAF" w:rsidP="00F55AAF">
      <w:pPr>
        <w:widowControl w:val="0"/>
        <w:spacing w:after="160"/>
        <w:ind w:left="567" w:right="565"/>
        <w:jc w:val="center"/>
        <w:rPr>
          <w:rFonts w:ascii="GHEA Grapalat" w:hAnsi="GHEA Grapalat"/>
          <w:b/>
        </w:rPr>
      </w:pPr>
    </w:p>
    <w:p w14:paraId="2ECD74D8" w14:textId="77777777" w:rsidR="00F55AAF" w:rsidRPr="00B138F3" w:rsidRDefault="00F55AAF" w:rsidP="00F55AAF">
      <w:pPr>
        <w:widowControl w:val="0"/>
        <w:spacing w:after="160"/>
        <w:ind w:left="567" w:right="565"/>
        <w:jc w:val="center"/>
        <w:rPr>
          <w:rFonts w:ascii="GHEA Grapalat" w:hAnsi="GHEA Grapalat"/>
          <w:b/>
        </w:rPr>
      </w:pPr>
    </w:p>
    <w:p w14:paraId="1B084515" w14:textId="378C210A" w:rsidR="00F55AAF" w:rsidRDefault="00F55AAF" w:rsidP="00F55AAF">
      <w:pPr>
        <w:widowControl w:val="0"/>
        <w:spacing w:after="160"/>
        <w:ind w:left="567" w:right="565"/>
        <w:jc w:val="center"/>
        <w:rPr>
          <w:rFonts w:ascii="GHEA Grapalat" w:hAnsi="GHEA Grapalat"/>
          <w:b/>
        </w:rPr>
      </w:pPr>
    </w:p>
    <w:p w14:paraId="15DC4D8F" w14:textId="3F982105" w:rsidR="00F55AAF" w:rsidRDefault="00F55AAF" w:rsidP="00F55AAF">
      <w:pPr>
        <w:widowControl w:val="0"/>
        <w:spacing w:after="160"/>
        <w:ind w:left="567" w:right="565"/>
        <w:jc w:val="center"/>
        <w:rPr>
          <w:rFonts w:ascii="GHEA Grapalat" w:hAnsi="GHEA Grapalat"/>
          <w:b/>
        </w:rPr>
      </w:pPr>
    </w:p>
    <w:p w14:paraId="4A378DE3" w14:textId="504B2BD5" w:rsidR="00F55AAF" w:rsidRDefault="00F55AAF" w:rsidP="00F55AAF">
      <w:pPr>
        <w:widowControl w:val="0"/>
        <w:spacing w:after="160"/>
        <w:ind w:left="567" w:right="565"/>
        <w:jc w:val="center"/>
        <w:rPr>
          <w:rFonts w:ascii="GHEA Grapalat" w:hAnsi="GHEA Grapalat"/>
          <w:b/>
        </w:rPr>
      </w:pPr>
    </w:p>
    <w:p w14:paraId="6EDD7992" w14:textId="418DC528" w:rsidR="00F55AAF" w:rsidRDefault="00F55AAF" w:rsidP="00F55AAF">
      <w:pPr>
        <w:widowControl w:val="0"/>
        <w:spacing w:after="160"/>
        <w:ind w:left="567" w:right="565"/>
        <w:jc w:val="center"/>
        <w:rPr>
          <w:rFonts w:ascii="GHEA Grapalat" w:hAnsi="GHEA Grapalat"/>
          <w:b/>
        </w:rPr>
      </w:pPr>
    </w:p>
    <w:p w14:paraId="76D177C1" w14:textId="5CEC1A5A" w:rsidR="00F55AAF" w:rsidRDefault="00F55AAF" w:rsidP="00F55AAF">
      <w:pPr>
        <w:widowControl w:val="0"/>
        <w:spacing w:after="160"/>
        <w:ind w:left="567" w:right="565"/>
        <w:jc w:val="center"/>
        <w:rPr>
          <w:rFonts w:ascii="GHEA Grapalat" w:hAnsi="GHEA Grapalat"/>
          <w:b/>
        </w:rPr>
      </w:pPr>
    </w:p>
    <w:p w14:paraId="68BBD69E" w14:textId="09256922" w:rsidR="00F55AAF" w:rsidRDefault="00F55AAF" w:rsidP="00F55AAF">
      <w:pPr>
        <w:widowControl w:val="0"/>
        <w:spacing w:after="160"/>
        <w:ind w:left="567" w:right="565"/>
        <w:jc w:val="center"/>
        <w:rPr>
          <w:rFonts w:ascii="GHEA Grapalat" w:hAnsi="GHEA Grapalat"/>
          <w:b/>
        </w:rPr>
      </w:pPr>
    </w:p>
    <w:p w14:paraId="7B3EE8E2" w14:textId="37791466" w:rsidR="00F55AAF" w:rsidRDefault="00F55AAF" w:rsidP="00F55AAF">
      <w:pPr>
        <w:widowControl w:val="0"/>
        <w:spacing w:after="160"/>
        <w:ind w:left="567" w:right="565"/>
        <w:jc w:val="center"/>
        <w:rPr>
          <w:rFonts w:ascii="GHEA Grapalat" w:hAnsi="GHEA Grapalat"/>
          <w:b/>
        </w:rPr>
      </w:pPr>
    </w:p>
    <w:p w14:paraId="3B104EEB" w14:textId="7BB05A3F" w:rsidR="00F55AAF" w:rsidRDefault="00F55AAF" w:rsidP="00F55AAF">
      <w:pPr>
        <w:widowControl w:val="0"/>
        <w:spacing w:after="160"/>
        <w:ind w:left="567" w:right="565"/>
        <w:jc w:val="center"/>
        <w:rPr>
          <w:rFonts w:ascii="GHEA Grapalat" w:hAnsi="GHEA Grapalat"/>
          <w:b/>
        </w:rPr>
      </w:pPr>
    </w:p>
    <w:p w14:paraId="37830AAA" w14:textId="77777777" w:rsidR="00F55AAF" w:rsidRPr="00B138F3" w:rsidRDefault="00F55AAF" w:rsidP="00F55AAF">
      <w:pPr>
        <w:widowControl w:val="0"/>
        <w:spacing w:after="160"/>
        <w:ind w:left="567" w:right="565"/>
        <w:jc w:val="center"/>
        <w:rPr>
          <w:rFonts w:ascii="GHEA Grapalat" w:hAnsi="GHEA Grapalat"/>
          <w:b/>
        </w:rPr>
      </w:pPr>
    </w:p>
    <w:p w14:paraId="54B397D2" w14:textId="77777777" w:rsidR="00F073B2" w:rsidRDefault="00F073B2" w:rsidP="00F55AAF">
      <w:pPr>
        <w:widowControl w:val="0"/>
        <w:jc w:val="right"/>
        <w:rPr>
          <w:rFonts w:ascii="GHEA Grapalat" w:hAnsi="GHEA Grapalat"/>
          <w:i/>
        </w:rPr>
      </w:pPr>
    </w:p>
    <w:p w14:paraId="21E6A7CF" w14:textId="3B2D521B" w:rsidR="00F55AAF" w:rsidRPr="00B138F3" w:rsidRDefault="00F55AAF" w:rsidP="00F55AAF">
      <w:pPr>
        <w:widowControl w:val="0"/>
        <w:jc w:val="right"/>
        <w:rPr>
          <w:rFonts w:ascii="GHEA Grapalat" w:hAnsi="GHEA Grapalat" w:cs="GHEA Grapalat"/>
          <w:i/>
        </w:rPr>
      </w:pPr>
      <w:r w:rsidRPr="00B138F3">
        <w:rPr>
          <w:rFonts w:ascii="GHEA Grapalat" w:hAnsi="GHEA Grapalat"/>
          <w:i/>
        </w:rPr>
        <w:t>Приложение № 5.1</w:t>
      </w:r>
    </w:p>
    <w:p w14:paraId="28C06925" w14:textId="2ECB9EA7" w:rsidR="00F55AAF" w:rsidRPr="000A4ACC" w:rsidRDefault="00F55AAF" w:rsidP="00F55AAF">
      <w:pPr>
        <w:widowControl w:val="0"/>
        <w:jc w:val="right"/>
        <w:rPr>
          <w:rFonts w:ascii="GHEA Grapalat" w:hAnsi="GHEA Grapalat" w:cs="GHEA Grapalat"/>
          <w:i/>
          <w:sz w:val="36"/>
          <w:szCs w:val="36"/>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 xml:space="preserve">под кодом </w:t>
      </w:r>
      <w:r>
        <w:rPr>
          <w:rFonts w:ascii="GHEA Grapalat" w:hAnsi="GHEA Grapalat"/>
          <w:i/>
        </w:rPr>
        <w:t>“GGAK-GHTsDzB-</w:t>
      </w:r>
      <w:r w:rsidR="00AD1CF0">
        <w:rPr>
          <w:rFonts w:ascii="GHEA Grapalat" w:hAnsi="GHEA Grapalat"/>
          <w:i/>
        </w:rPr>
        <w:t>23/</w:t>
      </w:r>
      <w:r w:rsidR="003D5641">
        <w:rPr>
          <w:rFonts w:ascii="GHEA Grapalat" w:hAnsi="GHEA Grapalat"/>
          <w:i/>
        </w:rPr>
        <w:t>4/H</w:t>
      </w:r>
      <w:r>
        <w:rPr>
          <w:rFonts w:ascii="GHEA Grapalat" w:hAnsi="GHEA Grapalat"/>
          <w:i/>
        </w:rPr>
        <w:t>”</w:t>
      </w:r>
    </w:p>
    <w:p w14:paraId="788E8C13" w14:textId="77777777" w:rsidR="00F55AAF" w:rsidRPr="00B138F3" w:rsidRDefault="00F55AAF" w:rsidP="00F55AAF">
      <w:pPr>
        <w:widowControl w:val="0"/>
        <w:spacing w:after="160"/>
        <w:jc w:val="center"/>
        <w:rPr>
          <w:rFonts w:ascii="GHEA Grapalat" w:hAnsi="GHEA Grapalat"/>
          <w:b/>
        </w:rPr>
      </w:pPr>
    </w:p>
    <w:p w14:paraId="0FA0BABA" w14:textId="77777777" w:rsidR="00F55AAF" w:rsidRPr="00E17B52" w:rsidRDefault="00F55AAF" w:rsidP="00F55AAF">
      <w:pPr>
        <w:widowControl w:val="0"/>
        <w:spacing w:after="160"/>
        <w:jc w:val="center"/>
        <w:rPr>
          <w:rFonts w:ascii="GHEA Grapalat" w:hAnsi="GHEA Grapalat" w:cs="GHEA Grapalat"/>
          <w:b/>
          <w:sz w:val="20"/>
          <w:szCs w:val="20"/>
        </w:rPr>
      </w:pPr>
      <w:r w:rsidRPr="00E17B52">
        <w:rPr>
          <w:rFonts w:ascii="GHEA Grapalat" w:hAnsi="GHEA Grapalat"/>
          <w:b/>
          <w:sz w:val="20"/>
          <w:szCs w:val="20"/>
        </w:rPr>
        <w:t xml:space="preserve">СОГЛАШЕНИЕ О НЕУСТОЙКЕ </w:t>
      </w:r>
    </w:p>
    <w:p w14:paraId="242834EF" w14:textId="77777777" w:rsidR="00F55AAF" w:rsidRPr="00E17B52" w:rsidRDefault="00F55AAF" w:rsidP="00F55AAF">
      <w:pPr>
        <w:widowControl w:val="0"/>
        <w:spacing w:after="160"/>
        <w:jc w:val="center"/>
        <w:rPr>
          <w:rFonts w:ascii="GHEA Grapalat" w:hAnsi="GHEA Grapalat" w:cs="GHEA Grapalat"/>
          <w:b/>
          <w:sz w:val="20"/>
          <w:szCs w:val="20"/>
        </w:rPr>
      </w:pPr>
      <w:r w:rsidRPr="00E17B52">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55AAF" w:rsidRPr="00E17B52" w14:paraId="3BFDBFD2" w14:textId="77777777" w:rsidTr="00610DE9">
        <w:tc>
          <w:tcPr>
            <w:tcW w:w="4786" w:type="dxa"/>
          </w:tcPr>
          <w:p w14:paraId="3583739D" w14:textId="77777777" w:rsidR="00F55AAF" w:rsidRPr="00E17B52" w:rsidRDefault="00F55AAF" w:rsidP="00610DE9">
            <w:pPr>
              <w:widowControl w:val="0"/>
              <w:spacing w:after="160"/>
              <w:rPr>
                <w:rFonts w:ascii="GHEA Grapalat" w:hAnsi="GHEA Grapalat" w:cs="GHEA Grapalat"/>
                <w:b/>
                <w:sz w:val="20"/>
                <w:szCs w:val="20"/>
                <w:lang w:val="en-US"/>
              </w:rPr>
            </w:pPr>
            <w:r w:rsidRPr="00E17B52">
              <w:rPr>
                <w:rFonts w:ascii="GHEA Grapalat" w:hAnsi="GHEA Grapalat"/>
                <w:sz w:val="20"/>
                <w:szCs w:val="20"/>
              </w:rPr>
              <w:t>г. Ереван</w:t>
            </w:r>
          </w:p>
        </w:tc>
        <w:tc>
          <w:tcPr>
            <w:tcW w:w="4500" w:type="dxa"/>
          </w:tcPr>
          <w:p w14:paraId="0EF7301F" w14:textId="77777777" w:rsidR="00F55AAF" w:rsidRPr="00E17B52" w:rsidRDefault="00F55AAF" w:rsidP="00610DE9">
            <w:pPr>
              <w:widowControl w:val="0"/>
              <w:spacing w:after="160"/>
              <w:jc w:val="right"/>
              <w:rPr>
                <w:rFonts w:ascii="GHEA Grapalat" w:hAnsi="GHEA Grapalat" w:cs="GHEA Grapalat"/>
                <w:b/>
                <w:sz w:val="20"/>
                <w:szCs w:val="20"/>
              </w:rPr>
            </w:pPr>
            <w:r w:rsidRPr="00E17B52">
              <w:rPr>
                <w:rFonts w:ascii="GHEA Grapalat" w:hAnsi="GHEA Grapalat"/>
                <w:sz w:val="20"/>
                <w:szCs w:val="20"/>
              </w:rPr>
              <w:t>"</w:t>
            </w:r>
            <w:r w:rsidRPr="00E17B52">
              <w:rPr>
                <w:rFonts w:ascii="GHEA Grapalat" w:hAnsi="GHEA Grapalat"/>
                <w:sz w:val="20"/>
                <w:szCs w:val="20"/>
                <w:lang w:val="en-US"/>
              </w:rPr>
              <w:tab/>
            </w:r>
            <w:r w:rsidRPr="00E17B52">
              <w:rPr>
                <w:rFonts w:ascii="GHEA Grapalat" w:hAnsi="GHEA Grapalat"/>
                <w:sz w:val="20"/>
                <w:szCs w:val="20"/>
              </w:rPr>
              <w:t xml:space="preserve">" </w:t>
            </w:r>
            <w:r w:rsidRPr="00E17B52">
              <w:rPr>
                <w:rFonts w:ascii="GHEA Grapalat" w:hAnsi="GHEA Grapalat"/>
                <w:sz w:val="20"/>
                <w:szCs w:val="20"/>
                <w:lang w:val="en-US"/>
              </w:rPr>
              <w:tab/>
            </w:r>
            <w:r w:rsidRPr="00E17B52">
              <w:rPr>
                <w:rFonts w:ascii="GHEA Grapalat" w:hAnsi="GHEA Grapalat"/>
                <w:sz w:val="20"/>
                <w:szCs w:val="20"/>
              </w:rPr>
              <w:t>20</w:t>
            </w:r>
            <w:r w:rsidRPr="00E17B52">
              <w:rPr>
                <w:rFonts w:ascii="GHEA Grapalat" w:hAnsi="GHEA Grapalat"/>
                <w:sz w:val="20"/>
                <w:szCs w:val="20"/>
                <w:lang w:val="en-US"/>
              </w:rPr>
              <w:tab/>
            </w:r>
            <w:r w:rsidRPr="00E17B52">
              <w:rPr>
                <w:rFonts w:ascii="GHEA Grapalat" w:hAnsi="GHEA Grapalat"/>
                <w:sz w:val="20"/>
                <w:szCs w:val="20"/>
              </w:rPr>
              <w:t>г.</w:t>
            </w:r>
            <w:r w:rsidRPr="00E17B52">
              <w:rPr>
                <w:rStyle w:val="af6"/>
                <w:rFonts w:ascii="GHEA Grapalat" w:hAnsi="GHEA Grapalat"/>
                <w:sz w:val="20"/>
                <w:szCs w:val="20"/>
              </w:rPr>
              <w:footnoteReference w:customMarkFollows="1" w:id="7"/>
              <w:t>**</w:t>
            </w:r>
          </w:p>
        </w:tc>
      </w:tr>
    </w:tbl>
    <w:p w14:paraId="10B4BBBA" w14:textId="77777777" w:rsidR="00F55AAF" w:rsidRPr="00E17B52" w:rsidRDefault="00F55AAF" w:rsidP="00F55AAF">
      <w:pPr>
        <w:widowControl w:val="0"/>
        <w:spacing w:after="160"/>
        <w:rPr>
          <w:rFonts w:ascii="GHEA Grapalat" w:hAnsi="GHEA Grapalat" w:cs="GHEA Grapalat"/>
          <w:b/>
          <w:sz w:val="20"/>
          <w:szCs w:val="20"/>
        </w:rPr>
      </w:pPr>
    </w:p>
    <w:p w14:paraId="00927949" w14:textId="77777777" w:rsidR="00F55AAF" w:rsidRPr="00E17B52" w:rsidRDefault="00F55AAF" w:rsidP="00F55AAF">
      <w:pPr>
        <w:widowControl w:val="0"/>
        <w:jc w:val="both"/>
        <w:rPr>
          <w:rFonts w:ascii="GHEA Grapalat" w:hAnsi="GHEA Grapalat" w:cs="GHEA Grapalat"/>
          <w:sz w:val="20"/>
          <w:szCs w:val="20"/>
          <w:u w:val="single"/>
          <w:vertAlign w:val="subscript"/>
        </w:rPr>
      </w:pPr>
      <w:r w:rsidRPr="00E17B52">
        <w:rPr>
          <w:rFonts w:ascii="GHEA Grapalat" w:hAnsi="GHEA Grapalat"/>
          <w:sz w:val="20"/>
          <w:szCs w:val="20"/>
        </w:rPr>
        <w:t>_______________________________________________, в лице директора Компании,</w:t>
      </w:r>
    </w:p>
    <w:p w14:paraId="0E43872A" w14:textId="77777777" w:rsidR="00F55AAF" w:rsidRPr="00F55AAF" w:rsidRDefault="00F55AAF" w:rsidP="00F55AAF">
      <w:pPr>
        <w:widowControl w:val="0"/>
        <w:ind w:left="1843"/>
        <w:jc w:val="both"/>
        <w:rPr>
          <w:rFonts w:ascii="GHEA Grapalat" w:hAnsi="GHEA Grapalat"/>
          <w:sz w:val="20"/>
          <w:szCs w:val="20"/>
          <w:vertAlign w:val="superscript"/>
        </w:rPr>
      </w:pPr>
      <w:r w:rsidRPr="00E17B52">
        <w:rPr>
          <w:rFonts w:ascii="GHEA Grapalat" w:hAnsi="GHEA Grapalat"/>
          <w:sz w:val="20"/>
          <w:szCs w:val="20"/>
          <w:vertAlign w:val="superscript"/>
        </w:rPr>
        <w:t>наименование Компании</w:t>
      </w:r>
    </w:p>
    <w:p w14:paraId="4FA51F17" w14:textId="77777777" w:rsidR="00F55AAF" w:rsidRPr="00F55AAF" w:rsidRDefault="00F55AAF" w:rsidP="00F55AAF">
      <w:pPr>
        <w:widowControl w:val="0"/>
        <w:jc w:val="both"/>
        <w:rPr>
          <w:rFonts w:ascii="GHEA Grapalat" w:hAnsi="GHEA Grapalat"/>
          <w:sz w:val="20"/>
          <w:szCs w:val="20"/>
        </w:rPr>
      </w:pPr>
      <w:r w:rsidRPr="00F55AAF">
        <w:rPr>
          <w:rFonts w:ascii="GHEA Grapalat" w:hAnsi="GHEA Grapalat"/>
          <w:sz w:val="20"/>
          <w:szCs w:val="20"/>
        </w:rPr>
        <w:t>_________________________________________________________________________</w:t>
      </w:r>
    </w:p>
    <w:p w14:paraId="0CA6899E" w14:textId="77777777" w:rsidR="00F55AAF" w:rsidRPr="00E17B52" w:rsidRDefault="00F55AAF" w:rsidP="00F55AAF">
      <w:pPr>
        <w:widowControl w:val="0"/>
        <w:spacing w:after="160"/>
        <w:jc w:val="center"/>
        <w:rPr>
          <w:rFonts w:ascii="GHEA Grapalat" w:hAnsi="GHEA Grapalat"/>
          <w:sz w:val="20"/>
          <w:szCs w:val="20"/>
          <w:vertAlign w:val="superscript"/>
        </w:rPr>
      </w:pPr>
      <w:r w:rsidRPr="00E17B52">
        <w:rPr>
          <w:rFonts w:ascii="GHEA Grapalat" w:hAnsi="GHEA Grapalat"/>
          <w:sz w:val="20"/>
          <w:szCs w:val="20"/>
          <w:vertAlign w:val="superscript"/>
        </w:rPr>
        <w:t>имя, фамилия, паспортные данные директора компании</w:t>
      </w:r>
    </w:p>
    <w:p w14:paraId="6BFA1C81" w14:textId="77777777" w:rsidR="00F55AAF" w:rsidRPr="00E17B52" w:rsidRDefault="00F55AAF" w:rsidP="00F55AAF">
      <w:pPr>
        <w:widowControl w:val="0"/>
        <w:spacing w:after="160"/>
        <w:jc w:val="both"/>
        <w:rPr>
          <w:rFonts w:ascii="GHEA Grapalat" w:hAnsi="GHEA Grapalat" w:cs="GHEA Grapalat"/>
          <w:sz w:val="20"/>
          <w:szCs w:val="20"/>
        </w:rPr>
      </w:pPr>
      <w:r w:rsidRPr="00E17B5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248436" w14:textId="77777777" w:rsidR="00F55AAF" w:rsidRPr="00E17B52" w:rsidRDefault="00F55AAF" w:rsidP="00F55AAF">
      <w:pPr>
        <w:widowControl w:val="0"/>
        <w:spacing w:after="160"/>
        <w:jc w:val="center"/>
        <w:rPr>
          <w:rFonts w:ascii="GHEA Grapalat" w:hAnsi="GHEA Grapalat" w:cs="GHEA Grapalat"/>
          <w:b/>
          <w:bCs/>
          <w:sz w:val="20"/>
          <w:szCs w:val="20"/>
        </w:rPr>
      </w:pPr>
      <w:r w:rsidRPr="00E17B52">
        <w:rPr>
          <w:rFonts w:ascii="GHEA Grapalat" w:hAnsi="GHEA Grapalat"/>
          <w:b/>
          <w:sz w:val="20"/>
          <w:szCs w:val="20"/>
        </w:rPr>
        <w:t>1. Предмет соглашения</w:t>
      </w:r>
    </w:p>
    <w:p w14:paraId="14F0F57E" w14:textId="77777777" w:rsidR="00F55AAF" w:rsidRPr="00E17B52" w:rsidRDefault="00F55AAF" w:rsidP="00F55AAF">
      <w:pPr>
        <w:widowControl w:val="0"/>
        <w:jc w:val="both"/>
        <w:rPr>
          <w:rFonts w:ascii="GHEA Grapalat" w:hAnsi="GHEA Grapalat"/>
          <w:sz w:val="20"/>
          <w:szCs w:val="20"/>
        </w:rPr>
      </w:pPr>
      <w:r w:rsidRPr="00E17B52">
        <w:rPr>
          <w:rFonts w:ascii="GHEA Grapalat" w:hAnsi="GHEA Grapalat"/>
          <w:sz w:val="20"/>
          <w:szCs w:val="20"/>
        </w:rPr>
        <w:t>1</w:t>
      </w:r>
      <w:r>
        <w:rPr>
          <w:rFonts w:ascii="GHEA Grapalat" w:hAnsi="GHEA Grapalat"/>
          <w:sz w:val="20"/>
          <w:szCs w:val="20"/>
        </w:rPr>
        <w:t>.</w:t>
      </w:r>
      <w:proofErr w:type="gramStart"/>
      <w:r>
        <w:rPr>
          <w:rFonts w:ascii="GHEA Grapalat" w:hAnsi="GHEA Grapalat"/>
          <w:sz w:val="20"/>
          <w:szCs w:val="20"/>
        </w:rPr>
        <w:t>1.</w:t>
      </w:r>
      <w:r w:rsidRPr="00E17B52">
        <w:rPr>
          <w:rFonts w:ascii="GHEA Grapalat" w:hAnsi="GHEA Grapalat"/>
          <w:sz w:val="20"/>
          <w:szCs w:val="20"/>
        </w:rPr>
        <w:t>Компания</w:t>
      </w:r>
      <w:proofErr w:type="gramEnd"/>
      <w:r w:rsidRPr="00E17B52">
        <w:rPr>
          <w:rFonts w:ascii="GHEA Grapalat" w:hAnsi="GHEA Grapalat"/>
          <w:sz w:val="20"/>
          <w:szCs w:val="20"/>
        </w:rPr>
        <w:t xml:space="preserve"> участвует в организованной  </w:t>
      </w:r>
      <w:r w:rsidRPr="00E17B52">
        <w:rPr>
          <w:rFonts w:ascii="GHEA Grapalat" w:hAnsi="GHEA Grapalat"/>
          <w:sz w:val="20"/>
          <w:szCs w:val="20"/>
          <w:u w:val="single"/>
        </w:rPr>
        <w:t>ГНКО «Центр аукциона и оценки имущества»</w:t>
      </w:r>
      <w:r w:rsidRPr="00E17B52">
        <w:rPr>
          <w:rFonts w:ascii="GHEA Grapalat" w:hAnsi="GHEA Grapalat"/>
          <w:sz w:val="20"/>
          <w:szCs w:val="20"/>
        </w:rPr>
        <w:t xml:space="preserve">*  (далее — Заказчик) </w:t>
      </w:r>
    </w:p>
    <w:p w14:paraId="7B06AF92" w14:textId="77777777" w:rsidR="00F55AAF" w:rsidRPr="00E17B52" w:rsidRDefault="00F55AAF" w:rsidP="00F55AAF">
      <w:pPr>
        <w:widowControl w:val="0"/>
        <w:jc w:val="both"/>
        <w:rPr>
          <w:rFonts w:ascii="GHEA Grapalat" w:hAnsi="GHEA Grapalat"/>
          <w:sz w:val="20"/>
          <w:szCs w:val="20"/>
        </w:rPr>
      </w:pPr>
      <w:r w:rsidRPr="00E17B52">
        <w:rPr>
          <w:rFonts w:ascii="GHEA Grapalat" w:hAnsi="GHEA Grapalat"/>
          <w:sz w:val="20"/>
          <w:szCs w:val="20"/>
          <w:vertAlign w:val="superscript"/>
        </w:rPr>
        <w:t xml:space="preserve"> </w:t>
      </w:r>
      <w:r w:rsidRPr="00A26EEB">
        <w:rPr>
          <w:rFonts w:ascii="GHEA Grapalat" w:hAnsi="GHEA Grapalat"/>
          <w:sz w:val="20"/>
          <w:szCs w:val="20"/>
          <w:vertAlign w:val="superscript"/>
        </w:rPr>
        <w:t xml:space="preserve">                                                                                                                                          </w:t>
      </w:r>
      <w:r w:rsidRPr="00E17B52">
        <w:rPr>
          <w:rFonts w:ascii="GHEA Grapalat" w:hAnsi="GHEA Grapalat"/>
          <w:sz w:val="20"/>
          <w:szCs w:val="20"/>
          <w:vertAlign w:val="superscript"/>
        </w:rPr>
        <w:t>наименование заказчика</w:t>
      </w:r>
    </w:p>
    <w:p w14:paraId="4A8A7B36" w14:textId="09154D02" w:rsidR="00F55AAF" w:rsidRPr="00E17B52" w:rsidRDefault="00F55AAF" w:rsidP="00F55AAF">
      <w:pPr>
        <w:widowControl w:val="0"/>
        <w:jc w:val="both"/>
        <w:rPr>
          <w:rFonts w:ascii="GHEA Grapalat" w:hAnsi="GHEA Grapalat"/>
          <w:sz w:val="20"/>
          <w:szCs w:val="20"/>
        </w:rPr>
      </w:pPr>
      <w:r w:rsidRPr="00E17B52">
        <w:rPr>
          <w:rFonts w:ascii="GHEA Grapalat" w:hAnsi="GHEA Grapalat"/>
          <w:sz w:val="20"/>
          <w:szCs w:val="20"/>
        </w:rPr>
        <w:t xml:space="preserve">процедуре закупок под кодом </w:t>
      </w:r>
      <w:r w:rsidRPr="00E17B52">
        <w:rPr>
          <w:rFonts w:ascii="GHEA Grapalat" w:hAnsi="GHEA Grapalat"/>
          <w:b/>
          <w:i/>
          <w:sz w:val="20"/>
          <w:szCs w:val="20"/>
          <w:u w:val="single"/>
        </w:rPr>
        <w:t>“GGAK-GHTsDzB-</w:t>
      </w:r>
      <w:r w:rsidR="00AD1CF0">
        <w:rPr>
          <w:rFonts w:ascii="GHEA Grapalat" w:hAnsi="GHEA Grapalat"/>
          <w:b/>
          <w:i/>
          <w:sz w:val="20"/>
          <w:szCs w:val="20"/>
          <w:u w:val="single"/>
        </w:rPr>
        <w:t>23/</w:t>
      </w:r>
      <w:r w:rsidR="003D5641">
        <w:rPr>
          <w:rFonts w:ascii="GHEA Grapalat" w:hAnsi="GHEA Grapalat"/>
          <w:b/>
          <w:i/>
          <w:sz w:val="20"/>
          <w:szCs w:val="20"/>
          <w:u w:val="single"/>
        </w:rPr>
        <w:t>4/H</w:t>
      </w:r>
      <w:r w:rsidRPr="00E17B52">
        <w:rPr>
          <w:rFonts w:ascii="GHEA Grapalat" w:hAnsi="GHEA Grapalat"/>
          <w:b/>
          <w:i/>
          <w:sz w:val="20"/>
          <w:szCs w:val="20"/>
          <w:u w:val="single"/>
        </w:rPr>
        <w:t>”</w:t>
      </w:r>
    </w:p>
    <w:p w14:paraId="3DA5942B" w14:textId="77777777" w:rsidR="00F55AAF" w:rsidRPr="00E17B52" w:rsidRDefault="00F55AAF" w:rsidP="00F55AAF">
      <w:pPr>
        <w:widowControl w:val="0"/>
        <w:jc w:val="both"/>
        <w:rPr>
          <w:rFonts w:ascii="GHEA Grapalat" w:hAnsi="GHEA Grapalat"/>
          <w:sz w:val="20"/>
          <w:szCs w:val="20"/>
        </w:rPr>
      </w:pPr>
      <w:r w:rsidRPr="00E17B52">
        <w:rPr>
          <w:rFonts w:ascii="GHEA Grapalat" w:hAnsi="GHEA Grapalat"/>
          <w:sz w:val="20"/>
          <w:szCs w:val="20"/>
          <w:vertAlign w:val="superscript"/>
        </w:rPr>
        <w:t xml:space="preserve">                                                                                                           код процедуры</w:t>
      </w:r>
    </w:p>
    <w:p w14:paraId="14320F63"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1.2.</w:t>
      </w:r>
      <w:r w:rsidRPr="00E17B52">
        <w:rPr>
          <w:rFonts w:ascii="GHEA Grapalat" w:hAnsi="GHEA Grapalat"/>
          <w:sz w:val="20"/>
          <w:szCs w:val="20"/>
        </w:rPr>
        <w:tab/>
        <w:t>В качестве обеспечения исполнения договора, заключаемого в</w:t>
      </w:r>
      <w:r w:rsidRPr="00E17B52">
        <w:rPr>
          <w:rFonts w:ascii="Courier New" w:hAnsi="Courier New" w:cs="Courier New"/>
          <w:sz w:val="20"/>
          <w:szCs w:val="20"/>
          <w:lang w:val="en-US"/>
        </w:rPr>
        <w:t> </w:t>
      </w:r>
      <w:r w:rsidRPr="00E17B5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F8513AB"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1.3.</w:t>
      </w:r>
      <w:r w:rsidRPr="00E17B52">
        <w:rPr>
          <w:rFonts w:ascii="GHEA Grapalat" w:hAnsi="GHEA Grapalat"/>
          <w:sz w:val="20"/>
          <w:szCs w:val="20"/>
        </w:rPr>
        <w:tab/>
        <w:t>Подписав платежное требование (далее — Требование), прилагаемое к</w:t>
      </w:r>
      <w:r w:rsidRPr="00E17B52">
        <w:rPr>
          <w:sz w:val="20"/>
          <w:szCs w:val="20"/>
          <w:lang w:val="en-US"/>
        </w:rPr>
        <w:t> </w:t>
      </w:r>
      <w:r w:rsidRPr="00E17B52">
        <w:rPr>
          <w:rFonts w:ascii="GHEA Grapalat" w:hAnsi="GHEA Grapalat"/>
          <w:sz w:val="20"/>
          <w:szCs w:val="20"/>
        </w:rPr>
        <w:t xml:space="preserve">настоящему Соглашению о неустойке, Компания безотзывно соглашается, что: </w:t>
      </w:r>
    </w:p>
    <w:p w14:paraId="0F5064A3"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а)</w:t>
      </w:r>
      <w:r w:rsidRPr="00E17B5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3168B4"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б)</w:t>
      </w:r>
      <w:r w:rsidRPr="00E17B5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48A90A9"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в)</w:t>
      </w:r>
      <w:r w:rsidRPr="00E17B5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DCAA58"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г)</w:t>
      </w:r>
      <w:r w:rsidRPr="00E17B52">
        <w:rPr>
          <w:rFonts w:ascii="GHEA Grapalat" w:hAnsi="GHEA Grapalat"/>
          <w:sz w:val="20"/>
          <w:szCs w:val="20"/>
        </w:rPr>
        <w:tab/>
        <w:t>Компания подтверждает, что акцептовала Требование в полном размере суммы неустойки.</w:t>
      </w:r>
    </w:p>
    <w:p w14:paraId="667FAAB0"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д)</w:t>
      </w:r>
      <w:r w:rsidRPr="00E17B5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E17B52">
        <w:rPr>
          <w:rFonts w:ascii="GHEA Grapalat" w:hAnsi="GHEA Grapalat"/>
          <w:sz w:val="20"/>
          <w:szCs w:val="20"/>
        </w:rPr>
        <w:t>представления</w:t>
      </w:r>
      <w:proofErr w:type="gramEnd"/>
      <w:r w:rsidRPr="00E17B52">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C40F09"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1.5.</w:t>
      </w:r>
      <w:r w:rsidRPr="00E17B5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17B52">
        <w:rPr>
          <w:rFonts w:ascii="Courier New" w:hAnsi="Courier New" w:cs="Courier New"/>
          <w:sz w:val="20"/>
          <w:szCs w:val="20"/>
          <w:lang w:val="en-US"/>
        </w:rPr>
        <w:t> </w:t>
      </w:r>
      <w:r w:rsidRPr="00E17B52">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E17B52">
        <w:rPr>
          <w:rFonts w:ascii="GHEA Grapalat" w:hAnsi="GHEA Grapalat"/>
          <w:sz w:val="20"/>
          <w:szCs w:val="20"/>
        </w:rPr>
        <w:lastRenderedPageBreak/>
        <w:t>представляются в Банк-плательщик на электронных носителях, а также в распечатанных с них бумажных вариантах.</w:t>
      </w:r>
    </w:p>
    <w:p w14:paraId="5E81A8BB"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1.6.</w:t>
      </w:r>
      <w:r w:rsidRPr="00E17B52">
        <w:rPr>
          <w:rFonts w:ascii="GHEA Grapalat" w:hAnsi="GHEA Grapalat"/>
          <w:sz w:val="20"/>
          <w:szCs w:val="20"/>
        </w:rPr>
        <w:tab/>
        <w:t>Заказчик может представить в Банк-плательщик иные дополнительные документы.</w:t>
      </w:r>
    </w:p>
    <w:p w14:paraId="2F32ED52"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1.7. Банк не несет какой-либо ответственности за риски (понесенные</w:t>
      </w:r>
      <w:r w:rsidRPr="00E17B52">
        <w:rPr>
          <w:rFonts w:ascii="Courier New" w:hAnsi="Courier New" w:cs="Courier New"/>
          <w:sz w:val="20"/>
          <w:szCs w:val="20"/>
          <w:lang w:val="en-US"/>
        </w:rPr>
        <w:t> </w:t>
      </w:r>
      <w:r w:rsidRPr="00E17B5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17B52">
        <w:rPr>
          <w:rFonts w:ascii="Courier New" w:hAnsi="Courier New" w:cs="Courier New"/>
          <w:sz w:val="20"/>
          <w:szCs w:val="20"/>
          <w:lang w:val="en-US"/>
        </w:rPr>
        <w:t> </w:t>
      </w:r>
      <w:r w:rsidRPr="00E17B52">
        <w:rPr>
          <w:rFonts w:ascii="GHEA Grapalat" w:hAnsi="GHEA Grapalat"/>
          <w:sz w:val="20"/>
          <w:szCs w:val="20"/>
        </w:rPr>
        <w:t>Требовании. Банк не обязан проверять факты нарушения Компанией условий договора.</w:t>
      </w:r>
    </w:p>
    <w:p w14:paraId="4FC71F08"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1.8.</w:t>
      </w:r>
      <w:r w:rsidRPr="00E17B5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FE513F"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1.9.</w:t>
      </w:r>
      <w:r w:rsidRPr="00E17B52">
        <w:rPr>
          <w:rFonts w:ascii="GHEA Grapalat" w:hAnsi="GHEA Grapalat"/>
          <w:sz w:val="20"/>
          <w:szCs w:val="20"/>
        </w:rPr>
        <w:tab/>
        <w:t>В случае если в течение десяти рабочих дней после представления в</w:t>
      </w:r>
      <w:r w:rsidRPr="00E17B52">
        <w:rPr>
          <w:rFonts w:ascii="Courier New" w:hAnsi="Courier New" w:cs="Courier New"/>
          <w:sz w:val="20"/>
          <w:szCs w:val="20"/>
          <w:lang w:val="en-US"/>
        </w:rPr>
        <w:t> </w:t>
      </w:r>
      <w:r w:rsidRPr="00E17B52">
        <w:rPr>
          <w:rFonts w:ascii="GHEA Grapalat" w:hAnsi="GHEA Grapalat"/>
          <w:sz w:val="20"/>
          <w:szCs w:val="20"/>
        </w:rPr>
        <w:t>Банк настоящего Соглашения и прилагаемого Требования по независящим от</w:t>
      </w:r>
      <w:r w:rsidRPr="00E17B52">
        <w:rPr>
          <w:rFonts w:ascii="Courier New" w:hAnsi="Courier New" w:cs="Courier New"/>
          <w:sz w:val="20"/>
          <w:szCs w:val="20"/>
          <w:lang w:val="en-US"/>
        </w:rPr>
        <w:t> </w:t>
      </w:r>
      <w:r w:rsidRPr="00E17B5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17B52">
        <w:rPr>
          <w:rFonts w:ascii="Courier New" w:hAnsi="Courier New" w:cs="Courier New"/>
          <w:sz w:val="20"/>
          <w:szCs w:val="20"/>
          <w:lang w:val="en-US"/>
        </w:rPr>
        <w:t> </w:t>
      </w:r>
      <w:r w:rsidRPr="00E17B52">
        <w:rPr>
          <w:rFonts w:ascii="GHEA Grapalat" w:hAnsi="GHEA Grapalat"/>
          <w:sz w:val="20"/>
          <w:szCs w:val="20"/>
        </w:rPr>
        <w:t>неуплатой.</w:t>
      </w:r>
    </w:p>
    <w:p w14:paraId="4B7FA179" w14:textId="77777777" w:rsidR="00F55AAF" w:rsidRPr="00E17B52" w:rsidRDefault="00F55AAF" w:rsidP="00F55AAF">
      <w:pPr>
        <w:widowControl w:val="0"/>
        <w:spacing w:after="160"/>
        <w:jc w:val="center"/>
        <w:rPr>
          <w:rFonts w:ascii="GHEA Grapalat" w:hAnsi="GHEA Grapalat" w:cs="GHEA Grapalat"/>
          <w:b/>
          <w:bCs/>
          <w:sz w:val="20"/>
          <w:szCs w:val="20"/>
        </w:rPr>
      </w:pPr>
      <w:r w:rsidRPr="00E17B52">
        <w:rPr>
          <w:rFonts w:ascii="GHEA Grapalat" w:hAnsi="GHEA Grapalat"/>
          <w:b/>
          <w:sz w:val="20"/>
          <w:szCs w:val="20"/>
        </w:rPr>
        <w:t>2. Иные условия</w:t>
      </w:r>
    </w:p>
    <w:p w14:paraId="7A6272A6" w14:textId="77777777" w:rsidR="00F55AAF" w:rsidRPr="00E17B52" w:rsidRDefault="00F55AAF" w:rsidP="00F55AAF">
      <w:pPr>
        <w:widowControl w:val="0"/>
        <w:tabs>
          <w:tab w:val="left" w:pos="1134"/>
        </w:tabs>
        <w:spacing w:after="160"/>
        <w:ind w:firstLine="567"/>
        <w:jc w:val="both"/>
        <w:rPr>
          <w:rFonts w:ascii="GHEA Grapalat" w:hAnsi="GHEA Grapalat"/>
          <w:sz w:val="20"/>
          <w:szCs w:val="20"/>
        </w:rPr>
      </w:pPr>
      <w:r w:rsidRPr="00E17B52">
        <w:rPr>
          <w:rFonts w:ascii="GHEA Grapalat" w:hAnsi="GHEA Grapalat"/>
          <w:sz w:val="20"/>
          <w:szCs w:val="20"/>
        </w:rPr>
        <w:t>2.1.</w:t>
      </w:r>
      <w:r w:rsidRPr="00E17B52">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DD54663"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2.2.</w:t>
      </w:r>
      <w:r w:rsidRPr="00E17B52">
        <w:rPr>
          <w:rFonts w:ascii="GHEA Grapalat" w:hAnsi="GHEA Grapalat"/>
          <w:sz w:val="20"/>
          <w:szCs w:val="20"/>
        </w:rPr>
        <w:tab/>
        <w:t xml:space="preserve">Представив настоящее Соглашение и прилагаемое Требование в Банк-плательщик: </w:t>
      </w:r>
    </w:p>
    <w:p w14:paraId="69FA1602" w14:textId="77777777" w:rsidR="00F55AAF" w:rsidRPr="00E17B52"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2.2.1.</w:t>
      </w:r>
      <w:r w:rsidRPr="00E17B52">
        <w:rPr>
          <w:rFonts w:ascii="GHEA Grapalat" w:hAnsi="GHEA Grapalat"/>
          <w:sz w:val="20"/>
          <w:szCs w:val="20"/>
        </w:rPr>
        <w:tab/>
        <w:t>Заказчик подтверждает, что Компания допустила нарушение договорных обязательств, а</w:t>
      </w:r>
    </w:p>
    <w:p w14:paraId="3A2B46F5" w14:textId="77777777" w:rsidR="00F55AAF" w:rsidRPr="00E17B52" w:rsidDel="00A13215" w:rsidRDefault="00F55AAF" w:rsidP="00F55AAF">
      <w:pPr>
        <w:widowControl w:val="0"/>
        <w:tabs>
          <w:tab w:val="left" w:pos="1134"/>
        </w:tabs>
        <w:spacing w:after="160"/>
        <w:ind w:firstLine="567"/>
        <w:jc w:val="both"/>
        <w:rPr>
          <w:rFonts w:ascii="GHEA Grapalat" w:hAnsi="GHEA Grapalat" w:cs="GHEA Grapalat"/>
          <w:sz w:val="20"/>
          <w:szCs w:val="20"/>
        </w:rPr>
      </w:pPr>
      <w:r w:rsidRPr="00E17B52">
        <w:rPr>
          <w:rFonts w:ascii="GHEA Grapalat" w:hAnsi="GHEA Grapalat"/>
          <w:sz w:val="20"/>
          <w:szCs w:val="20"/>
        </w:rPr>
        <w:t>2.2.2.</w:t>
      </w:r>
      <w:r w:rsidRPr="00E17B5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4E04FD" w14:textId="77777777" w:rsidR="00F55AAF" w:rsidRPr="00E17B52" w:rsidRDefault="00F55AAF" w:rsidP="00F55AAF">
      <w:pPr>
        <w:widowControl w:val="0"/>
        <w:tabs>
          <w:tab w:val="left" w:pos="1134"/>
        </w:tabs>
        <w:spacing w:after="160"/>
        <w:ind w:firstLine="567"/>
        <w:jc w:val="both"/>
        <w:rPr>
          <w:rFonts w:ascii="GHEA Grapalat" w:hAnsi="GHEA Grapalat"/>
          <w:sz w:val="20"/>
          <w:szCs w:val="20"/>
        </w:rPr>
      </w:pPr>
      <w:r w:rsidRPr="00E17B52">
        <w:rPr>
          <w:rFonts w:ascii="GHEA Grapalat" w:hAnsi="GHEA Grapalat"/>
          <w:sz w:val="20"/>
          <w:szCs w:val="20"/>
        </w:rPr>
        <w:t>2.3.</w:t>
      </w:r>
      <w:r w:rsidRPr="00E17B5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1222B89" w14:textId="77777777" w:rsidR="00F55AAF" w:rsidRPr="00E17B52" w:rsidRDefault="00F55AAF" w:rsidP="00F55AAF">
      <w:pPr>
        <w:widowControl w:val="0"/>
        <w:spacing w:after="160"/>
        <w:ind w:firstLine="567"/>
        <w:jc w:val="center"/>
        <w:rPr>
          <w:rFonts w:ascii="GHEA Grapalat" w:hAnsi="GHEA Grapalat"/>
          <w:b/>
          <w:sz w:val="20"/>
          <w:szCs w:val="20"/>
        </w:rPr>
      </w:pPr>
      <w:r w:rsidRPr="00E17B52">
        <w:rPr>
          <w:rFonts w:ascii="GHEA Grapalat" w:hAnsi="GHEA Grapalat"/>
          <w:b/>
          <w:sz w:val="20"/>
          <w:szCs w:val="20"/>
        </w:rPr>
        <w:t>3. Адрес, банковские реквизиты Компании</w:t>
      </w:r>
    </w:p>
    <w:p w14:paraId="06ED0781"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4E45A672" w14:textId="77777777" w:rsidR="00F55AAF" w:rsidRPr="00B138F3" w:rsidRDefault="00F55AAF" w:rsidP="00F55AA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10F414C"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2148F14E" w14:textId="77777777" w:rsidR="00F55AAF" w:rsidRPr="00B138F3" w:rsidRDefault="00F55AAF" w:rsidP="00F55AAF">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65DF802"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5E0020D1" w14:textId="77777777" w:rsidR="00F55AAF" w:rsidRPr="00B138F3" w:rsidRDefault="00F55AAF" w:rsidP="00F55AA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F7E5B1"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52338321" w14:textId="77777777" w:rsidR="00F55AAF" w:rsidRPr="00B138F3" w:rsidRDefault="00F55AAF" w:rsidP="00F55AAF">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D3A5BF0"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62E5BC95" w14:textId="77777777" w:rsidR="00F55AAF" w:rsidRPr="00B138F3" w:rsidRDefault="00F55AAF" w:rsidP="00F55AAF">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809B63" w14:textId="77777777" w:rsidR="00F55AAF" w:rsidRPr="00B138F3" w:rsidRDefault="00F55AAF" w:rsidP="00F55AAF">
      <w:pPr>
        <w:widowControl w:val="0"/>
        <w:jc w:val="both"/>
        <w:rPr>
          <w:rFonts w:ascii="GHEA Grapalat" w:hAnsi="GHEA Grapalat"/>
        </w:rPr>
      </w:pPr>
      <w:r w:rsidRPr="00B138F3">
        <w:rPr>
          <w:rFonts w:ascii="GHEA Grapalat" w:hAnsi="GHEA Grapalat"/>
        </w:rPr>
        <w:t>_______________________________________</w:t>
      </w:r>
    </w:p>
    <w:p w14:paraId="3AD5F716" w14:textId="77777777" w:rsidR="00F55AAF" w:rsidRPr="006F1605" w:rsidRDefault="00F55AAF" w:rsidP="00F55AAF">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D74E3D4" w14:textId="77777777" w:rsidR="00F55AAF" w:rsidRPr="000301D3" w:rsidRDefault="00F55AAF" w:rsidP="00F55AAF">
      <w:pPr>
        <w:widowControl w:val="0"/>
        <w:spacing w:after="160"/>
        <w:rPr>
          <w:rFonts w:ascii="GHEA Grapalat" w:hAnsi="GHEA Grapalat"/>
          <w:sz w:val="20"/>
          <w:szCs w:val="20"/>
        </w:rPr>
      </w:pPr>
      <w:r w:rsidRPr="000301D3">
        <w:rPr>
          <w:rFonts w:ascii="GHEA Grapalat" w:hAnsi="GHEA Grapalat"/>
          <w:sz w:val="20"/>
          <w:szCs w:val="20"/>
        </w:rPr>
        <w:t>День/месяц/год                                                                                    М. П.</w:t>
      </w:r>
    </w:p>
    <w:p w14:paraId="485517E1" w14:textId="77777777" w:rsidR="00F55AAF" w:rsidRPr="00B138F3" w:rsidRDefault="00F55AAF" w:rsidP="00F55AAF">
      <w:pPr>
        <w:widowControl w:val="0"/>
        <w:spacing w:after="160"/>
        <w:jc w:val="cente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5AAF" w:rsidRPr="00B138F3" w14:paraId="28978FDF" w14:textId="77777777" w:rsidTr="00610DE9">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1E0BE" w14:textId="77777777" w:rsidR="00F55AAF" w:rsidRPr="009B688B" w:rsidRDefault="00F55AAF" w:rsidP="00610DE9">
            <w:pPr>
              <w:widowControl w:val="0"/>
              <w:tabs>
                <w:tab w:val="left" w:pos="855"/>
              </w:tabs>
              <w:ind w:left="360"/>
              <w:jc w:val="center"/>
              <w:rPr>
                <w:rFonts w:ascii="GHEA Grapalat" w:hAnsi="GHEA Grapalat"/>
                <w:sz w:val="16"/>
                <w:szCs w:val="16"/>
              </w:rPr>
            </w:pPr>
            <w:r w:rsidRPr="009B688B">
              <w:rPr>
                <w:rFonts w:ascii="GHEA Grapalat" w:hAnsi="GHEA Grapalat"/>
                <w:sz w:val="16"/>
                <w:szCs w:val="16"/>
              </w:rPr>
              <w:lastRenderedPageBreak/>
              <w:t>1.</w:t>
            </w:r>
            <w:r w:rsidRPr="009B688B">
              <w:rPr>
                <w:rFonts w:ascii="GHEA Grapalat" w:hAnsi="GHEA Grapalat"/>
                <w:sz w:val="16"/>
                <w:szCs w:val="16"/>
              </w:rPr>
              <w:tab/>
              <w:t>ПЛАТЕЖНОЕ ТРЕБОВАНИЕ *</w:t>
            </w:r>
          </w:p>
        </w:tc>
      </w:tr>
      <w:tr w:rsidR="00F55AAF" w:rsidRPr="00B138F3" w14:paraId="4D6CFA74" w14:textId="77777777" w:rsidTr="00610DE9">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7365A"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w:t>
            </w:r>
            <w:r w:rsidRPr="009B688B">
              <w:rPr>
                <w:rFonts w:ascii="GHEA Grapalat" w:hAnsi="GHEA Grapalat"/>
                <w:sz w:val="16"/>
                <w:szCs w:val="16"/>
              </w:rPr>
              <w:tab/>
              <w:t xml:space="preserve">Номер </w:t>
            </w:r>
          </w:p>
        </w:tc>
      </w:tr>
      <w:tr w:rsidR="00F55AAF" w:rsidRPr="00B138F3" w14:paraId="37DB5ECE" w14:textId="77777777" w:rsidTr="00610DE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11339"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3</w:t>
            </w:r>
            <w:r w:rsidRPr="009B688B">
              <w:rPr>
                <w:rFonts w:ascii="GHEA Grapalat" w:hAnsi="GHEA Grapalat"/>
                <w:sz w:val="16"/>
                <w:szCs w:val="16"/>
              </w:rPr>
              <w:tab/>
              <w:t>Дата представления: "___" ___ 20___г.</w:t>
            </w:r>
          </w:p>
        </w:tc>
      </w:tr>
      <w:tr w:rsidR="00F55AAF" w:rsidRPr="00B138F3" w14:paraId="65ED87B2" w14:textId="77777777" w:rsidTr="00610DE9">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0CA4B"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4.</w:t>
            </w:r>
            <w:r w:rsidRPr="009B688B">
              <w:rPr>
                <w:rFonts w:ascii="GHEA Grapalat" w:hAnsi="GHEA Grapalat"/>
                <w:sz w:val="16"/>
                <w:szCs w:val="16"/>
              </w:rPr>
              <w:tab/>
              <w:t>Наименование, или имя, фамилия плательщика (Компания:</w:t>
            </w:r>
          </w:p>
        </w:tc>
      </w:tr>
      <w:tr w:rsidR="00F55AAF" w:rsidRPr="00B138F3" w14:paraId="74C04591" w14:textId="77777777" w:rsidTr="00610DE9">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B9998"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5.</w:t>
            </w:r>
            <w:r w:rsidRPr="009B688B">
              <w:rPr>
                <w:rFonts w:ascii="GHEA Grapalat" w:hAnsi="GHEA Grapalat"/>
                <w:sz w:val="16"/>
                <w:szCs w:val="16"/>
              </w:rPr>
              <w:tab/>
              <w:t>Обслуживающая плательщика Финансовая организация (банк):</w:t>
            </w:r>
          </w:p>
        </w:tc>
      </w:tr>
      <w:tr w:rsidR="00F55AAF" w:rsidRPr="00B138F3" w14:paraId="33C8B118" w14:textId="77777777" w:rsidTr="00610DE9">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9B45B"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6.</w:t>
            </w:r>
            <w:r w:rsidRPr="009B688B">
              <w:rPr>
                <w:rFonts w:ascii="GHEA Grapalat" w:hAnsi="GHEA Grapalat"/>
                <w:sz w:val="16"/>
                <w:szCs w:val="16"/>
              </w:rPr>
              <w:tab/>
              <w:t>Номер счета плательщика:</w:t>
            </w:r>
          </w:p>
        </w:tc>
      </w:tr>
      <w:tr w:rsidR="00F55AAF" w:rsidRPr="00B138F3" w14:paraId="42B50938" w14:textId="77777777" w:rsidTr="00610DE9">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EBBBD"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7.</w:t>
            </w:r>
            <w:r w:rsidRPr="009B688B">
              <w:rPr>
                <w:rFonts w:ascii="GHEA Grapalat" w:hAnsi="GHEA Grapalat"/>
                <w:sz w:val="16"/>
                <w:szCs w:val="16"/>
              </w:rPr>
              <w:tab/>
              <w:t>УНН плательщика:</w:t>
            </w:r>
          </w:p>
        </w:tc>
      </w:tr>
      <w:tr w:rsidR="00F55AAF" w:rsidRPr="00B138F3" w14:paraId="54B7B70D" w14:textId="77777777" w:rsidTr="00610D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F6EBA"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8.</w:t>
            </w:r>
            <w:r w:rsidRPr="009B688B">
              <w:rPr>
                <w:rFonts w:ascii="GHEA Grapalat" w:hAnsi="GHEA Grapalat"/>
                <w:sz w:val="16"/>
                <w:szCs w:val="16"/>
              </w:rPr>
              <w:tab/>
              <w:t>НЗОУ плательщика:</w:t>
            </w:r>
          </w:p>
        </w:tc>
      </w:tr>
      <w:tr w:rsidR="00F55AAF" w:rsidRPr="00B138F3" w14:paraId="52F2FC29" w14:textId="77777777" w:rsidTr="00610D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6F653A1"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9.</w:t>
            </w:r>
            <w:r>
              <w:rPr>
                <w:rFonts w:ascii="GHEA Grapalat" w:hAnsi="GHEA Grapalat"/>
                <w:sz w:val="16"/>
                <w:szCs w:val="16"/>
              </w:rPr>
              <w:tab/>
              <w:t xml:space="preserve">Наименование или имя, фамилия бенефициара: </w:t>
            </w:r>
            <w:r w:rsidRPr="002455BE">
              <w:rPr>
                <w:rFonts w:ascii="GHEA Grapalat" w:hAnsi="GHEA Grapalat"/>
                <w:sz w:val="16"/>
                <w:szCs w:val="16"/>
              </w:rPr>
              <w:t xml:space="preserve"> ГНКО «ЦЕНТР ОЦЕНКИ НЕДВИЖИМОСТИ И АУКЦИОНА»</w:t>
            </w:r>
          </w:p>
        </w:tc>
      </w:tr>
      <w:tr w:rsidR="00F55AAF" w:rsidRPr="00B138F3" w14:paraId="4F93920F" w14:textId="77777777" w:rsidTr="00610DE9">
        <w:trPr>
          <w:trHeight w:val="169"/>
        </w:trPr>
        <w:tc>
          <w:tcPr>
            <w:tcW w:w="10980" w:type="dxa"/>
            <w:gridSpan w:val="2"/>
            <w:tcBorders>
              <w:top w:val="single" w:sz="4" w:space="0" w:color="auto"/>
              <w:left w:val="single" w:sz="4" w:space="0" w:color="auto"/>
              <w:bottom w:val="single" w:sz="4" w:space="0" w:color="auto"/>
              <w:right w:val="single" w:sz="4" w:space="0" w:color="000000"/>
            </w:tcBorders>
            <w:noWrap/>
          </w:tcPr>
          <w:p w14:paraId="4EC0A555"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10.</w:t>
            </w:r>
            <w:r>
              <w:rPr>
                <w:rFonts w:ascii="GHEA Grapalat" w:hAnsi="GHEA Grapalat"/>
                <w:sz w:val="16"/>
                <w:szCs w:val="16"/>
              </w:rPr>
              <w:tab/>
              <w:t>НЗОУ бенефициара (не заполняется)</w:t>
            </w:r>
          </w:p>
        </w:tc>
      </w:tr>
      <w:tr w:rsidR="00F55AAF" w:rsidRPr="00B138F3" w14:paraId="081A0942" w14:textId="77777777" w:rsidTr="00610DE9">
        <w:trPr>
          <w:trHeight w:val="231"/>
        </w:trPr>
        <w:tc>
          <w:tcPr>
            <w:tcW w:w="10980" w:type="dxa"/>
            <w:gridSpan w:val="2"/>
            <w:tcBorders>
              <w:top w:val="single" w:sz="4" w:space="0" w:color="auto"/>
              <w:left w:val="single" w:sz="4" w:space="0" w:color="auto"/>
              <w:bottom w:val="single" w:sz="4" w:space="0" w:color="auto"/>
              <w:right w:val="single" w:sz="4" w:space="0" w:color="000000"/>
            </w:tcBorders>
            <w:noWrap/>
          </w:tcPr>
          <w:p w14:paraId="6B571DAB"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11.</w:t>
            </w:r>
            <w:r>
              <w:rPr>
                <w:rFonts w:ascii="GHEA Grapalat" w:hAnsi="GHEA Grapalat"/>
                <w:sz w:val="16"/>
                <w:szCs w:val="16"/>
              </w:rPr>
              <w:tab/>
              <w:t>УНН бенефициара: 02562123</w:t>
            </w:r>
          </w:p>
        </w:tc>
      </w:tr>
      <w:tr w:rsidR="00F55AAF" w:rsidRPr="00B138F3" w14:paraId="19181CB6" w14:textId="77777777" w:rsidTr="00610D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9E1DE40"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12.</w:t>
            </w:r>
            <w:r>
              <w:rPr>
                <w:rFonts w:ascii="GHEA Grapalat" w:hAnsi="GHEA Grapalat"/>
                <w:sz w:val="16"/>
                <w:szCs w:val="16"/>
              </w:rPr>
              <w:tab/>
              <w:t>Обслуживающая бенефициара Финансовая организация (банк): Казначейство МФ РА</w:t>
            </w:r>
          </w:p>
        </w:tc>
      </w:tr>
      <w:tr w:rsidR="00F55AAF" w:rsidRPr="00B138F3" w14:paraId="4E94AEBB" w14:textId="77777777" w:rsidTr="00610DE9">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14:paraId="4D123554" w14:textId="77777777" w:rsidR="00F55AAF" w:rsidRDefault="00F55AAF" w:rsidP="00610DE9">
            <w:pPr>
              <w:widowControl w:val="0"/>
              <w:tabs>
                <w:tab w:val="left" w:pos="855"/>
              </w:tabs>
              <w:ind w:left="360"/>
              <w:rPr>
                <w:rFonts w:ascii="GHEA Grapalat" w:hAnsi="GHEA Grapalat"/>
                <w:sz w:val="16"/>
                <w:szCs w:val="16"/>
              </w:rPr>
            </w:pPr>
            <w:r>
              <w:rPr>
                <w:rFonts w:ascii="GHEA Grapalat" w:hAnsi="GHEA Grapalat"/>
                <w:sz w:val="16"/>
                <w:szCs w:val="16"/>
              </w:rPr>
              <w:t>13.</w:t>
            </w:r>
            <w:r>
              <w:rPr>
                <w:rFonts w:ascii="GHEA Grapalat" w:hAnsi="GHEA Grapalat"/>
                <w:sz w:val="16"/>
                <w:szCs w:val="16"/>
              </w:rPr>
              <w:tab/>
              <w:t>Номер счета бенефициара (сч.№) 900018002981</w:t>
            </w:r>
          </w:p>
        </w:tc>
      </w:tr>
      <w:tr w:rsidR="00F55AAF" w:rsidRPr="00B138F3" w14:paraId="55C88226" w14:textId="77777777" w:rsidTr="00610DE9">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02642"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14.</w:t>
            </w:r>
            <w:r w:rsidRPr="009B688B">
              <w:rPr>
                <w:rFonts w:ascii="GHEA Grapalat" w:hAnsi="GHEA Grapalat"/>
                <w:sz w:val="16"/>
                <w:szCs w:val="16"/>
              </w:rPr>
              <w:tab/>
              <w:t>Сумма (цифрами и прописью):</w:t>
            </w:r>
          </w:p>
        </w:tc>
      </w:tr>
      <w:tr w:rsidR="00F55AAF" w:rsidRPr="00B138F3" w14:paraId="13F74514" w14:textId="77777777" w:rsidTr="00610DE9">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5D349"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15.</w:t>
            </w:r>
            <w:r w:rsidRPr="009B688B">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F55AAF" w:rsidRPr="00B138F3" w14:paraId="7CE304B9" w14:textId="77777777" w:rsidTr="00610DE9">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1D487"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16.</w:t>
            </w:r>
            <w:r w:rsidRPr="009B688B">
              <w:rPr>
                <w:rFonts w:ascii="GHEA Grapalat" w:hAnsi="GHEA Grapalat"/>
                <w:sz w:val="16"/>
                <w:szCs w:val="16"/>
              </w:rPr>
              <w:tab/>
              <w:t>Валюта (прописью и по коду):</w:t>
            </w:r>
          </w:p>
        </w:tc>
      </w:tr>
      <w:tr w:rsidR="00F55AAF" w:rsidRPr="00B138F3" w14:paraId="2822ABCF" w14:textId="77777777" w:rsidTr="00610DE9">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92A90"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17.</w:t>
            </w:r>
            <w:r w:rsidRPr="009B688B">
              <w:rPr>
                <w:rFonts w:ascii="GHEA Grapalat" w:hAnsi="GHEA Grapalat"/>
                <w:sz w:val="16"/>
                <w:szCs w:val="16"/>
              </w:rPr>
              <w:tab/>
              <w:t xml:space="preserve">Цель сделки (уплаты): (для </w:t>
            </w:r>
            <w:r>
              <w:rPr>
                <w:rFonts w:ascii="GHEA Grapalat" w:hAnsi="GHEA Grapalat"/>
                <w:sz w:val="16"/>
                <w:szCs w:val="16"/>
              </w:rPr>
              <w:t xml:space="preserve">обеспечения </w:t>
            </w:r>
            <w:r w:rsidRPr="000301D3">
              <w:rPr>
                <w:rFonts w:ascii="GHEA Grapalat" w:hAnsi="GHEA Grapalat"/>
                <w:sz w:val="16"/>
                <w:szCs w:val="16"/>
              </w:rPr>
              <w:t>договора</w:t>
            </w:r>
            <w:r w:rsidRPr="009B688B">
              <w:rPr>
                <w:rFonts w:ascii="GHEA Grapalat" w:hAnsi="GHEA Grapalat"/>
                <w:sz w:val="16"/>
                <w:szCs w:val="16"/>
              </w:rPr>
              <w:t>)</w:t>
            </w:r>
          </w:p>
        </w:tc>
      </w:tr>
      <w:tr w:rsidR="00F55AAF" w:rsidRPr="00B138F3" w14:paraId="2942A8D7" w14:textId="77777777" w:rsidTr="00610DE9">
        <w:trPr>
          <w:trHeight w:val="424"/>
        </w:trPr>
        <w:tc>
          <w:tcPr>
            <w:tcW w:w="10980" w:type="dxa"/>
            <w:gridSpan w:val="2"/>
            <w:tcBorders>
              <w:top w:val="single" w:sz="4" w:space="0" w:color="auto"/>
              <w:left w:val="single" w:sz="4" w:space="0" w:color="auto"/>
              <w:right w:val="single" w:sz="4" w:space="0" w:color="000000"/>
            </w:tcBorders>
            <w:noWrap/>
            <w:vAlign w:val="bottom"/>
          </w:tcPr>
          <w:p w14:paraId="5525E157" w14:textId="2B884FC1" w:rsidR="00F55AAF" w:rsidRPr="002B4E81"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18.</w:t>
            </w:r>
            <w:r w:rsidRPr="009B688B">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B4E81">
              <w:rPr>
                <w:rFonts w:ascii="GHEA Grapalat" w:hAnsi="GHEA Grapalat"/>
                <w:sz w:val="16"/>
                <w:szCs w:val="16"/>
                <w:u w:val="single"/>
              </w:rPr>
              <w:t>«</w:t>
            </w:r>
            <w:r w:rsidRPr="00794E7A">
              <w:rPr>
                <w:rFonts w:ascii="GHEA Grapalat" w:hAnsi="GHEA Grapalat"/>
                <w:b/>
                <w:sz w:val="16"/>
                <w:szCs w:val="16"/>
                <w:u w:val="single"/>
              </w:rPr>
              <w:t>GGAK-GHTsDzB-</w:t>
            </w:r>
            <w:r w:rsidR="00AD1CF0">
              <w:rPr>
                <w:rFonts w:ascii="GHEA Grapalat" w:hAnsi="GHEA Grapalat"/>
                <w:b/>
                <w:sz w:val="16"/>
                <w:szCs w:val="16"/>
                <w:u w:val="single"/>
              </w:rPr>
              <w:t>23/</w:t>
            </w:r>
            <w:r w:rsidR="003D5641">
              <w:rPr>
                <w:rFonts w:ascii="GHEA Grapalat" w:hAnsi="GHEA Grapalat"/>
                <w:b/>
                <w:sz w:val="16"/>
                <w:szCs w:val="16"/>
                <w:u w:val="single"/>
              </w:rPr>
              <w:t>4/H</w:t>
            </w:r>
            <w:r w:rsidRPr="002B4E81">
              <w:rPr>
                <w:rFonts w:ascii="GHEA Grapalat" w:hAnsi="GHEA Grapalat"/>
                <w:b/>
                <w:sz w:val="16"/>
                <w:szCs w:val="16"/>
                <w:u w:val="single"/>
              </w:rPr>
              <w:t xml:space="preserve">-  </w:t>
            </w:r>
            <w:r w:rsidRPr="00794E7A">
              <w:rPr>
                <w:rFonts w:ascii="GHEA Grapalat" w:hAnsi="GHEA Grapalat"/>
                <w:sz w:val="16"/>
                <w:szCs w:val="16"/>
                <w:u w:val="single"/>
              </w:rPr>
              <w:t xml:space="preserve"> </w:t>
            </w:r>
            <w:r w:rsidRPr="002B4E81">
              <w:rPr>
                <w:rFonts w:ascii="GHEA Grapalat" w:hAnsi="GHEA Grapalat"/>
                <w:sz w:val="16"/>
                <w:szCs w:val="16"/>
                <w:u w:val="single"/>
              </w:rPr>
              <w:t>»</w:t>
            </w:r>
          </w:p>
        </w:tc>
      </w:tr>
      <w:tr w:rsidR="00F55AAF" w:rsidRPr="00B138F3" w14:paraId="19750423" w14:textId="77777777" w:rsidTr="00610DE9">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F899"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19.</w:t>
            </w:r>
            <w:r w:rsidRPr="009B688B">
              <w:rPr>
                <w:rFonts w:ascii="GHEA Grapalat" w:hAnsi="GHEA Grapalat"/>
                <w:sz w:val="16"/>
                <w:szCs w:val="16"/>
              </w:rPr>
              <w:tab/>
              <w:t>Условия оплаты: &lt;акцептованный платеж&gt;</w:t>
            </w:r>
          </w:p>
        </w:tc>
      </w:tr>
      <w:tr w:rsidR="00F55AAF" w:rsidRPr="00B138F3" w14:paraId="7BE842F7" w14:textId="77777777" w:rsidTr="00610DE9">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C849D"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20.</w:t>
            </w:r>
            <w:r w:rsidRPr="009B688B">
              <w:rPr>
                <w:rFonts w:ascii="GHEA Grapalat" w:hAnsi="GHEA Grapalat"/>
                <w:sz w:val="16"/>
                <w:szCs w:val="16"/>
              </w:rPr>
              <w:tab/>
              <w:t>Количество прилагаемых страниц: --- страниц</w:t>
            </w:r>
          </w:p>
        </w:tc>
      </w:tr>
      <w:tr w:rsidR="00F55AAF" w:rsidRPr="00B138F3" w14:paraId="14882D0D" w14:textId="77777777" w:rsidTr="00610DE9">
        <w:trPr>
          <w:trHeight w:val="841"/>
        </w:trPr>
        <w:tc>
          <w:tcPr>
            <w:tcW w:w="5616" w:type="dxa"/>
            <w:tcBorders>
              <w:top w:val="nil"/>
              <w:left w:val="single" w:sz="4" w:space="0" w:color="auto"/>
              <w:bottom w:val="single" w:sz="4" w:space="0" w:color="auto"/>
              <w:right w:val="single" w:sz="4" w:space="0" w:color="auto"/>
            </w:tcBorders>
            <w:noWrap/>
            <w:vAlign w:val="bottom"/>
          </w:tcPr>
          <w:p w14:paraId="185DE5F5" w14:textId="77777777" w:rsidR="00F55AAF" w:rsidRPr="009B688B" w:rsidRDefault="00F55AAF" w:rsidP="00610DE9">
            <w:pPr>
              <w:widowControl w:val="0"/>
              <w:tabs>
                <w:tab w:val="left" w:pos="851"/>
              </w:tabs>
              <w:ind w:left="360"/>
              <w:rPr>
                <w:rFonts w:ascii="GHEA Grapalat" w:hAnsi="GHEA Grapalat"/>
                <w:sz w:val="16"/>
                <w:szCs w:val="16"/>
              </w:rPr>
            </w:pPr>
            <w:r w:rsidRPr="009B688B">
              <w:rPr>
                <w:rFonts w:ascii="GHEA Grapalat" w:hAnsi="GHEA Grapalat"/>
                <w:sz w:val="16"/>
                <w:szCs w:val="16"/>
              </w:rPr>
              <w:t>22.а.</w:t>
            </w:r>
            <w:r w:rsidRPr="009B688B">
              <w:rPr>
                <w:rFonts w:ascii="GHEA Grapalat" w:hAnsi="GHEA Grapalat"/>
                <w:sz w:val="16"/>
                <w:szCs w:val="16"/>
              </w:rPr>
              <w:tab/>
              <w:t>Подписи бенефициара</w:t>
            </w:r>
          </w:p>
          <w:p w14:paraId="654BB4F4" w14:textId="77777777" w:rsidR="00F55AAF" w:rsidRPr="009B688B" w:rsidRDefault="00F55AAF" w:rsidP="00610DE9">
            <w:pPr>
              <w:widowControl w:val="0"/>
              <w:ind w:left="360"/>
              <w:rPr>
                <w:rFonts w:ascii="GHEA Grapalat" w:hAnsi="GHEA Grapalat"/>
                <w:sz w:val="16"/>
                <w:szCs w:val="16"/>
              </w:rPr>
            </w:pPr>
          </w:p>
          <w:p w14:paraId="2469E363" w14:textId="77777777" w:rsidR="00F55AAF" w:rsidRPr="009B688B" w:rsidRDefault="00F55AAF" w:rsidP="00610DE9">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D451247" w14:textId="77777777" w:rsidR="00F55AAF" w:rsidRPr="009B688B" w:rsidRDefault="00F55AAF" w:rsidP="00610DE9">
            <w:pPr>
              <w:widowControl w:val="0"/>
              <w:ind w:left="360"/>
              <w:rPr>
                <w:rFonts w:ascii="GHEA Grapalat" w:hAnsi="GHEA Grapalat"/>
                <w:sz w:val="16"/>
                <w:szCs w:val="16"/>
              </w:rPr>
            </w:pPr>
          </w:p>
          <w:p w14:paraId="2DDAE1F2" w14:textId="77777777" w:rsidR="00F55AAF" w:rsidRPr="009B688B" w:rsidRDefault="00F55AAF" w:rsidP="00610DE9">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411AC493" w14:textId="77777777" w:rsidR="00F55AAF" w:rsidRPr="009B688B" w:rsidRDefault="00F55AAF" w:rsidP="00610DE9">
            <w:pPr>
              <w:widowControl w:val="0"/>
              <w:ind w:left="360"/>
              <w:rPr>
                <w:rFonts w:ascii="GHEA Grapalat" w:hAnsi="GHEA Grapalat"/>
                <w:sz w:val="16"/>
                <w:szCs w:val="16"/>
              </w:rPr>
            </w:pPr>
          </w:p>
          <w:p w14:paraId="3AF41611" w14:textId="77777777" w:rsidR="00F55AAF" w:rsidRPr="009B688B" w:rsidRDefault="00F55AAF" w:rsidP="00610DE9">
            <w:pPr>
              <w:widowControl w:val="0"/>
              <w:tabs>
                <w:tab w:val="left" w:pos="4545"/>
              </w:tabs>
              <w:ind w:left="360"/>
              <w:rPr>
                <w:rFonts w:ascii="GHEA Grapalat" w:hAnsi="GHEA Grapalat"/>
                <w:sz w:val="16"/>
                <w:szCs w:val="16"/>
              </w:rPr>
            </w:pPr>
            <w:r w:rsidRPr="009B688B">
              <w:rPr>
                <w:rFonts w:ascii="GHEA Grapalat" w:hAnsi="GHEA Grapalat"/>
                <w:sz w:val="16"/>
                <w:szCs w:val="16"/>
              </w:rPr>
              <w:t>22.б.</w:t>
            </w:r>
            <w:r w:rsidRPr="009B688B">
              <w:rPr>
                <w:rFonts w:ascii="GHEA Grapalat" w:hAnsi="GHEA Grapalat"/>
                <w:sz w:val="16"/>
                <w:szCs w:val="16"/>
              </w:rPr>
              <w:tab/>
              <w:t>М. П.</w:t>
            </w:r>
          </w:p>
          <w:p w14:paraId="40FF5BC6" w14:textId="77777777" w:rsidR="00F55AAF" w:rsidRPr="009B688B" w:rsidRDefault="00F55AAF" w:rsidP="00610DE9">
            <w:pPr>
              <w:widowControl w:val="0"/>
              <w:ind w:left="360"/>
              <w:rPr>
                <w:rFonts w:ascii="GHEA Grapalat" w:hAnsi="GHEA Grapalat"/>
                <w:sz w:val="16"/>
                <w:szCs w:val="16"/>
              </w:rPr>
            </w:pPr>
          </w:p>
        </w:tc>
        <w:tc>
          <w:tcPr>
            <w:tcW w:w="5364" w:type="dxa"/>
            <w:tcBorders>
              <w:top w:val="nil"/>
              <w:left w:val="nil"/>
              <w:bottom w:val="single" w:sz="4" w:space="0" w:color="auto"/>
              <w:right w:val="single" w:sz="4" w:space="0" w:color="auto"/>
            </w:tcBorders>
            <w:noWrap/>
          </w:tcPr>
          <w:p w14:paraId="1F708D5A" w14:textId="77777777" w:rsidR="00F55AAF" w:rsidRPr="009B688B" w:rsidRDefault="00F55AAF" w:rsidP="00610DE9">
            <w:pPr>
              <w:widowControl w:val="0"/>
              <w:tabs>
                <w:tab w:val="left" w:pos="905"/>
              </w:tabs>
              <w:ind w:left="360"/>
              <w:rPr>
                <w:rFonts w:ascii="GHEA Grapalat" w:hAnsi="GHEA Grapalat"/>
                <w:sz w:val="16"/>
                <w:szCs w:val="16"/>
              </w:rPr>
            </w:pPr>
            <w:r w:rsidRPr="009B688B">
              <w:rPr>
                <w:rFonts w:ascii="GHEA Grapalat" w:hAnsi="GHEA Grapalat"/>
                <w:sz w:val="16"/>
                <w:szCs w:val="16"/>
              </w:rPr>
              <w:t>21.а.</w:t>
            </w:r>
            <w:r w:rsidRPr="009B688B">
              <w:rPr>
                <w:rFonts w:ascii="GHEA Grapalat" w:hAnsi="GHEA Grapalat"/>
                <w:sz w:val="16"/>
                <w:szCs w:val="16"/>
              </w:rPr>
              <w:tab/>
            </w:r>
            <w:r w:rsidRPr="009B688B">
              <w:rPr>
                <w:rFonts w:ascii="Calibri" w:hAnsi="Calibri" w:cs="Calibri"/>
                <w:sz w:val="16"/>
                <w:szCs w:val="16"/>
              </w:rPr>
              <w:t> </w:t>
            </w:r>
            <w:r w:rsidRPr="009B688B">
              <w:rPr>
                <w:rFonts w:ascii="GHEA Grapalat" w:hAnsi="GHEA Grapalat"/>
                <w:sz w:val="16"/>
                <w:szCs w:val="16"/>
              </w:rPr>
              <w:t>Подписи плательщика:</w:t>
            </w:r>
          </w:p>
          <w:p w14:paraId="3BEB880B" w14:textId="77777777" w:rsidR="00F55AAF" w:rsidRPr="009B688B" w:rsidRDefault="00F55AAF" w:rsidP="00610DE9">
            <w:pPr>
              <w:widowControl w:val="0"/>
              <w:ind w:left="360"/>
              <w:rPr>
                <w:rFonts w:ascii="GHEA Grapalat" w:hAnsi="GHEA Grapalat"/>
                <w:sz w:val="16"/>
                <w:szCs w:val="16"/>
              </w:rPr>
            </w:pPr>
          </w:p>
          <w:p w14:paraId="55CED95F" w14:textId="77777777" w:rsidR="00F55AAF" w:rsidRPr="009B688B" w:rsidRDefault="00F55AAF" w:rsidP="00610DE9">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7B76075F" w14:textId="77777777" w:rsidR="00F55AAF" w:rsidRPr="009B688B" w:rsidRDefault="00F55AAF" w:rsidP="00610DE9">
            <w:pPr>
              <w:widowControl w:val="0"/>
              <w:ind w:left="360"/>
              <w:jc w:val="right"/>
              <w:rPr>
                <w:rFonts w:ascii="GHEA Grapalat" w:hAnsi="GHEA Grapalat"/>
                <w:sz w:val="16"/>
                <w:szCs w:val="16"/>
              </w:rPr>
            </w:pPr>
          </w:p>
          <w:p w14:paraId="7A05BCFF" w14:textId="77777777" w:rsidR="00F55AAF" w:rsidRPr="009B688B" w:rsidRDefault="00F55AAF" w:rsidP="00610DE9">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49307BA5" w14:textId="77777777" w:rsidR="00F55AAF" w:rsidRPr="009B688B" w:rsidRDefault="00F55AAF" w:rsidP="00610DE9">
            <w:pPr>
              <w:widowControl w:val="0"/>
              <w:ind w:left="360"/>
              <w:rPr>
                <w:rFonts w:ascii="GHEA Grapalat" w:hAnsi="GHEA Grapalat"/>
                <w:sz w:val="16"/>
                <w:szCs w:val="16"/>
              </w:rPr>
            </w:pPr>
          </w:p>
          <w:p w14:paraId="64045044" w14:textId="77777777" w:rsidR="00F55AAF" w:rsidRPr="009B688B" w:rsidRDefault="00F55AAF" w:rsidP="00610DE9">
            <w:pPr>
              <w:widowControl w:val="0"/>
              <w:tabs>
                <w:tab w:val="left" w:pos="4539"/>
              </w:tabs>
              <w:ind w:left="360"/>
              <w:rPr>
                <w:rFonts w:ascii="GHEA Grapalat" w:hAnsi="GHEA Grapalat"/>
                <w:sz w:val="16"/>
                <w:szCs w:val="16"/>
              </w:rPr>
            </w:pPr>
            <w:r w:rsidRPr="009B688B">
              <w:rPr>
                <w:rFonts w:ascii="GHEA Grapalat" w:hAnsi="GHEA Grapalat"/>
                <w:sz w:val="16"/>
                <w:szCs w:val="16"/>
              </w:rPr>
              <w:t>21.б.</w:t>
            </w:r>
            <w:r w:rsidRPr="009B688B">
              <w:rPr>
                <w:rFonts w:ascii="GHEA Grapalat" w:hAnsi="GHEA Grapalat"/>
                <w:sz w:val="16"/>
                <w:szCs w:val="16"/>
              </w:rPr>
              <w:tab/>
              <w:t>М. П.</w:t>
            </w:r>
          </w:p>
        </w:tc>
      </w:tr>
      <w:tr w:rsidR="00F55AAF" w:rsidRPr="00B138F3" w14:paraId="4BD97D2C" w14:textId="77777777" w:rsidTr="00610DE9">
        <w:trPr>
          <w:trHeight w:val="2194"/>
        </w:trPr>
        <w:tc>
          <w:tcPr>
            <w:tcW w:w="5616" w:type="dxa"/>
            <w:tcBorders>
              <w:top w:val="single" w:sz="4" w:space="0" w:color="auto"/>
              <w:left w:val="single" w:sz="4" w:space="0" w:color="auto"/>
              <w:right w:val="single" w:sz="4" w:space="0" w:color="auto"/>
            </w:tcBorders>
            <w:noWrap/>
            <w:vAlign w:val="bottom"/>
          </w:tcPr>
          <w:p w14:paraId="47351839"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24.а.</w:t>
            </w:r>
            <w:r w:rsidRPr="009B688B">
              <w:rPr>
                <w:rFonts w:ascii="GHEA Grapalat" w:hAnsi="GHEA Grapalat"/>
                <w:sz w:val="16"/>
                <w:szCs w:val="16"/>
              </w:rPr>
              <w:tab/>
              <w:t xml:space="preserve"> Обслуживающая бенефициара финансовая организация </w:t>
            </w:r>
          </w:p>
          <w:p w14:paraId="5AEF2E01" w14:textId="77777777" w:rsidR="00F55AAF" w:rsidRPr="009B688B" w:rsidRDefault="00F55AAF" w:rsidP="00610DE9">
            <w:pPr>
              <w:widowControl w:val="0"/>
              <w:tabs>
                <w:tab w:val="left" w:pos="855"/>
              </w:tabs>
              <w:ind w:left="360"/>
              <w:rPr>
                <w:rFonts w:ascii="GHEA Grapalat" w:hAnsi="GHEA Grapalat"/>
                <w:sz w:val="16"/>
                <w:szCs w:val="16"/>
              </w:rPr>
            </w:pPr>
          </w:p>
          <w:p w14:paraId="24C4BA66" w14:textId="77777777" w:rsidR="00F55AAF" w:rsidRPr="009B688B" w:rsidRDefault="00F55AAF" w:rsidP="00610DE9">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2A2FB352" w14:textId="77777777" w:rsidR="00F55AAF" w:rsidRPr="009B688B" w:rsidRDefault="00F55AAF" w:rsidP="00610DE9">
            <w:pPr>
              <w:widowControl w:val="0"/>
              <w:tabs>
                <w:tab w:val="left" w:pos="855"/>
              </w:tabs>
              <w:ind w:left="360" w:right="13"/>
              <w:jc w:val="both"/>
              <w:rPr>
                <w:rFonts w:ascii="GHEA Grapalat" w:hAnsi="GHEA Grapalat"/>
                <w:sz w:val="16"/>
                <w:szCs w:val="16"/>
              </w:rPr>
            </w:pPr>
            <w:r w:rsidRPr="009B688B">
              <w:rPr>
                <w:rFonts w:ascii="GHEA Grapalat" w:hAnsi="GHEA Grapalat"/>
                <w:sz w:val="16"/>
                <w:szCs w:val="16"/>
              </w:rPr>
              <w:t>подпись/</w:t>
            </w:r>
          </w:p>
          <w:p w14:paraId="02FF2995" w14:textId="77777777" w:rsidR="00F55AAF" w:rsidRPr="009B688B" w:rsidRDefault="00F55AAF" w:rsidP="00610DE9">
            <w:pPr>
              <w:widowControl w:val="0"/>
              <w:tabs>
                <w:tab w:val="left" w:pos="855"/>
              </w:tabs>
              <w:ind w:left="360"/>
              <w:rPr>
                <w:rFonts w:ascii="GHEA Grapalat" w:hAnsi="GHEA Grapalat"/>
                <w:sz w:val="16"/>
                <w:szCs w:val="16"/>
              </w:rPr>
            </w:pPr>
          </w:p>
          <w:p w14:paraId="11EAF5F9" w14:textId="77777777" w:rsidR="00F55AAF" w:rsidRPr="009B688B" w:rsidRDefault="00F55AAF" w:rsidP="00610DE9">
            <w:pPr>
              <w:widowControl w:val="0"/>
              <w:tabs>
                <w:tab w:val="left" w:pos="855"/>
              </w:tabs>
              <w:ind w:left="360"/>
              <w:rPr>
                <w:rFonts w:ascii="GHEA Grapalat" w:hAnsi="GHEA Grapalat"/>
                <w:sz w:val="16"/>
                <w:szCs w:val="16"/>
              </w:rPr>
            </w:pPr>
          </w:p>
        </w:tc>
        <w:tc>
          <w:tcPr>
            <w:tcW w:w="5364" w:type="dxa"/>
            <w:tcBorders>
              <w:top w:val="single" w:sz="4" w:space="0" w:color="auto"/>
              <w:left w:val="nil"/>
              <w:right w:val="single" w:sz="4" w:space="0" w:color="auto"/>
            </w:tcBorders>
            <w:noWrap/>
          </w:tcPr>
          <w:p w14:paraId="7DEB17D0"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23.а.</w:t>
            </w:r>
            <w:r w:rsidRPr="009B688B">
              <w:rPr>
                <w:rFonts w:ascii="GHEA Grapalat" w:hAnsi="GHEA Grapalat"/>
                <w:sz w:val="16"/>
                <w:szCs w:val="16"/>
              </w:rPr>
              <w:tab/>
              <w:t xml:space="preserve"> Обслуживающая плательщика финансовая организация </w:t>
            </w:r>
          </w:p>
          <w:p w14:paraId="3EFD8CE9" w14:textId="77777777" w:rsidR="00F55AAF" w:rsidRPr="009B688B" w:rsidRDefault="00F55AAF" w:rsidP="00610DE9">
            <w:pPr>
              <w:widowControl w:val="0"/>
              <w:tabs>
                <w:tab w:val="left" w:pos="855"/>
              </w:tabs>
              <w:ind w:left="360"/>
              <w:rPr>
                <w:rFonts w:ascii="GHEA Grapalat" w:hAnsi="GHEA Grapalat"/>
                <w:sz w:val="16"/>
                <w:szCs w:val="16"/>
              </w:rPr>
            </w:pPr>
          </w:p>
          <w:p w14:paraId="20139459" w14:textId="77777777" w:rsidR="00F55AAF" w:rsidRPr="009B688B" w:rsidRDefault="00F55AAF" w:rsidP="00610DE9">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2A2EDBAC" w14:textId="77777777" w:rsidR="00F55AAF" w:rsidRPr="009B688B" w:rsidRDefault="00F55AAF" w:rsidP="00610DE9">
            <w:pPr>
              <w:widowControl w:val="0"/>
              <w:tabs>
                <w:tab w:val="left" w:pos="855"/>
              </w:tabs>
              <w:ind w:left="360" w:right="983"/>
              <w:jc w:val="right"/>
              <w:rPr>
                <w:rFonts w:ascii="GHEA Grapalat" w:hAnsi="GHEA Grapalat"/>
                <w:sz w:val="16"/>
                <w:szCs w:val="16"/>
              </w:rPr>
            </w:pPr>
            <w:r w:rsidRPr="009B688B">
              <w:rPr>
                <w:rFonts w:ascii="GHEA Grapalat" w:hAnsi="GHEA Grapalat"/>
                <w:sz w:val="16"/>
                <w:szCs w:val="16"/>
              </w:rPr>
              <w:t>/подпись/</w:t>
            </w:r>
          </w:p>
          <w:p w14:paraId="62AE17F2" w14:textId="77777777" w:rsidR="00F55AAF" w:rsidRPr="009B688B" w:rsidRDefault="00F55AAF" w:rsidP="00610DE9">
            <w:pPr>
              <w:widowControl w:val="0"/>
              <w:tabs>
                <w:tab w:val="left" w:pos="855"/>
              </w:tabs>
              <w:ind w:left="360"/>
              <w:rPr>
                <w:rFonts w:ascii="GHEA Grapalat" w:hAnsi="GHEA Grapalat"/>
                <w:sz w:val="16"/>
                <w:szCs w:val="16"/>
              </w:rPr>
            </w:pPr>
          </w:p>
        </w:tc>
      </w:tr>
      <w:tr w:rsidR="00F55AAF" w:rsidRPr="00B138F3" w14:paraId="45277EB3" w14:textId="77777777" w:rsidTr="00610DE9">
        <w:trPr>
          <w:trHeight w:val="2194"/>
        </w:trPr>
        <w:tc>
          <w:tcPr>
            <w:tcW w:w="5616" w:type="dxa"/>
            <w:tcBorders>
              <w:top w:val="nil"/>
              <w:left w:val="single" w:sz="4" w:space="0" w:color="auto"/>
              <w:bottom w:val="single" w:sz="4" w:space="0" w:color="auto"/>
              <w:right w:val="single" w:sz="4" w:space="0" w:color="auto"/>
            </w:tcBorders>
            <w:noWrap/>
            <w:vAlign w:val="bottom"/>
          </w:tcPr>
          <w:p w14:paraId="71A3EE27" w14:textId="77777777" w:rsidR="00F55AAF" w:rsidRPr="009B688B" w:rsidRDefault="00F55AAF" w:rsidP="00610DE9">
            <w:pPr>
              <w:widowControl w:val="0"/>
              <w:tabs>
                <w:tab w:val="left" w:pos="855"/>
              </w:tabs>
              <w:ind w:left="360"/>
              <w:rPr>
                <w:rFonts w:ascii="GHEA Grapalat" w:hAnsi="GHEA Grapalat"/>
                <w:sz w:val="16"/>
                <w:szCs w:val="16"/>
              </w:rPr>
            </w:pPr>
            <w:r w:rsidRPr="009B688B">
              <w:rPr>
                <w:rFonts w:ascii="GHEA Grapalat" w:hAnsi="GHEA Grapalat"/>
                <w:sz w:val="16"/>
                <w:szCs w:val="16"/>
              </w:rPr>
              <w:t>24.б.</w:t>
            </w:r>
            <w:r w:rsidRPr="009B688B">
              <w:rPr>
                <w:rFonts w:ascii="GHEA Grapalat" w:hAnsi="GHEA Grapalat"/>
                <w:sz w:val="16"/>
                <w:szCs w:val="16"/>
              </w:rPr>
              <w:tab/>
              <w:t>М. П.</w:t>
            </w:r>
          </w:p>
          <w:p w14:paraId="38F440F5" w14:textId="77777777" w:rsidR="00F55AAF" w:rsidRPr="009B688B" w:rsidRDefault="00F55AAF" w:rsidP="00610DE9">
            <w:pPr>
              <w:widowControl w:val="0"/>
              <w:tabs>
                <w:tab w:val="left" w:pos="855"/>
              </w:tabs>
              <w:ind w:left="360"/>
              <w:rPr>
                <w:rFonts w:ascii="GHEA Grapalat" w:hAnsi="GHEA Grapalat"/>
                <w:sz w:val="16"/>
                <w:szCs w:val="16"/>
              </w:rPr>
            </w:pPr>
          </w:p>
          <w:p w14:paraId="0D6CDB56" w14:textId="77777777" w:rsidR="00F55AAF" w:rsidRPr="009B688B" w:rsidRDefault="00F55AAF" w:rsidP="00610DE9">
            <w:pPr>
              <w:widowControl w:val="0"/>
              <w:tabs>
                <w:tab w:val="left" w:pos="855"/>
              </w:tabs>
              <w:ind w:left="360" w:right="155"/>
              <w:jc w:val="right"/>
              <w:rPr>
                <w:rFonts w:ascii="GHEA Grapalat" w:hAnsi="GHEA Grapalat"/>
                <w:sz w:val="16"/>
                <w:szCs w:val="16"/>
              </w:rPr>
            </w:pPr>
            <w:r w:rsidRPr="009B688B">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24272E09" w14:textId="77777777" w:rsidR="00F55AAF" w:rsidRPr="009B688B" w:rsidRDefault="00F55AAF" w:rsidP="00610DE9">
            <w:pPr>
              <w:widowControl w:val="0"/>
              <w:tabs>
                <w:tab w:val="left" w:pos="855"/>
                <w:tab w:val="left" w:pos="4554"/>
              </w:tabs>
              <w:ind w:left="360"/>
              <w:rPr>
                <w:rFonts w:ascii="GHEA Grapalat" w:hAnsi="GHEA Grapalat"/>
                <w:sz w:val="16"/>
                <w:szCs w:val="16"/>
              </w:rPr>
            </w:pPr>
            <w:r w:rsidRPr="009B688B">
              <w:rPr>
                <w:rFonts w:ascii="GHEA Grapalat" w:hAnsi="GHEA Grapalat"/>
                <w:sz w:val="16"/>
                <w:szCs w:val="16"/>
              </w:rPr>
              <w:t>23.б.</w:t>
            </w:r>
            <w:r w:rsidRPr="009B688B">
              <w:rPr>
                <w:rFonts w:ascii="GHEA Grapalat" w:hAnsi="GHEA Grapalat"/>
                <w:sz w:val="16"/>
                <w:szCs w:val="16"/>
              </w:rPr>
              <w:tab/>
              <w:t>М. П.</w:t>
            </w:r>
          </w:p>
          <w:p w14:paraId="0E1DE72A" w14:textId="77777777" w:rsidR="00F55AAF" w:rsidRPr="009B688B" w:rsidRDefault="00F55AAF" w:rsidP="00610DE9">
            <w:pPr>
              <w:widowControl w:val="0"/>
              <w:tabs>
                <w:tab w:val="left" w:pos="855"/>
              </w:tabs>
              <w:ind w:left="360"/>
              <w:rPr>
                <w:rFonts w:ascii="GHEA Grapalat" w:hAnsi="GHEA Grapalat"/>
                <w:sz w:val="16"/>
                <w:szCs w:val="16"/>
              </w:rPr>
            </w:pPr>
          </w:p>
          <w:p w14:paraId="2C39EC35" w14:textId="77777777" w:rsidR="00F55AAF" w:rsidRPr="009B688B" w:rsidRDefault="00F55AAF" w:rsidP="00610DE9">
            <w:pPr>
              <w:widowControl w:val="0"/>
              <w:tabs>
                <w:tab w:val="left" w:pos="855"/>
              </w:tabs>
              <w:ind w:left="360"/>
              <w:jc w:val="right"/>
              <w:rPr>
                <w:rFonts w:ascii="GHEA Grapalat" w:hAnsi="GHEA Grapalat"/>
                <w:sz w:val="16"/>
                <w:szCs w:val="16"/>
              </w:rPr>
            </w:pPr>
            <w:r w:rsidRPr="009B688B">
              <w:rPr>
                <w:rFonts w:ascii="GHEA Grapalat" w:hAnsi="GHEA Grapalat"/>
                <w:sz w:val="16"/>
                <w:szCs w:val="16"/>
              </w:rPr>
              <w:t>23.в Дата исполнения: "___" ___ 20___г.</w:t>
            </w:r>
          </w:p>
        </w:tc>
      </w:tr>
    </w:tbl>
    <w:p w14:paraId="173483E1" w14:textId="77777777" w:rsidR="00F55AAF" w:rsidRPr="00E752B6" w:rsidRDefault="00F55AAF" w:rsidP="00F55AAF">
      <w:pPr>
        <w:rPr>
          <w:rFonts w:ascii="GHEA Grapalat" w:hAnsi="GHEA Grapalat" w:cs="Sylfaen"/>
        </w:rPr>
      </w:pPr>
    </w:p>
    <w:p w14:paraId="54B402F6" w14:textId="77777777" w:rsidR="00F55AAF" w:rsidRDefault="00F55AAF" w:rsidP="00F55AAF">
      <w:pPr>
        <w:rPr>
          <w:rFonts w:ascii="GHEA Grapalat" w:hAnsi="GHEA Grapalat" w:cs="Sylfaen"/>
          <w:lang w:val="hy-AM"/>
        </w:rPr>
      </w:pPr>
    </w:p>
    <w:p w14:paraId="18E2885D" w14:textId="77777777" w:rsidR="00F55AAF" w:rsidRDefault="00F55AAF" w:rsidP="00F55AAF">
      <w:pPr>
        <w:rPr>
          <w:rFonts w:ascii="GHEA Grapalat" w:hAnsi="GHEA Grapalat" w:cs="Sylfaen"/>
          <w:lang w:val="hy-AM"/>
        </w:rPr>
      </w:pPr>
    </w:p>
    <w:p w14:paraId="459607F7" w14:textId="77777777" w:rsidR="00F55AAF" w:rsidRPr="00B138F3" w:rsidRDefault="00F55AAF" w:rsidP="00F55AA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BC60B4" w14:textId="77777777" w:rsidR="00F55AAF" w:rsidRPr="00B138F3" w:rsidRDefault="00F55AAF" w:rsidP="00F55AAF">
      <w:pPr>
        <w:rPr>
          <w:rFonts w:ascii="GHEA Grapalat" w:hAnsi="GHEA Grapalat" w:cs="Sylfaen"/>
        </w:rPr>
      </w:pPr>
      <w:r w:rsidRPr="00B138F3">
        <w:rPr>
          <w:rFonts w:ascii="GHEA Grapalat" w:hAnsi="GHEA Grapalat" w:cs="Sylfaen"/>
        </w:rPr>
        <w:br w:type="page"/>
      </w:r>
    </w:p>
    <w:p w14:paraId="430B6165" w14:textId="77777777" w:rsidR="003B2F27" w:rsidRPr="006F1605" w:rsidRDefault="003B2F27" w:rsidP="00C35FC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26A42A8C" w14:textId="6AFE1C74" w:rsidR="003B2F27" w:rsidRPr="00C95D0C" w:rsidRDefault="003B2F27" w:rsidP="00C35FC2">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E9400F">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F55AAF">
        <w:rPr>
          <w:rFonts w:ascii="GHEA Grapalat" w:hAnsi="GHEA Grapalat"/>
          <w:b/>
          <w:sz w:val="24"/>
          <w:szCs w:val="24"/>
        </w:rPr>
        <w:t>«GGAK-GHTsDzB-</w:t>
      </w:r>
      <w:r w:rsidR="00AD1CF0">
        <w:rPr>
          <w:rFonts w:ascii="GHEA Grapalat" w:hAnsi="GHEA Grapalat"/>
          <w:b/>
          <w:sz w:val="24"/>
          <w:szCs w:val="24"/>
        </w:rPr>
        <w:t>23/</w:t>
      </w:r>
      <w:r w:rsidR="003D5641">
        <w:rPr>
          <w:rFonts w:ascii="GHEA Grapalat" w:hAnsi="GHEA Grapalat"/>
          <w:b/>
          <w:sz w:val="24"/>
          <w:szCs w:val="24"/>
        </w:rPr>
        <w:t>4/H</w:t>
      </w:r>
      <w:r w:rsidR="00F55AAF">
        <w:rPr>
          <w:rFonts w:ascii="GHEA Grapalat" w:hAnsi="GHEA Grapalat"/>
          <w:b/>
          <w:sz w:val="24"/>
          <w:szCs w:val="24"/>
        </w:rPr>
        <w:t>»</w:t>
      </w:r>
      <w:r>
        <w:rPr>
          <w:rStyle w:val="af6"/>
          <w:rFonts w:ascii="GHEA Grapalat" w:hAnsi="GHEA Grapalat"/>
          <w:b/>
          <w:sz w:val="24"/>
          <w:szCs w:val="24"/>
        </w:rPr>
        <w:footnoteReference w:customMarkFollows="1" w:id="8"/>
        <w:t>*</w:t>
      </w:r>
    </w:p>
    <w:p w14:paraId="030101F3" w14:textId="77777777" w:rsidR="003B2F27" w:rsidRPr="00AD29CE" w:rsidRDefault="003B2F27" w:rsidP="00C35FC2">
      <w:pPr>
        <w:widowControl w:val="0"/>
        <w:spacing w:after="160"/>
        <w:jc w:val="right"/>
        <w:rPr>
          <w:rFonts w:ascii="GHEA Grapalat" w:hAnsi="GHEA Grapalat"/>
          <w:i/>
        </w:rPr>
      </w:pPr>
    </w:p>
    <w:p w14:paraId="7B12B7B8" w14:textId="77777777" w:rsidR="00F073B2" w:rsidRPr="002C7A2A" w:rsidRDefault="00F073B2" w:rsidP="00F073B2">
      <w:pPr>
        <w:widowControl w:val="0"/>
        <w:ind w:left="-450" w:right="-649" w:firstLine="90"/>
        <w:jc w:val="center"/>
        <w:rPr>
          <w:rFonts w:ascii="GHEA Grapalat" w:hAnsi="GHEA Grapalat"/>
          <w:b/>
        </w:rPr>
      </w:pPr>
      <w:r w:rsidRPr="002C7A2A">
        <w:rPr>
          <w:rFonts w:ascii="GHEA Grapalat" w:hAnsi="GHEA Grapalat"/>
          <w:b/>
        </w:rPr>
        <w:t xml:space="preserve">ДОГОВОР ГОСУДАРСТВЕННОЙ ЗАКУПКИ НА ПРЕДОСТАВЛЕНИЕ </w:t>
      </w:r>
    </w:p>
    <w:tbl>
      <w:tblPr>
        <w:tblStyle w:val="aff2"/>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16"/>
      </w:tblGrid>
      <w:tr w:rsidR="00F073B2" w14:paraId="14832C63" w14:textId="77777777" w:rsidTr="00610DE9">
        <w:trPr>
          <w:trHeight w:val="438"/>
        </w:trPr>
        <w:tc>
          <w:tcPr>
            <w:tcW w:w="10216" w:type="dxa"/>
          </w:tcPr>
          <w:p w14:paraId="181EF7F2" w14:textId="6738582C" w:rsidR="00F073B2" w:rsidRPr="000A72FE" w:rsidRDefault="00C35FC2" w:rsidP="00610DE9">
            <w:pPr>
              <w:widowControl w:val="0"/>
              <w:spacing w:after="160"/>
              <w:ind w:firstLine="567"/>
              <w:jc w:val="center"/>
              <w:rPr>
                <w:rFonts w:ascii="GHEA Grapalat" w:hAnsi="GHEA Grapalat"/>
                <w:b/>
              </w:rPr>
            </w:pPr>
            <w:r>
              <w:rPr>
                <w:rFonts w:ascii="GHEA Grapalat" w:hAnsi="GHEA Grapalat"/>
                <w:b/>
                <w:lang w:val="hy-AM"/>
              </w:rPr>
              <w:t>«</w:t>
            </w:r>
            <w:r w:rsidR="003D5641" w:rsidRPr="003D5641">
              <w:rPr>
                <w:rFonts w:ascii="GHEA Grapalat" w:hAnsi="GHEA Grapalat"/>
                <w:b/>
              </w:rPr>
              <w:t>УСЛУГ ПО РЕМОНТИРОВАНИЮ И ТЕХНИЧЕСКОМУ ОБСЛУЖИВАНИЮ ПРОТИВОПОЖАРНЫХ ОБОРУДОВАНИЙ</w:t>
            </w:r>
            <w:r w:rsidR="00F073B2">
              <w:rPr>
                <w:rFonts w:ascii="GHEA Grapalat" w:hAnsi="GHEA Grapalat"/>
                <w:b/>
              </w:rPr>
              <w:t>»</w:t>
            </w:r>
            <w:r w:rsidR="00F073B2" w:rsidRPr="00FF496E">
              <w:rPr>
                <w:rFonts w:ascii="GHEA Grapalat" w:hAnsi="GHEA Grapalat"/>
                <w:b/>
              </w:rPr>
              <w:t xml:space="preserve"> </w:t>
            </w:r>
            <w:r w:rsidR="00F073B2" w:rsidRPr="000A72FE">
              <w:rPr>
                <w:rFonts w:ascii="GHEA Grapalat" w:hAnsi="GHEA Grapalat"/>
                <w:b/>
              </w:rPr>
              <w:t>ДЛЯ НУЖД ГНКО «ЦЕНТР АУКЦИОНА И ОЦЕНКИ ИМУЩЕСТВА»</w:t>
            </w:r>
          </w:p>
          <w:p w14:paraId="771ABA2E" w14:textId="741F82E8" w:rsidR="00F073B2" w:rsidRPr="00CB456A" w:rsidRDefault="00F073B2" w:rsidP="00610DE9">
            <w:pPr>
              <w:widowControl w:val="0"/>
              <w:ind w:right="-649"/>
              <w:rPr>
                <w:rFonts w:ascii="GHEA Grapalat" w:hAnsi="GHEA Grapalat"/>
                <w:b/>
              </w:rPr>
            </w:pPr>
            <w:r w:rsidRPr="00286AB7">
              <w:rPr>
                <w:rFonts w:ascii="GHEA Grapalat" w:hAnsi="GHEA Grapalat"/>
                <w:b/>
              </w:rPr>
              <w:t xml:space="preserve">                                                 </w:t>
            </w:r>
            <w:r w:rsidRPr="002C7A2A">
              <w:rPr>
                <w:rFonts w:ascii="GHEA Grapalat" w:hAnsi="GHEA Grapalat"/>
                <w:b/>
              </w:rPr>
              <w:t xml:space="preserve"> </w:t>
            </w:r>
            <w:proofErr w:type="gramStart"/>
            <w:r w:rsidRPr="00936B04">
              <w:rPr>
                <w:rFonts w:ascii="GHEA Grapalat" w:hAnsi="GHEA Grapalat"/>
                <w:b/>
              </w:rPr>
              <w:t xml:space="preserve">№ </w:t>
            </w:r>
            <w:r>
              <w:rPr>
                <w:rFonts w:ascii="GHEA Grapalat" w:hAnsi="GHEA Grapalat"/>
                <w:b/>
              </w:rPr>
              <w:t xml:space="preserve"> </w:t>
            </w:r>
            <w:r w:rsidRPr="00CB456A">
              <w:rPr>
                <w:rFonts w:ascii="GHEA Grapalat" w:hAnsi="GHEA Grapalat"/>
                <w:b/>
              </w:rPr>
              <w:t>«</w:t>
            </w:r>
            <w:proofErr w:type="gramEnd"/>
            <w:r w:rsidRPr="007435C2">
              <w:rPr>
                <w:rFonts w:ascii="GHEA Grapalat" w:hAnsi="GHEA Grapalat"/>
                <w:b/>
                <w:u w:val="single"/>
              </w:rPr>
              <w:t>GGAK-GHTsDzB-</w:t>
            </w:r>
            <w:r w:rsidR="00AD1CF0">
              <w:rPr>
                <w:rFonts w:ascii="GHEA Grapalat" w:hAnsi="GHEA Grapalat"/>
                <w:b/>
                <w:u w:val="single"/>
              </w:rPr>
              <w:t>23/</w:t>
            </w:r>
            <w:r w:rsidR="003D5641">
              <w:rPr>
                <w:rFonts w:ascii="GHEA Grapalat" w:hAnsi="GHEA Grapalat"/>
                <w:b/>
                <w:u w:val="single"/>
              </w:rPr>
              <w:t>4/H</w:t>
            </w:r>
            <w:r w:rsidRPr="00CB456A">
              <w:rPr>
                <w:rFonts w:ascii="GHEA Grapalat" w:hAnsi="GHEA Grapalat"/>
                <w:b/>
              </w:rPr>
              <w:t>»</w:t>
            </w:r>
          </w:p>
          <w:p w14:paraId="68B5762B" w14:textId="151F817B" w:rsidR="00F073B2" w:rsidRPr="00FF496E" w:rsidRDefault="00F073B2" w:rsidP="00610DE9">
            <w:pPr>
              <w:widowControl w:val="0"/>
              <w:spacing w:after="160" w:line="360" w:lineRule="auto"/>
              <w:rPr>
                <w:rFonts w:ascii="GHEA Grapalat" w:hAnsi="GHEA Grapalat"/>
                <w:b/>
                <w:u w:val="single"/>
              </w:rPr>
            </w:pPr>
            <w:r w:rsidRPr="00AD29CE">
              <w:rPr>
                <w:rFonts w:ascii="GHEA Grapalat" w:hAnsi="GHEA Grapalat"/>
              </w:rPr>
              <w:t>г</w:t>
            </w:r>
            <w:r w:rsidRPr="001037B2">
              <w:rPr>
                <w:rFonts w:ascii="GHEA Grapalat" w:hAnsi="GHEA Grapalat"/>
              </w:rPr>
              <w:t>.Ереван</w:t>
            </w:r>
            <w:r w:rsidRPr="00FF496E">
              <w:rPr>
                <w:rFonts w:ascii="GHEA Grapalat" w:hAnsi="GHEA Grapalat"/>
              </w:rPr>
              <w:t xml:space="preserve">                                                                                                                  20</w:t>
            </w:r>
          </w:p>
        </w:tc>
      </w:tr>
    </w:tbl>
    <w:p w14:paraId="074A8080" w14:textId="77777777" w:rsidR="00F073B2" w:rsidRPr="00AD29CE" w:rsidRDefault="00F073B2" w:rsidP="00F073B2">
      <w:pPr>
        <w:widowControl w:val="0"/>
        <w:jc w:val="both"/>
        <w:rPr>
          <w:rFonts w:ascii="GHEA Grapalat" w:hAnsi="GHEA Grapalat"/>
          <w:i/>
        </w:rPr>
      </w:pPr>
      <w:r w:rsidRPr="006714C0">
        <w:rPr>
          <w:rFonts w:ascii="GHEA Grapalat" w:hAnsi="GHEA Grapalat"/>
        </w:rPr>
        <w:t xml:space="preserve">ГНКО </w:t>
      </w:r>
      <w:r w:rsidRPr="006714C0">
        <w:rPr>
          <w:rFonts w:ascii="GHEA Grapalat" w:hAnsi="GHEA Grapalat"/>
          <w:lang w:val="hy-AM"/>
        </w:rPr>
        <w:t>«</w:t>
      </w:r>
      <w:r>
        <w:rPr>
          <w:rFonts w:ascii="GHEA Grapalat" w:hAnsi="GHEA Grapalat"/>
          <w:lang w:val="hy-AM"/>
        </w:rPr>
        <w:t>Ц</w:t>
      </w:r>
      <w:r w:rsidRPr="006714C0">
        <w:rPr>
          <w:rFonts w:ascii="GHEA Grapalat" w:hAnsi="GHEA Grapalat"/>
          <w:lang w:val="hy-AM"/>
        </w:rPr>
        <w:t>ентр аукциона и оценки имущества»</w:t>
      </w:r>
      <w:r w:rsidRPr="006714C0">
        <w:rPr>
          <w:rFonts w:ascii="GHEA Grapalat" w:hAnsi="GHEA Grapalat"/>
        </w:rPr>
        <w:t xml:space="preserve"> </w:t>
      </w:r>
      <w:r w:rsidRPr="007E4AAD">
        <w:rPr>
          <w:rFonts w:ascii="GHEA Grapalat" w:hAnsi="GHEA Grapalat"/>
        </w:rPr>
        <w:t>в лице</w:t>
      </w:r>
      <w:r w:rsidRPr="00FF496E">
        <w:rPr>
          <w:rFonts w:ascii="GHEA Grapalat" w:hAnsi="GHEA Grapalat"/>
        </w:rPr>
        <w:t xml:space="preserve"> временно исполняющего обязанности</w:t>
      </w:r>
      <w:r w:rsidRPr="007E4AAD">
        <w:rPr>
          <w:rFonts w:ascii="GHEA Grapalat" w:hAnsi="GHEA Grapalat"/>
        </w:rPr>
        <w:t xml:space="preserve"> генерального директора А.</w:t>
      </w:r>
      <w:r w:rsidRPr="00FF496E">
        <w:rPr>
          <w:rFonts w:ascii="GHEA Grapalat" w:hAnsi="GHEA Grapalat"/>
        </w:rPr>
        <w:t>Хлояна</w:t>
      </w:r>
      <w:r w:rsidRPr="007E4AAD">
        <w:rPr>
          <w:rFonts w:ascii="GHEA Grapalat" w:hAnsi="GHEA Grapalat"/>
        </w:rPr>
        <w:t xml:space="preserve">, действующего на основании устава компании, </w:t>
      </w:r>
      <w:r w:rsidRPr="00D04EA3">
        <w:rPr>
          <w:rFonts w:ascii="GHEA Grapalat" w:hAnsi="GHEA Grapalat"/>
        </w:rPr>
        <w:t>(далее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A0372CF" w14:textId="77777777" w:rsidR="00F073B2" w:rsidRPr="00D04EA3" w:rsidRDefault="00F073B2" w:rsidP="00F073B2">
      <w:pPr>
        <w:jc w:val="center"/>
        <w:rPr>
          <w:rFonts w:ascii="GHEA Grapalat" w:hAnsi="GHEA Grapalat"/>
          <w:b/>
        </w:rPr>
      </w:pPr>
      <w:r w:rsidRPr="00D04EA3">
        <w:rPr>
          <w:rFonts w:ascii="GHEA Grapalat" w:hAnsi="GHEA Grapalat"/>
          <w:b/>
        </w:rPr>
        <w:t>1. ПРЕДМЕТ ДОГОВОРА</w:t>
      </w:r>
    </w:p>
    <w:p w14:paraId="2158716D" w14:textId="65B26DF9" w:rsidR="00F073B2" w:rsidRPr="00AD29CE" w:rsidRDefault="00F073B2" w:rsidP="00F073B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proofErr w:type="gramStart"/>
      <w:r w:rsidRPr="00AD29CE">
        <w:rPr>
          <w:rFonts w:ascii="GHEA Grapalat" w:hAnsi="GHEA Grapalat"/>
        </w:rPr>
        <w:t xml:space="preserve">предоставлению </w:t>
      </w:r>
      <w:r w:rsidR="003D5641">
        <w:rPr>
          <w:rFonts w:ascii="GHEA Grapalat" w:hAnsi="GHEA Grapalat"/>
          <w:lang w:val="hy-AM"/>
        </w:rPr>
        <w:t xml:space="preserve"> </w:t>
      </w:r>
      <w:r w:rsidR="003D5641" w:rsidRPr="006714C0">
        <w:rPr>
          <w:rFonts w:ascii="GHEA Grapalat" w:hAnsi="GHEA Grapalat"/>
          <w:lang w:val="hy-AM"/>
        </w:rPr>
        <w:t>«</w:t>
      </w:r>
      <w:proofErr w:type="gramEnd"/>
      <w:r w:rsidR="003D5641">
        <w:rPr>
          <w:rFonts w:ascii="GHEA Grapalat" w:hAnsi="GHEA Grapalat"/>
        </w:rPr>
        <w:t>Услуг по ремонтированию и техническому обслуживанию противопожарных оборудований»</w:t>
      </w:r>
      <w:r w:rsidRPr="00FF496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9043099" w14:textId="77777777" w:rsidR="00F073B2" w:rsidRDefault="00F073B2" w:rsidP="00F073B2">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0C93ACC" w14:textId="77777777" w:rsidR="00F073B2" w:rsidRPr="00AD29CE" w:rsidRDefault="00F073B2" w:rsidP="00F073B2">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12E15617" w14:textId="77777777" w:rsidR="00F073B2" w:rsidRPr="00AD29CE" w:rsidRDefault="00F073B2" w:rsidP="00F073B2">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9B069C0" w14:textId="77777777" w:rsidR="00F073B2" w:rsidRPr="00AD29CE" w:rsidRDefault="00F073B2" w:rsidP="00F073B2">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FD5C9D6" w14:textId="77777777" w:rsidR="00F073B2" w:rsidRPr="00AD29CE" w:rsidRDefault="00F073B2" w:rsidP="00F073B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7ACDD7A" w14:textId="77777777" w:rsidR="00F073B2" w:rsidRPr="00BC61E7" w:rsidRDefault="00F073B2" w:rsidP="00F073B2">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DB956C7" w14:textId="77777777" w:rsidR="00F073B2" w:rsidRPr="00BC61E7" w:rsidRDefault="00F073B2" w:rsidP="00F073B2">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A42F8BE" w14:textId="77777777" w:rsidR="00F073B2" w:rsidRPr="00AD29CE" w:rsidRDefault="00F073B2" w:rsidP="00F073B2">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64D72F5" w14:textId="77777777" w:rsidR="00F073B2" w:rsidRPr="00AD29CE" w:rsidRDefault="00F073B2" w:rsidP="00F073B2">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43FE3FD" w14:textId="77777777" w:rsidR="00F073B2" w:rsidRPr="00AD29CE" w:rsidRDefault="00F073B2" w:rsidP="00F073B2">
      <w:pPr>
        <w:widowControl w:val="0"/>
        <w:tabs>
          <w:tab w:val="left" w:pos="1134"/>
        </w:tabs>
        <w:ind w:firstLine="567"/>
        <w:jc w:val="both"/>
        <w:rPr>
          <w:rFonts w:ascii="GHEA Grapalat" w:hAnsi="GHEA Grapalat"/>
        </w:rPr>
      </w:pPr>
      <w:r w:rsidRPr="00AD29CE">
        <w:rPr>
          <w:rFonts w:ascii="GHEA Grapalat" w:hAnsi="GHEA Grapalat"/>
        </w:rPr>
        <w:lastRenderedPageBreak/>
        <w:t>б)</w:t>
      </w:r>
      <w:r w:rsidRPr="00561745">
        <w:rPr>
          <w:rFonts w:ascii="GHEA Grapalat" w:hAnsi="GHEA Grapalat"/>
        </w:rPr>
        <w:tab/>
      </w:r>
      <w:r w:rsidRPr="00AD29CE">
        <w:rPr>
          <w:rFonts w:ascii="GHEA Grapalat" w:hAnsi="GHEA Grapalat"/>
        </w:rPr>
        <w:t>нарушен срок предоставления услуги.</w:t>
      </w:r>
    </w:p>
    <w:p w14:paraId="021A4997" w14:textId="77777777" w:rsidR="00F073B2" w:rsidRPr="00AD29CE" w:rsidRDefault="00F073B2" w:rsidP="00F073B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85CFD1" w14:textId="77777777" w:rsidR="00F073B2" w:rsidRPr="00AD29CE" w:rsidRDefault="00F073B2" w:rsidP="00F073B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98253FA" w14:textId="77777777" w:rsidR="00F073B2" w:rsidRPr="00AD29CE" w:rsidRDefault="00F073B2" w:rsidP="00F073B2">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7DC8080" w14:textId="77777777" w:rsidR="00F073B2" w:rsidRPr="00AD29CE" w:rsidRDefault="00F073B2" w:rsidP="00F073B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13A90CE" w14:textId="77777777" w:rsidR="00F073B2" w:rsidRPr="00AD29CE" w:rsidRDefault="00F073B2" w:rsidP="00F073B2">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ED214A9" w14:textId="77777777" w:rsidR="00F073B2" w:rsidRPr="00AD29CE" w:rsidRDefault="00F073B2" w:rsidP="00F073B2">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C6F91D3" w14:textId="77777777" w:rsidR="00F073B2" w:rsidRPr="00AD29CE" w:rsidRDefault="00F073B2" w:rsidP="00F073B2">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3F3A445D" w14:textId="77777777" w:rsidR="00F073B2" w:rsidRPr="00AD29CE" w:rsidRDefault="00F073B2" w:rsidP="00F073B2">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95D6F2A" w14:textId="77777777" w:rsidR="00F073B2" w:rsidRPr="00AD29CE" w:rsidRDefault="00F073B2" w:rsidP="00F073B2">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07E6DC2" w14:textId="77777777" w:rsidR="00F073B2" w:rsidRPr="00AD29CE" w:rsidRDefault="00F073B2" w:rsidP="00F073B2">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1D457A9A" w14:textId="77777777" w:rsidR="00F073B2" w:rsidRDefault="00F073B2" w:rsidP="00F073B2">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D7D3898" w14:textId="77777777" w:rsidR="00F073B2" w:rsidRDefault="00F073B2" w:rsidP="00F073B2">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услуги Заказчику (Приложение № 3.1) и </w:t>
      </w:r>
      <w:r w:rsidRPr="00FF496E">
        <w:rPr>
          <w:rFonts w:ascii="GHEA Grapalat" w:hAnsi="GHEA Grapalat"/>
        </w:rPr>
        <w:t>2</w:t>
      </w:r>
      <w:r>
        <w:rPr>
          <w:rFonts w:ascii="GHEA Grapalat" w:hAnsi="GHEA Grapalat"/>
        </w:rPr>
        <w:t xml:space="preserve"> экземпляр акта сдачи-приемки (Приложение № 3). </w:t>
      </w:r>
    </w:p>
    <w:p w14:paraId="17F0E01C" w14:textId="77777777" w:rsidR="00F073B2" w:rsidRDefault="00F073B2" w:rsidP="00F073B2">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D25131" w14:textId="77777777" w:rsidR="00F073B2" w:rsidRDefault="00F073B2" w:rsidP="00F073B2">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5816F10" w14:textId="77777777" w:rsidR="00F073B2" w:rsidRDefault="00F073B2" w:rsidP="00F073B2">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418E7D5F" w14:textId="77777777" w:rsidR="00F073B2" w:rsidRDefault="00F073B2" w:rsidP="00F073B2">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Pr="00FF496E">
        <w:rPr>
          <w:rFonts w:ascii="GHEA Grapalat" w:hAnsi="GHEA Grapalat"/>
        </w:rPr>
        <w:t xml:space="preserve">10 </w:t>
      </w:r>
      <w:r>
        <w:rPr>
          <w:rFonts w:ascii="GHEA Grapalat" w:hAnsi="GHEA Grapalat"/>
        </w:rPr>
        <w:t>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126C8712" w14:textId="77777777" w:rsidR="00F073B2" w:rsidRPr="008F582C" w:rsidRDefault="00F073B2" w:rsidP="00F073B2">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886840B" w14:textId="77777777" w:rsidR="00F073B2" w:rsidRDefault="00F073B2" w:rsidP="00F073B2">
      <w:pPr>
        <w:widowControl w:val="0"/>
        <w:jc w:val="center"/>
        <w:rPr>
          <w:rFonts w:ascii="GHEA Grapalat" w:hAnsi="GHEA Grapalat"/>
          <w:b/>
        </w:rPr>
      </w:pPr>
      <w:r w:rsidRPr="00AD29CE">
        <w:rPr>
          <w:rFonts w:ascii="GHEA Grapalat" w:hAnsi="GHEA Grapalat"/>
          <w:b/>
        </w:rPr>
        <w:lastRenderedPageBreak/>
        <w:t>4. ЦЕНА ДОГОВОРА</w:t>
      </w:r>
    </w:p>
    <w:p w14:paraId="78AC4D3D" w14:textId="77777777" w:rsidR="00F073B2" w:rsidRPr="00D04EA3" w:rsidRDefault="00F073B2" w:rsidP="00F073B2">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Pr>
          <w:rFonts w:ascii="GHEA Grapalat" w:hAnsi="GHEA Grapalat"/>
        </w:rPr>
        <w:t>Максимальная ц</w:t>
      </w:r>
      <w:r w:rsidRPr="00AD29CE">
        <w:rPr>
          <w:rFonts w:ascii="GHEA Grapalat" w:hAnsi="GHEA Grapalat"/>
        </w:rPr>
        <w:t>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6"/>
          <w:rFonts w:ascii="GHEA Grapalat" w:hAnsi="GHEA Grapalat"/>
        </w:rPr>
        <w:footnoteReference w:customMarkFollows="1" w:id="9"/>
        <w:t>17</w:t>
      </w:r>
      <w:r>
        <w:rPr>
          <w:rFonts w:ascii="GHEA Grapalat" w:hAnsi="GHEA Grapalat"/>
        </w:rPr>
        <w:t>.</w:t>
      </w:r>
    </w:p>
    <w:p w14:paraId="051C242F" w14:textId="77777777" w:rsidR="00F073B2" w:rsidRPr="00AD29CE" w:rsidRDefault="00F073B2" w:rsidP="00F073B2">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A4DED7" w14:textId="77777777" w:rsidR="00F073B2" w:rsidRPr="00AD29CE" w:rsidRDefault="00F073B2" w:rsidP="00F073B2">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705A7B0" w14:textId="77777777" w:rsidR="00F073B2" w:rsidRDefault="00F073B2" w:rsidP="00F073B2">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9F3DC7">
        <w:rPr>
          <w:rFonts w:ascii="GHEA Grapalat" w:hAnsi="GHEA Grapalat"/>
        </w:rPr>
        <w:t>, предусмотренны</w:t>
      </w:r>
      <w:r>
        <w:rPr>
          <w:rFonts w:ascii="GHEA Grapalat" w:hAnsi="GHEA Grapalat"/>
        </w:rPr>
        <w:t>х</w:t>
      </w:r>
      <w:r w:rsidRPr="009F3DC7">
        <w:rPr>
          <w:rFonts w:ascii="GHEA Grapalat" w:hAnsi="GHEA Grapalat"/>
        </w:rPr>
        <w:t xml:space="preserve"> графиком </w:t>
      </w:r>
      <w:r w:rsidRPr="00AD29CE">
        <w:rPr>
          <w:rFonts w:ascii="GHEA Grapalat" w:hAnsi="GHEA Grapalat"/>
        </w:rPr>
        <w:t>оплаты договора (Приложе</w:t>
      </w:r>
      <w:r>
        <w:rPr>
          <w:rFonts w:ascii="GHEA Grapalat" w:hAnsi="GHEA Grapalat"/>
        </w:rPr>
        <w:t>ние № 2)</w:t>
      </w:r>
      <w:r w:rsidRPr="00AD29CE">
        <w:rPr>
          <w:rFonts w:ascii="GHEA Grapalat" w:hAnsi="GHEA Grapalat"/>
        </w:rPr>
        <w:t xml:space="preserve">, но не позднее чем до </w:t>
      </w:r>
      <w:r>
        <w:rPr>
          <w:rFonts w:ascii="GHEA Grapalat" w:hAnsi="GHEA Grapalat"/>
        </w:rPr>
        <w:t>-</w:t>
      </w:r>
      <w:r w:rsidRPr="00FF496E">
        <w:rPr>
          <w:rFonts w:ascii="GHEA Grapalat" w:hAnsi="GHEA Grapalat"/>
        </w:rPr>
        <w:t xml:space="preserve">25 </w:t>
      </w:r>
      <w:proofErr w:type="gramStart"/>
      <w:r>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7EFECCA5" w14:textId="6BB15037" w:rsidR="00F073B2" w:rsidRDefault="00F073B2" w:rsidP="00F073B2">
      <w:pPr>
        <w:widowControl w:val="0"/>
        <w:tabs>
          <w:tab w:val="left" w:pos="1134"/>
        </w:tabs>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p>
    <w:p w14:paraId="699CCE7E" w14:textId="77777777" w:rsidR="00C35FC2" w:rsidRPr="00F146DC" w:rsidRDefault="00C35FC2" w:rsidP="00C35FC2">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4.3 </w:t>
      </w:r>
      <w:proofErr w:type="gramStart"/>
      <w:r>
        <w:rPr>
          <w:rFonts w:ascii="GHEA Grapalat" w:hAnsi="GHEA Grapalat"/>
          <w:sz w:val="24"/>
          <w:szCs w:val="24"/>
        </w:rPr>
        <w:t>В</w:t>
      </w:r>
      <w:proofErr w:type="gramEnd"/>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3FAAA804" w14:textId="77777777" w:rsidR="00C35FC2" w:rsidRPr="00F77167" w:rsidRDefault="00C35FC2" w:rsidP="00C35FC2">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0FC7F0B" w14:textId="77777777" w:rsidR="00C35FC2" w:rsidRPr="00F77167" w:rsidRDefault="00C35FC2" w:rsidP="00C35FC2">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41A27774" w14:textId="77777777" w:rsidR="00C35FC2" w:rsidRPr="00F77167" w:rsidRDefault="00C35FC2" w:rsidP="00C35FC2">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10CD684C" w14:textId="77777777" w:rsidR="00C35FC2" w:rsidRPr="00F77167" w:rsidRDefault="00C35FC2" w:rsidP="00C35FC2">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3326E634" w14:textId="7C556A75" w:rsidR="00C35FC2" w:rsidRPr="00CD3395" w:rsidRDefault="00C35FC2" w:rsidP="00C35FC2">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9C4E754" w14:textId="77777777" w:rsidR="00F073B2" w:rsidRPr="00AD29CE" w:rsidRDefault="00F073B2" w:rsidP="00F073B2">
      <w:pPr>
        <w:widowControl w:val="0"/>
        <w:jc w:val="center"/>
        <w:rPr>
          <w:rFonts w:ascii="GHEA Grapalat" w:hAnsi="GHEA Grapalat" w:cs="Sylfaen"/>
          <w:b/>
        </w:rPr>
      </w:pPr>
      <w:r w:rsidRPr="00AD29CE">
        <w:rPr>
          <w:rFonts w:ascii="GHEA Grapalat" w:hAnsi="GHEA Grapalat"/>
          <w:b/>
        </w:rPr>
        <w:t>5. ОТВЕТСТВЕННОСТЬ СТОРОН</w:t>
      </w:r>
    </w:p>
    <w:p w14:paraId="31EB4A32" w14:textId="77777777" w:rsidR="00F073B2" w:rsidRPr="00AD29CE" w:rsidRDefault="00F073B2" w:rsidP="00F073B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A8A4159" w14:textId="77777777" w:rsidR="00F073B2" w:rsidRPr="00AD29CE" w:rsidRDefault="00F073B2" w:rsidP="00F073B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10"/>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F9BD5D" w14:textId="77777777" w:rsidR="00F073B2" w:rsidRPr="00AD29CE" w:rsidRDefault="00F073B2" w:rsidP="00F073B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w:t>
      </w:r>
      <w:r w:rsidRPr="00AD29CE">
        <w:rPr>
          <w:rFonts w:ascii="GHEA Grapalat" w:hAnsi="GHEA Grapalat"/>
        </w:rPr>
        <w:lastRenderedPageBreak/>
        <w:t>целых пять сотых) процента от цены подлежащей предоставлению, но непредоставленной услуги.</w:t>
      </w:r>
    </w:p>
    <w:p w14:paraId="4BE25DF2" w14:textId="77777777" w:rsidR="00F073B2" w:rsidRPr="00AD29CE" w:rsidRDefault="00F073B2" w:rsidP="00F073B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63AD97E" w14:textId="77777777" w:rsidR="00F073B2" w:rsidRPr="00844C3A" w:rsidRDefault="00F073B2" w:rsidP="00F073B2">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AB682AD" w14:textId="77777777" w:rsidR="00F073B2" w:rsidRPr="00844C3A" w:rsidRDefault="00F073B2" w:rsidP="00F073B2">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C000C3" w14:textId="77777777" w:rsidR="00F073B2" w:rsidRPr="00AD29CE" w:rsidRDefault="00F073B2" w:rsidP="00F073B2">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64AD70F3" w14:textId="77777777" w:rsidR="00F073B2" w:rsidRPr="00AD29CE" w:rsidRDefault="00F073B2" w:rsidP="00F073B2">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6CD30F3D" w14:textId="77777777" w:rsidR="00F073B2" w:rsidRPr="00AD29CE" w:rsidRDefault="00F073B2" w:rsidP="00F073B2">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A41ADA" w14:textId="77777777" w:rsidR="00F073B2" w:rsidRPr="00E661BE" w:rsidRDefault="00F073B2" w:rsidP="00F073B2">
      <w:pPr>
        <w:jc w:val="center"/>
        <w:rPr>
          <w:rFonts w:ascii="GHEA Grapalat" w:hAnsi="GHEA Grapalat"/>
          <w:b/>
        </w:rPr>
      </w:pPr>
      <w:r w:rsidRPr="00AD29CE">
        <w:rPr>
          <w:rFonts w:ascii="GHEA Grapalat" w:hAnsi="GHEA Grapalat"/>
          <w:b/>
        </w:rPr>
        <w:t>7. ИНЫЕ УСЛОВИЯ</w:t>
      </w:r>
    </w:p>
    <w:p w14:paraId="1AF918A4" w14:textId="77777777" w:rsidR="00F073B2" w:rsidRPr="00AD29CE" w:rsidRDefault="00F073B2" w:rsidP="00F073B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13302CC" w14:textId="77777777" w:rsidR="00F073B2" w:rsidRPr="00AD29CE" w:rsidRDefault="00F073B2" w:rsidP="00F073B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CFF474A" w14:textId="77777777" w:rsidR="00F073B2" w:rsidRPr="00844C3A" w:rsidRDefault="00F073B2" w:rsidP="00F073B2">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5ED366" w14:textId="77777777" w:rsidR="00F073B2" w:rsidRPr="00AD29CE" w:rsidRDefault="00F073B2" w:rsidP="00F073B2">
      <w:pPr>
        <w:widowControl w:val="0"/>
        <w:tabs>
          <w:tab w:val="left" w:pos="1134"/>
        </w:tabs>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8E0D117" w14:textId="77777777" w:rsidR="00F073B2" w:rsidRPr="00AD29CE" w:rsidRDefault="00F073B2" w:rsidP="00F073B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3C21B74" w14:textId="77777777" w:rsidR="00F073B2" w:rsidRPr="00AD29CE" w:rsidRDefault="00F073B2" w:rsidP="00F073B2">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8A3D82E" w14:textId="77777777" w:rsidR="00F073B2" w:rsidRPr="00AD29CE" w:rsidRDefault="00F073B2" w:rsidP="00F073B2">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A9288A" w14:textId="77777777" w:rsidR="00F073B2" w:rsidRPr="00AD29CE" w:rsidRDefault="00F073B2" w:rsidP="00F073B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4850915" w14:textId="77777777" w:rsidR="00F073B2" w:rsidRPr="00AD29CE" w:rsidRDefault="00F073B2" w:rsidP="00F073B2">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EBA2106" w14:textId="77777777" w:rsidR="00F073B2" w:rsidRPr="00AD29CE" w:rsidRDefault="00F073B2" w:rsidP="00F073B2">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1"/>
        <w:t>22</w:t>
      </w:r>
      <w:r w:rsidRPr="00AD29CE">
        <w:rPr>
          <w:rFonts w:ascii="GHEA Grapalat" w:hAnsi="GHEA Grapalat"/>
        </w:rPr>
        <w:t>.</w:t>
      </w:r>
    </w:p>
    <w:p w14:paraId="4591DE70" w14:textId="77777777" w:rsidR="00F073B2" w:rsidRPr="00AD29CE" w:rsidRDefault="00F073B2" w:rsidP="00F073B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2"/>
        <w:t>23</w:t>
      </w:r>
      <w:r w:rsidRPr="00AD29CE">
        <w:rPr>
          <w:rFonts w:ascii="GHEA Grapalat" w:hAnsi="GHEA Grapalat"/>
        </w:rPr>
        <w:t>.</w:t>
      </w:r>
    </w:p>
    <w:p w14:paraId="080F40E3" w14:textId="77777777" w:rsidR="00F073B2" w:rsidRPr="00AD29CE" w:rsidRDefault="00F073B2" w:rsidP="00F073B2">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3901E8" w14:textId="77777777" w:rsidR="00F073B2" w:rsidRPr="00AD29CE" w:rsidRDefault="00F073B2" w:rsidP="00F073B2">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0AF906" w14:textId="77777777" w:rsidR="00F073B2" w:rsidRPr="00AD29CE" w:rsidRDefault="00F073B2" w:rsidP="00F073B2">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A00298E" w14:textId="77777777" w:rsidR="00F073B2" w:rsidRPr="00AD29CE" w:rsidRDefault="00F073B2" w:rsidP="00F073B2">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AD29CE">
        <w:rPr>
          <w:rFonts w:ascii="GHEA Grapalat" w:hAnsi="GHEA Grapalat"/>
        </w:rPr>
        <w:lastRenderedPageBreak/>
        <w:t xml:space="preserve">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3470647" w14:textId="77777777" w:rsidR="00F073B2" w:rsidRPr="00076092" w:rsidRDefault="00F073B2" w:rsidP="00F073B2">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46C89587" w14:textId="77777777" w:rsidR="00F073B2" w:rsidRPr="00AD29CE" w:rsidRDefault="00F073B2" w:rsidP="00F073B2">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181D3DAD" w14:textId="77777777" w:rsidR="00F073B2" w:rsidRPr="00AD29CE" w:rsidRDefault="00F073B2" w:rsidP="00F073B2">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4D3E353" w14:textId="77777777" w:rsidR="00F073B2" w:rsidRPr="00AD29CE" w:rsidRDefault="00F073B2" w:rsidP="004F629A">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B386BF9" w14:textId="6B6ADC60" w:rsidR="003B2F27" w:rsidRPr="00AD29CE" w:rsidRDefault="003B2F27" w:rsidP="004F629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При этом Ис</w:t>
      </w:r>
      <w:r w:rsidR="004F629A">
        <w:rPr>
          <w:rFonts w:ascii="GHEA Grapalat" w:hAnsi="GHEA Grapalat"/>
        </w:rPr>
        <w:t xml:space="preserve">полнитель заключает </w:t>
      </w:r>
      <w:proofErr w:type="gramStart"/>
      <w:r w:rsidR="004F629A">
        <w:rPr>
          <w:rFonts w:ascii="GHEA Grapalat" w:hAnsi="GHEA Grapalat"/>
        </w:rPr>
        <w:t xml:space="preserve">соглашение  </w:t>
      </w:r>
      <w:r w:rsidR="00A15315" w:rsidRPr="00842146">
        <w:rPr>
          <w:rFonts w:ascii="GHEA Grapalat" w:hAnsi="GHEA Grapalat"/>
        </w:rPr>
        <w:t>и</w:t>
      </w:r>
      <w:proofErr w:type="gramEnd"/>
      <w:r w:rsidR="00A15315" w:rsidRPr="00842146">
        <w:rPr>
          <w:rFonts w:ascii="GHEA Grapalat" w:hAnsi="GHEA Grapalat"/>
        </w:rPr>
        <w:t xml:space="preserve"> </w:t>
      </w:r>
      <w:r w:rsidRPr="00842146">
        <w:rPr>
          <w:rFonts w:ascii="GHEA Grapalat" w:hAnsi="GHEA Grapalat"/>
        </w:rPr>
        <w:t>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588ABF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82DEAE1" w14:textId="77777777" w:rsidTr="005B7138">
        <w:trPr>
          <w:jc w:val="center"/>
        </w:trPr>
        <w:tc>
          <w:tcPr>
            <w:tcW w:w="4536" w:type="dxa"/>
          </w:tcPr>
          <w:p w14:paraId="77391F8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57B7C3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D596C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518755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65B023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C71EAC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94991F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0423D1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965C8D6" w14:textId="77777777" w:rsidR="003B2F27" w:rsidRPr="00AD29CE" w:rsidRDefault="003B2F27" w:rsidP="00C35FC2">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F5D755F" w14:textId="3233A91F" w:rsidR="00626663" w:rsidRDefault="00626663" w:rsidP="00626663">
      <w:pPr>
        <w:rPr>
          <w:rFonts w:ascii="GHEA Grapalat" w:hAnsi="GHEA Grapalat"/>
        </w:rPr>
        <w:sectPr w:rsidR="00626663" w:rsidSect="004F629A">
          <w:footerReference w:type="default" r:id="rId10"/>
          <w:footnotePr>
            <w:pos w:val="beneathText"/>
          </w:footnotePr>
          <w:pgSz w:w="11906" w:h="16838" w:code="9"/>
          <w:pgMar w:top="993" w:right="656" w:bottom="1418" w:left="810" w:header="561" w:footer="561" w:gutter="0"/>
          <w:cols w:space="720"/>
          <w:docGrid w:linePitch="326"/>
        </w:sectPr>
      </w:pPr>
    </w:p>
    <w:p w14:paraId="22E02F1B" w14:textId="77777777" w:rsidR="00626663" w:rsidRPr="00AD29CE" w:rsidRDefault="00626663" w:rsidP="00626663">
      <w:pPr>
        <w:widowControl w:val="0"/>
        <w:jc w:val="right"/>
        <w:rPr>
          <w:rFonts w:ascii="GHEA Grapalat" w:hAnsi="GHEA Grapalat"/>
          <w:i/>
        </w:rPr>
      </w:pPr>
      <w:r w:rsidRPr="00AD29CE">
        <w:rPr>
          <w:rFonts w:ascii="GHEA Grapalat" w:hAnsi="GHEA Grapalat"/>
          <w:i/>
        </w:rPr>
        <w:lastRenderedPageBreak/>
        <w:t>Приложение № 1</w:t>
      </w:r>
    </w:p>
    <w:p w14:paraId="0D7BEDF0" w14:textId="77777777" w:rsidR="00626663" w:rsidRPr="00AD29CE" w:rsidRDefault="00626663" w:rsidP="0062666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C76F5D9" w14:textId="77777777" w:rsidR="00626663" w:rsidRDefault="00626663" w:rsidP="00626663">
      <w:pPr>
        <w:widowControl w:val="0"/>
        <w:jc w:val="center"/>
        <w:rPr>
          <w:rFonts w:ascii="GHEA Grapalat" w:hAnsi="GHEA Grapalat"/>
        </w:rPr>
      </w:pPr>
    </w:p>
    <w:p w14:paraId="3D137D53" w14:textId="77777777" w:rsidR="00626663" w:rsidRDefault="00626663" w:rsidP="00626663">
      <w:pPr>
        <w:widowControl w:val="0"/>
        <w:jc w:val="center"/>
        <w:rPr>
          <w:rFonts w:ascii="GHEA Grapalat" w:hAnsi="GHEA Grapalat"/>
        </w:rPr>
      </w:pPr>
    </w:p>
    <w:p w14:paraId="7C52FC65" w14:textId="77777777" w:rsidR="00626663" w:rsidRDefault="00626663" w:rsidP="00626663">
      <w:pPr>
        <w:widowControl w:val="0"/>
        <w:jc w:val="center"/>
        <w:rPr>
          <w:rFonts w:ascii="GHEA Grapalat" w:hAnsi="GHEA Grapalat"/>
        </w:rPr>
      </w:pPr>
    </w:p>
    <w:p w14:paraId="51FD2052" w14:textId="77777777" w:rsidR="00626663" w:rsidRDefault="00626663" w:rsidP="00626663">
      <w:pPr>
        <w:widowControl w:val="0"/>
        <w:jc w:val="center"/>
        <w:rPr>
          <w:rFonts w:ascii="GHEA Grapalat" w:hAnsi="GHEA Grapalat"/>
        </w:rPr>
      </w:pPr>
    </w:p>
    <w:p w14:paraId="2FA4B36C" w14:textId="5274480E" w:rsidR="00626663" w:rsidRPr="00E40AC8" w:rsidRDefault="00626663" w:rsidP="00626663">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3"/>
        <w:t>*</w:t>
      </w:r>
    </w:p>
    <w:p w14:paraId="5C8400C9" w14:textId="77777777" w:rsidR="00626663" w:rsidRPr="00AD29CE" w:rsidRDefault="00626663" w:rsidP="00626663">
      <w:pPr>
        <w:widowControl w:val="0"/>
        <w:jc w:val="right"/>
        <w:rPr>
          <w:rFonts w:ascii="GHEA Grapalat" w:hAnsi="GHEA Grapalat"/>
        </w:rPr>
      </w:pPr>
      <w:r w:rsidRPr="00AD29CE">
        <w:rPr>
          <w:rFonts w:ascii="GHEA Grapalat" w:hAnsi="GHEA Grapalat"/>
        </w:rPr>
        <w:t>драмов РА</w:t>
      </w:r>
    </w:p>
    <w:tbl>
      <w:tblPr>
        <w:tblW w:w="14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42"/>
        <w:gridCol w:w="5001"/>
        <w:gridCol w:w="982"/>
        <w:gridCol w:w="1127"/>
        <w:gridCol w:w="701"/>
        <w:gridCol w:w="1548"/>
        <w:gridCol w:w="1439"/>
      </w:tblGrid>
      <w:tr w:rsidR="00626663" w:rsidRPr="00E40AC8" w14:paraId="7673D118" w14:textId="77777777" w:rsidTr="00EA47F8">
        <w:trPr>
          <w:trHeight w:val="170"/>
          <w:jc w:val="center"/>
        </w:trPr>
        <w:tc>
          <w:tcPr>
            <w:tcW w:w="14195" w:type="dxa"/>
            <w:gridSpan w:val="8"/>
          </w:tcPr>
          <w:p w14:paraId="4F1F14F5" w14:textId="77777777" w:rsidR="00626663" w:rsidRPr="00E40AC8" w:rsidRDefault="00626663" w:rsidP="00EA47F8">
            <w:pPr>
              <w:widowControl w:val="0"/>
              <w:jc w:val="center"/>
              <w:rPr>
                <w:rFonts w:ascii="GHEA Grapalat" w:hAnsi="GHEA Grapalat"/>
                <w:sz w:val="20"/>
              </w:rPr>
            </w:pPr>
            <w:r w:rsidRPr="00E40AC8">
              <w:rPr>
                <w:rFonts w:ascii="GHEA Grapalat" w:hAnsi="GHEA Grapalat"/>
                <w:sz w:val="20"/>
              </w:rPr>
              <w:t>Услуги</w:t>
            </w:r>
          </w:p>
        </w:tc>
      </w:tr>
      <w:tr w:rsidR="00626663" w:rsidRPr="00E40AC8" w14:paraId="0D6FDE40" w14:textId="77777777" w:rsidTr="00EA47F8">
        <w:trPr>
          <w:trHeight w:val="212"/>
          <w:jc w:val="center"/>
        </w:trPr>
        <w:tc>
          <w:tcPr>
            <w:tcW w:w="1555" w:type="dxa"/>
            <w:vMerge w:val="restart"/>
            <w:vAlign w:val="center"/>
          </w:tcPr>
          <w:p w14:paraId="54297A9B" w14:textId="77777777" w:rsidR="00626663" w:rsidRPr="0083041F" w:rsidRDefault="00626663" w:rsidP="00EA47F8">
            <w:pPr>
              <w:widowControl w:val="0"/>
              <w:jc w:val="center"/>
              <w:rPr>
                <w:rFonts w:ascii="GHEA Grapalat" w:hAnsi="GHEA Grapalat"/>
                <w:sz w:val="16"/>
                <w:szCs w:val="16"/>
              </w:rPr>
            </w:pPr>
            <w:r w:rsidRPr="0083041F">
              <w:rPr>
                <w:rFonts w:ascii="GHEA Grapalat" w:hAnsi="GHEA Grapalat"/>
                <w:sz w:val="16"/>
                <w:szCs w:val="16"/>
              </w:rPr>
              <w:t>номер предусмотренного приглашением лота</w:t>
            </w:r>
          </w:p>
        </w:tc>
        <w:tc>
          <w:tcPr>
            <w:tcW w:w="1842" w:type="dxa"/>
            <w:vMerge w:val="restart"/>
            <w:vAlign w:val="center"/>
          </w:tcPr>
          <w:p w14:paraId="565173EF" w14:textId="77777777" w:rsidR="00626663" w:rsidRPr="0083041F" w:rsidRDefault="00626663" w:rsidP="00EA47F8">
            <w:pPr>
              <w:widowControl w:val="0"/>
              <w:jc w:val="center"/>
              <w:rPr>
                <w:rFonts w:ascii="GHEA Grapalat" w:hAnsi="GHEA Grapalat"/>
                <w:sz w:val="16"/>
                <w:szCs w:val="16"/>
              </w:rPr>
            </w:pPr>
            <w:r w:rsidRPr="0083041F">
              <w:rPr>
                <w:rFonts w:ascii="GHEA Grapalat" w:hAnsi="GHEA Grapalat"/>
                <w:sz w:val="16"/>
                <w:szCs w:val="16"/>
              </w:rPr>
              <w:t>промежуточный код, предусмотренный планом закупок по классификации ЕЗК (CPV)</w:t>
            </w:r>
          </w:p>
        </w:tc>
        <w:tc>
          <w:tcPr>
            <w:tcW w:w="5001" w:type="dxa"/>
            <w:vMerge w:val="restart"/>
            <w:vAlign w:val="center"/>
          </w:tcPr>
          <w:p w14:paraId="0DD979AF" w14:textId="77777777" w:rsidR="00626663" w:rsidRPr="0083041F" w:rsidRDefault="00626663" w:rsidP="00EA47F8">
            <w:pPr>
              <w:widowControl w:val="0"/>
              <w:jc w:val="center"/>
              <w:rPr>
                <w:rFonts w:ascii="GHEA Grapalat" w:hAnsi="GHEA Grapalat"/>
                <w:sz w:val="16"/>
                <w:szCs w:val="16"/>
                <w:lang w:val="en-US"/>
              </w:rPr>
            </w:pPr>
            <w:r w:rsidRPr="0083041F">
              <w:rPr>
                <w:rFonts w:ascii="GHEA Grapalat" w:hAnsi="GHEA Grapalat"/>
                <w:sz w:val="16"/>
                <w:szCs w:val="16"/>
              </w:rPr>
              <w:t>техническая характеристика</w:t>
            </w:r>
            <w:r w:rsidRPr="0083041F">
              <w:rPr>
                <w:rFonts w:ascii="GHEA Grapalat" w:hAnsi="GHEA Grapalat"/>
                <w:sz w:val="16"/>
                <w:szCs w:val="16"/>
                <w:lang w:val="en-US"/>
              </w:rPr>
              <w:t>***</w:t>
            </w:r>
          </w:p>
        </w:tc>
        <w:tc>
          <w:tcPr>
            <w:tcW w:w="982" w:type="dxa"/>
            <w:vMerge w:val="restart"/>
            <w:vAlign w:val="center"/>
          </w:tcPr>
          <w:p w14:paraId="6B1DEA97" w14:textId="77777777" w:rsidR="00626663" w:rsidRPr="0083041F" w:rsidRDefault="00626663" w:rsidP="00EA47F8">
            <w:pPr>
              <w:widowControl w:val="0"/>
              <w:jc w:val="center"/>
              <w:rPr>
                <w:rFonts w:ascii="GHEA Grapalat" w:hAnsi="GHEA Grapalat"/>
                <w:sz w:val="16"/>
                <w:szCs w:val="16"/>
              </w:rPr>
            </w:pPr>
            <w:r w:rsidRPr="0083041F">
              <w:rPr>
                <w:rFonts w:ascii="GHEA Grapalat" w:hAnsi="GHEA Grapalat"/>
                <w:sz w:val="16"/>
                <w:szCs w:val="16"/>
              </w:rPr>
              <w:t>единица измерения</w:t>
            </w:r>
          </w:p>
        </w:tc>
        <w:tc>
          <w:tcPr>
            <w:tcW w:w="1127" w:type="dxa"/>
            <w:vMerge w:val="restart"/>
            <w:vAlign w:val="center"/>
          </w:tcPr>
          <w:p w14:paraId="75BD8FA6" w14:textId="77777777" w:rsidR="00626663" w:rsidRPr="0083041F" w:rsidRDefault="00626663" w:rsidP="00EA47F8">
            <w:pPr>
              <w:widowControl w:val="0"/>
              <w:jc w:val="center"/>
              <w:rPr>
                <w:rFonts w:ascii="GHEA Grapalat" w:hAnsi="GHEA Grapalat"/>
                <w:sz w:val="16"/>
                <w:szCs w:val="16"/>
              </w:rPr>
            </w:pPr>
            <w:r w:rsidRPr="0083041F">
              <w:rPr>
                <w:rFonts w:ascii="GHEA Grapalat" w:hAnsi="GHEA Grapalat"/>
                <w:sz w:val="16"/>
                <w:szCs w:val="16"/>
              </w:rPr>
              <w:t>общая цена/драмов РА</w:t>
            </w:r>
          </w:p>
        </w:tc>
        <w:tc>
          <w:tcPr>
            <w:tcW w:w="701" w:type="dxa"/>
            <w:vMerge w:val="restart"/>
            <w:vAlign w:val="center"/>
          </w:tcPr>
          <w:p w14:paraId="043CC99F" w14:textId="77777777" w:rsidR="00626663" w:rsidRPr="0083041F" w:rsidRDefault="00626663" w:rsidP="00EA47F8">
            <w:pPr>
              <w:widowControl w:val="0"/>
              <w:jc w:val="center"/>
              <w:rPr>
                <w:rFonts w:ascii="GHEA Grapalat" w:hAnsi="GHEA Grapalat"/>
                <w:sz w:val="16"/>
                <w:szCs w:val="16"/>
              </w:rPr>
            </w:pPr>
            <w:r w:rsidRPr="0083041F">
              <w:rPr>
                <w:rFonts w:ascii="GHEA Grapalat" w:hAnsi="GHEA Grapalat"/>
                <w:sz w:val="16"/>
                <w:szCs w:val="16"/>
              </w:rPr>
              <w:t>общий объем</w:t>
            </w:r>
          </w:p>
        </w:tc>
        <w:tc>
          <w:tcPr>
            <w:tcW w:w="2987" w:type="dxa"/>
            <w:gridSpan w:val="2"/>
            <w:vAlign w:val="center"/>
          </w:tcPr>
          <w:p w14:paraId="2B0F850C" w14:textId="77777777" w:rsidR="00626663" w:rsidRPr="0083041F" w:rsidRDefault="00626663" w:rsidP="00EA47F8">
            <w:pPr>
              <w:widowControl w:val="0"/>
              <w:jc w:val="center"/>
              <w:rPr>
                <w:rFonts w:ascii="GHEA Grapalat" w:hAnsi="GHEA Grapalat"/>
                <w:sz w:val="16"/>
                <w:szCs w:val="16"/>
              </w:rPr>
            </w:pPr>
            <w:r w:rsidRPr="0083041F">
              <w:rPr>
                <w:rFonts w:ascii="GHEA Grapalat" w:hAnsi="GHEA Grapalat"/>
                <w:sz w:val="16"/>
                <w:szCs w:val="16"/>
              </w:rPr>
              <w:t>предоставления</w:t>
            </w:r>
          </w:p>
        </w:tc>
      </w:tr>
      <w:tr w:rsidR="00626663" w:rsidRPr="00E40AC8" w14:paraId="015CE4F4" w14:textId="77777777" w:rsidTr="00EA47F8">
        <w:trPr>
          <w:trHeight w:val="431"/>
          <w:jc w:val="center"/>
        </w:trPr>
        <w:tc>
          <w:tcPr>
            <w:tcW w:w="1555" w:type="dxa"/>
            <w:vMerge/>
            <w:vAlign w:val="center"/>
          </w:tcPr>
          <w:p w14:paraId="17ADFC44" w14:textId="77777777" w:rsidR="00626663" w:rsidRPr="0083041F" w:rsidRDefault="00626663" w:rsidP="00EA47F8">
            <w:pPr>
              <w:widowControl w:val="0"/>
              <w:jc w:val="center"/>
              <w:rPr>
                <w:rFonts w:ascii="GHEA Grapalat" w:hAnsi="GHEA Grapalat"/>
                <w:sz w:val="16"/>
                <w:szCs w:val="16"/>
              </w:rPr>
            </w:pPr>
          </w:p>
        </w:tc>
        <w:tc>
          <w:tcPr>
            <w:tcW w:w="1842" w:type="dxa"/>
            <w:vMerge/>
            <w:vAlign w:val="center"/>
          </w:tcPr>
          <w:p w14:paraId="08B38D54" w14:textId="77777777" w:rsidR="00626663" w:rsidRPr="0083041F" w:rsidRDefault="00626663" w:rsidP="00EA47F8">
            <w:pPr>
              <w:widowControl w:val="0"/>
              <w:jc w:val="center"/>
              <w:rPr>
                <w:rFonts w:ascii="GHEA Grapalat" w:hAnsi="GHEA Grapalat"/>
                <w:sz w:val="16"/>
                <w:szCs w:val="16"/>
              </w:rPr>
            </w:pPr>
          </w:p>
        </w:tc>
        <w:tc>
          <w:tcPr>
            <w:tcW w:w="5001" w:type="dxa"/>
            <w:vMerge/>
            <w:vAlign w:val="center"/>
          </w:tcPr>
          <w:p w14:paraId="6B419413" w14:textId="77777777" w:rsidR="00626663" w:rsidRPr="0083041F" w:rsidRDefault="00626663" w:rsidP="00EA47F8">
            <w:pPr>
              <w:widowControl w:val="0"/>
              <w:jc w:val="center"/>
              <w:rPr>
                <w:rFonts w:ascii="GHEA Grapalat" w:hAnsi="GHEA Grapalat"/>
                <w:sz w:val="16"/>
                <w:szCs w:val="16"/>
              </w:rPr>
            </w:pPr>
          </w:p>
        </w:tc>
        <w:tc>
          <w:tcPr>
            <w:tcW w:w="982" w:type="dxa"/>
            <w:vMerge/>
            <w:vAlign w:val="center"/>
          </w:tcPr>
          <w:p w14:paraId="4DDA7E75" w14:textId="77777777" w:rsidR="00626663" w:rsidRPr="0083041F" w:rsidRDefault="00626663" w:rsidP="00EA47F8">
            <w:pPr>
              <w:widowControl w:val="0"/>
              <w:jc w:val="center"/>
              <w:rPr>
                <w:rFonts w:ascii="GHEA Grapalat" w:hAnsi="GHEA Grapalat"/>
                <w:sz w:val="16"/>
                <w:szCs w:val="16"/>
              </w:rPr>
            </w:pPr>
          </w:p>
        </w:tc>
        <w:tc>
          <w:tcPr>
            <w:tcW w:w="1127" w:type="dxa"/>
            <w:vMerge/>
            <w:vAlign w:val="center"/>
          </w:tcPr>
          <w:p w14:paraId="52323B86" w14:textId="77777777" w:rsidR="00626663" w:rsidRPr="0083041F" w:rsidRDefault="00626663" w:rsidP="00EA47F8">
            <w:pPr>
              <w:widowControl w:val="0"/>
              <w:jc w:val="center"/>
              <w:rPr>
                <w:rFonts w:ascii="GHEA Grapalat" w:hAnsi="GHEA Grapalat"/>
                <w:sz w:val="16"/>
                <w:szCs w:val="16"/>
              </w:rPr>
            </w:pPr>
          </w:p>
        </w:tc>
        <w:tc>
          <w:tcPr>
            <w:tcW w:w="701" w:type="dxa"/>
            <w:vMerge/>
            <w:vAlign w:val="center"/>
          </w:tcPr>
          <w:p w14:paraId="6C226888" w14:textId="77777777" w:rsidR="00626663" w:rsidRPr="0083041F" w:rsidRDefault="00626663" w:rsidP="00EA47F8">
            <w:pPr>
              <w:widowControl w:val="0"/>
              <w:jc w:val="center"/>
              <w:rPr>
                <w:rFonts w:ascii="GHEA Grapalat" w:hAnsi="GHEA Grapalat"/>
                <w:sz w:val="16"/>
                <w:szCs w:val="16"/>
              </w:rPr>
            </w:pPr>
          </w:p>
        </w:tc>
        <w:tc>
          <w:tcPr>
            <w:tcW w:w="1548" w:type="dxa"/>
            <w:vAlign w:val="center"/>
          </w:tcPr>
          <w:p w14:paraId="7F1115F9" w14:textId="77777777" w:rsidR="00626663" w:rsidRPr="0083041F" w:rsidRDefault="00626663" w:rsidP="00EA47F8">
            <w:pPr>
              <w:widowControl w:val="0"/>
              <w:jc w:val="center"/>
              <w:rPr>
                <w:rFonts w:ascii="GHEA Grapalat" w:hAnsi="GHEA Grapalat"/>
                <w:sz w:val="16"/>
                <w:szCs w:val="16"/>
              </w:rPr>
            </w:pPr>
            <w:r w:rsidRPr="0083041F">
              <w:rPr>
                <w:rFonts w:ascii="GHEA Grapalat" w:hAnsi="GHEA Grapalat"/>
                <w:sz w:val="16"/>
                <w:szCs w:val="16"/>
              </w:rPr>
              <w:t>адрес</w:t>
            </w:r>
          </w:p>
        </w:tc>
        <w:tc>
          <w:tcPr>
            <w:tcW w:w="1439" w:type="dxa"/>
            <w:vAlign w:val="center"/>
          </w:tcPr>
          <w:p w14:paraId="4D84F94D" w14:textId="77777777" w:rsidR="00626663" w:rsidRPr="0083041F" w:rsidRDefault="00626663" w:rsidP="00EA47F8">
            <w:pPr>
              <w:widowControl w:val="0"/>
              <w:jc w:val="center"/>
              <w:rPr>
                <w:rFonts w:ascii="GHEA Grapalat" w:hAnsi="GHEA Grapalat"/>
                <w:sz w:val="16"/>
                <w:szCs w:val="16"/>
                <w:lang w:val="en-US"/>
              </w:rPr>
            </w:pPr>
            <w:r w:rsidRPr="0083041F">
              <w:rPr>
                <w:rFonts w:ascii="GHEA Grapalat" w:hAnsi="GHEA Grapalat"/>
                <w:sz w:val="16"/>
                <w:szCs w:val="16"/>
              </w:rPr>
              <w:t>срок</w:t>
            </w:r>
            <w:r w:rsidRPr="0083041F">
              <w:rPr>
                <w:rStyle w:val="af6"/>
                <w:rFonts w:ascii="GHEA Grapalat" w:hAnsi="GHEA Grapalat"/>
                <w:sz w:val="16"/>
                <w:szCs w:val="16"/>
              </w:rPr>
              <w:footnoteReference w:customMarkFollows="1" w:id="14"/>
              <w:t>**</w:t>
            </w:r>
          </w:p>
        </w:tc>
      </w:tr>
      <w:tr w:rsidR="00626663" w:rsidRPr="00E40AC8" w14:paraId="48ADEB22" w14:textId="77777777" w:rsidTr="00EA47F8">
        <w:trPr>
          <w:trHeight w:val="841"/>
          <w:jc w:val="center"/>
        </w:trPr>
        <w:tc>
          <w:tcPr>
            <w:tcW w:w="1555" w:type="dxa"/>
            <w:vAlign w:val="center"/>
          </w:tcPr>
          <w:p w14:paraId="63C82048" w14:textId="77777777" w:rsidR="00626663" w:rsidRPr="0083041F" w:rsidRDefault="00626663" w:rsidP="00EA47F8">
            <w:pPr>
              <w:jc w:val="center"/>
              <w:rPr>
                <w:rFonts w:ascii="GHEA Grapalat" w:hAnsi="GHEA Grapalat"/>
                <w:sz w:val="16"/>
                <w:szCs w:val="16"/>
              </w:rPr>
            </w:pPr>
            <w:r w:rsidRPr="0083041F">
              <w:rPr>
                <w:rFonts w:ascii="GHEA Grapalat" w:hAnsi="GHEA Grapalat"/>
                <w:sz w:val="16"/>
                <w:szCs w:val="16"/>
              </w:rPr>
              <w:t>1</w:t>
            </w:r>
          </w:p>
        </w:tc>
        <w:tc>
          <w:tcPr>
            <w:tcW w:w="1842" w:type="dxa"/>
            <w:vAlign w:val="center"/>
          </w:tcPr>
          <w:p w14:paraId="0F8B5A7A" w14:textId="77777777" w:rsidR="00626663" w:rsidRPr="00DB0F74" w:rsidRDefault="00626663" w:rsidP="00EA47F8">
            <w:pPr>
              <w:jc w:val="center"/>
              <w:rPr>
                <w:rFonts w:ascii="GHEA Grapalat" w:hAnsi="GHEA Grapalat"/>
                <w:sz w:val="16"/>
                <w:szCs w:val="16"/>
                <w:lang w:val="en-US"/>
              </w:rPr>
            </w:pPr>
            <w:r>
              <w:rPr>
                <w:rFonts w:ascii="GHEA Grapalat" w:hAnsi="GHEA Grapalat"/>
                <w:sz w:val="16"/>
                <w:szCs w:val="16"/>
                <w:lang w:val="en-US"/>
              </w:rPr>
              <w:t>50411190/1</w:t>
            </w:r>
          </w:p>
        </w:tc>
        <w:tc>
          <w:tcPr>
            <w:tcW w:w="5001" w:type="dxa"/>
            <w:vAlign w:val="center"/>
          </w:tcPr>
          <w:p w14:paraId="701AC3F9" w14:textId="77777777" w:rsidR="00626663" w:rsidRPr="00171251" w:rsidRDefault="00626663" w:rsidP="00EA47F8">
            <w:pPr>
              <w:widowControl w:val="0"/>
              <w:ind w:right="122"/>
              <w:jc w:val="center"/>
              <w:rPr>
                <w:rFonts w:ascii="GHEA Grapalat" w:hAnsi="GHEA Grapalat"/>
                <w:b/>
                <w:sz w:val="16"/>
                <w:szCs w:val="16"/>
              </w:rPr>
            </w:pPr>
            <w:r w:rsidRPr="00171251">
              <w:rPr>
                <w:rFonts w:ascii="GHEA Grapalat" w:hAnsi="GHEA Grapalat"/>
                <w:b/>
                <w:sz w:val="16"/>
                <w:szCs w:val="16"/>
              </w:rPr>
              <w:t xml:space="preserve">Исполнитель должен предоставить программное и техническое обеспечение и обслуживание систем пожарной сигнализации, огнетушителей и дымовой сигнализации Bolid, расположенных в правительственном здании </w:t>
            </w:r>
            <w:r>
              <w:rPr>
                <w:rFonts w:ascii="GHEA Grapalat" w:hAnsi="GHEA Grapalat"/>
                <w:b/>
                <w:sz w:val="16"/>
                <w:szCs w:val="16"/>
                <w:lang w:val="en-US"/>
              </w:rPr>
              <w:t>N</w:t>
            </w:r>
            <w:r>
              <w:rPr>
                <w:rFonts w:ascii="GHEA Grapalat" w:hAnsi="GHEA Grapalat"/>
                <w:b/>
                <w:sz w:val="16"/>
                <w:szCs w:val="16"/>
              </w:rPr>
              <w:t xml:space="preserve">2 и зд 3/3 ул </w:t>
            </w:r>
            <w:proofErr w:type="gramStart"/>
            <w:r>
              <w:rPr>
                <w:rFonts w:ascii="GHEA Grapalat" w:hAnsi="GHEA Grapalat"/>
                <w:b/>
                <w:sz w:val="16"/>
                <w:szCs w:val="16"/>
              </w:rPr>
              <w:t>В.Саркисян</w:t>
            </w:r>
            <w:r w:rsidRPr="00171251">
              <w:rPr>
                <w:rFonts w:ascii="GHEA Grapalat" w:hAnsi="GHEA Grapalat"/>
                <w:b/>
                <w:sz w:val="16"/>
                <w:szCs w:val="16"/>
              </w:rPr>
              <w:t xml:space="preserve">  следующим</w:t>
            </w:r>
            <w:proofErr w:type="gramEnd"/>
            <w:r w:rsidRPr="00171251">
              <w:rPr>
                <w:rFonts w:ascii="GHEA Grapalat" w:hAnsi="GHEA Grapalat"/>
                <w:b/>
                <w:sz w:val="16"/>
                <w:szCs w:val="16"/>
              </w:rPr>
              <w:t xml:space="preserve"> образом:</w:t>
            </w:r>
          </w:p>
          <w:p w14:paraId="4DDD1680" w14:textId="77777777" w:rsidR="00626663" w:rsidRDefault="00626663" w:rsidP="00626663">
            <w:pPr>
              <w:pStyle w:val="aff3"/>
              <w:widowControl w:val="0"/>
              <w:numPr>
                <w:ilvl w:val="0"/>
                <w:numId w:val="15"/>
              </w:numPr>
              <w:ind w:left="35" w:right="122" w:firstLine="325"/>
              <w:rPr>
                <w:rFonts w:ascii="GHEA Grapalat" w:hAnsi="GHEA Grapalat"/>
                <w:sz w:val="16"/>
                <w:szCs w:val="16"/>
              </w:rPr>
            </w:pPr>
            <w:r w:rsidRPr="00171251">
              <w:rPr>
                <w:rFonts w:ascii="GHEA Grapalat" w:hAnsi="GHEA Grapalat" w:cs="Cambria"/>
                <w:sz w:val="16"/>
                <w:szCs w:val="16"/>
              </w:rPr>
              <w:t>Для</w:t>
            </w:r>
            <w:r w:rsidRPr="00171251">
              <w:rPr>
                <w:rFonts w:ascii="GHEA Grapalat" w:hAnsi="GHEA Grapalat"/>
                <w:sz w:val="16"/>
                <w:szCs w:val="16"/>
              </w:rPr>
              <w:t xml:space="preserve"> </w:t>
            </w:r>
            <w:r w:rsidRPr="00171251">
              <w:rPr>
                <w:rFonts w:ascii="GHEA Grapalat" w:hAnsi="GHEA Grapalat" w:cs="Cambria"/>
                <w:sz w:val="16"/>
                <w:szCs w:val="16"/>
              </w:rPr>
              <w:t>обеспечения</w:t>
            </w:r>
            <w:r w:rsidRPr="00171251">
              <w:rPr>
                <w:rFonts w:ascii="GHEA Grapalat" w:hAnsi="GHEA Grapalat"/>
                <w:sz w:val="16"/>
                <w:szCs w:val="16"/>
              </w:rPr>
              <w:t xml:space="preserve"> </w:t>
            </w:r>
            <w:r w:rsidRPr="00171251">
              <w:rPr>
                <w:rFonts w:ascii="GHEA Grapalat" w:hAnsi="GHEA Grapalat" w:cs="Cambria"/>
                <w:sz w:val="16"/>
                <w:szCs w:val="16"/>
              </w:rPr>
              <w:t>бесперебойной</w:t>
            </w:r>
            <w:r w:rsidRPr="00171251">
              <w:rPr>
                <w:rFonts w:ascii="GHEA Grapalat" w:hAnsi="GHEA Grapalat"/>
                <w:sz w:val="16"/>
                <w:szCs w:val="16"/>
              </w:rPr>
              <w:t xml:space="preserve"> </w:t>
            </w:r>
            <w:proofErr w:type="gramStart"/>
            <w:r w:rsidRPr="00171251">
              <w:rPr>
                <w:rFonts w:ascii="GHEA Grapalat" w:hAnsi="GHEA Grapalat" w:cs="Cambria"/>
                <w:sz w:val="16"/>
                <w:szCs w:val="16"/>
              </w:rPr>
              <w:t>и</w:t>
            </w:r>
            <w:r w:rsidRPr="00171251">
              <w:rPr>
                <w:rFonts w:ascii="GHEA Grapalat" w:hAnsi="GHEA Grapalat"/>
                <w:sz w:val="16"/>
                <w:szCs w:val="16"/>
              </w:rPr>
              <w:t xml:space="preserve">  </w:t>
            </w:r>
            <w:r w:rsidRPr="00171251">
              <w:rPr>
                <w:rFonts w:ascii="GHEA Grapalat" w:hAnsi="GHEA Grapalat" w:cs="Cambria"/>
                <w:sz w:val="16"/>
                <w:szCs w:val="16"/>
              </w:rPr>
              <w:t>безопасной</w:t>
            </w:r>
            <w:proofErr w:type="gramEnd"/>
            <w:r w:rsidRPr="00171251">
              <w:rPr>
                <w:rFonts w:ascii="GHEA Grapalat" w:hAnsi="GHEA Grapalat"/>
                <w:sz w:val="16"/>
                <w:szCs w:val="16"/>
              </w:rPr>
              <w:t xml:space="preserve">  </w:t>
            </w:r>
            <w:r w:rsidRPr="00171251">
              <w:rPr>
                <w:rFonts w:ascii="GHEA Grapalat" w:hAnsi="GHEA Grapalat" w:cs="Cambria"/>
                <w:sz w:val="16"/>
                <w:szCs w:val="16"/>
              </w:rPr>
              <w:t>работы</w:t>
            </w:r>
            <w:r w:rsidRPr="00171251">
              <w:rPr>
                <w:rFonts w:ascii="GHEA Grapalat" w:hAnsi="GHEA Grapalat"/>
                <w:sz w:val="16"/>
                <w:szCs w:val="16"/>
              </w:rPr>
              <w:t xml:space="preserve">, </w:t>
            </w:r>
            <w:r w:rsidRPr="00171251">
              <w:rPr>
                <w:rFonts w:ascii="GHEA Grapalat" w:hAnsi="GHEA Grapalat" w:cs="Cambria"/>
                <w:sz w:val="16"/>
                <w:szCs w:val="16"/>
              </w:rPr>
              <w:t>предотвращения</w:t>
            </w:r>
            <w:r w:rsidRPr="00171251">
              <w:rPr>
                <w:rFonts w:ascii="GHEA Grapalat" w:hAnsi="GHEA Grapalat"/>
                <w:sz w:val="16"/>
                <w:szCs w:val="16"/>
              </w:rPr>
              <w:t xml:space="preserve"> </w:t>
            </w:r>
            <w:r w:rsidRPr="00171251">
              <w:rPr>
                <w:rFonts w:ascii="GHEA Grapalat" w:hAnsi="GHEA Grapalat" w:cs="Cambria"/>
                <w:sz w:val="16"/>
                <w:szCs w:val="16"/>
              </w:rPr>
              <w:t>несчастны</w:t>
            </w:r>
            <w:r w:rsidRPr="00171251">
              <w:rPr>
                <w:rFonts w:ascii="GHEA Grapalat" w:hAnsi="GHEA Grapalat"/>
                <w:sz w:val="16"/>
                <w:szCs w:val="16"/>
              </w:rPr>
              <w:t xml:space="preserve">х случаев и аварии полный технический осмотр, тестирование, отладка, корректировка функций, привод в нормальный режим работы, тестирование и отладка программного обеспечения, которые являются обязательными раз в 2 дня и включают программные пакеты и оборудование </w:t>
            </w:r>
            <w:r w:rsidRPr="00171251">
              <w:rPr>
                <w:rFonts w:ascii="GHEA Grapalat" w:hAnsi="GHEA Grapalat"/>
                <w:b/>
                <w:sz w:val="16"/>
                <w:szCs w:val="16"/>
              </w:rPr>
              <w:t>включеные в таблицу 1</w:t>
            </w:r>
            <w:r w:rsidRPr="00171251">
              <w:rPr>
                <w:rFonts w:ascii="GHEA Grapalat" w:hAnsi="GHEA Grapalat"/>
                <w:sz w:val="16"/>
                <w:szCs w:val="16"/>
              </w:rPr>
              <w:t xml:space="preserve"> (за счет ресурсов и ресурсов Исполнителя)</w:t>
            </w:r>
          </w:p>
          <w:p w14:paraId="35B50DD5" w14:textId="77777777" w:rsidR="00626663" w:rsidRDefault="00626663" w:rsidP="00626663">
            <w:pPr>
              <w:pStyle w:val="aff3"/>
              <w:widowControl w:val="0"/>
              <w:numPr>
                <w:ilvl w:val="0"/>
                <w:numId w:val="15"/>
              </w:numPr>
              <w:ind w:left="35" w:right="122" w:firstLine="325"/>
              <w:rPr>
                <w:rFonts w:ascii="GHEA Grapalat" w:hAnsi="GHEA Grapalat"/>
                <w:sz w:val="16"/>
                <w:szCs w:val="16"/>
              </w:rPr>
            </w:pPr>
            <w:r w:rsidRPr="00171251">
              <w:rPr>
                <w:rFonts w:ascii="GHEA Grapalat" w:hAnsi="GHEA Grapalat"/>
                <w:sz w:val="16"/>
                <w:szCs w:val="16"/>
              </w:rPr>
              <w:t xml:space="preserve"> Реагирование на вызовы сотрудников в случае сбоев работы/услуги/ (прибытие специалиста) -не позднее 30 минут в рабочее время и не позднее 2 часов в нерабочее время (средствами и ресурсами Исполнителя)</w:t>
            </w:r>
          </w:p>
          <w:p w14:paraId="7DE07C57" w14:textId="77777777" w:rsidR="00626663" w:rsidRDefault="00626663" w:rsidP="00626663">
            <w:pPr>
              <w:pStyle w:val="aff3"/>
              <w:widowControl w:val="0"/>
              <w:numPr>
                <w:ilvl w:val="0"/>
                <w:numId w:val="15"/>
              </w:numPr>
              <w:ind w:left="35" w:right="122" w:firstLine="325"/>
              <w:rPr>
                <w:rFonts w:ascii="GHEA Grapalat" w:hAnsi="GHEA Grapalat"/>
                <w:sz w:val="16"/>
                <w:szCs w:val="16"/>
              </w:rPr>
            </w:pPr>
            <w:r w:rsidRPr="00171251">
              <w:rPr>
                <w:rFonts w:ascii="GHEA Grapalat" w:hAnsi="GHEA Grapalat"/>
                <w:sz w:val="16"/>
                <w:szCs w:val="16"/>
              </w:rPr>
              <w:t>Устранение сбоев в работе: не позднее, чем в течение 2 рабочих часов после звонка в рабочее время и не позднее, чем через 5 рабочих часов после звонка в нерабочее время (средствами и ресурсами Исполнителя)</w:t>
            </w:r>
          </w:p>
          <w:p w14:paraId="280F1F40" w14:textId="77777777" w:rsidR="00626663" w:rsidRPr="00171251" w:rsidRDefault="00626663" w:rsidP="00626663">
            <w:pPr>
              <w:pStyle w:val="aff3"/>
              <w:widowControl w:val="0"/>
              <w:numPr>
                <w:ilvl w:val="0"/>
                <w:numId w:val="15"/>
              </w:numPr>
              <w:ind w:left="35" w:right="122" w:firstLine="325"/>
              <w:rPr>
                <w:rFonts w:ascii="GHEA Grapalat" w:hAnsi="GHEA Grapalat"/>
                <w:sz w:val="16"/>
                <w:szCs w:val="16"/>
              </w:rPr>
            </w:pPr>
            <w:r w:rsidRPr="00171251">
              <w:rPr>
                <w:rFonts w:ascii="GHEA Grapalat" w:hAnsi="GHEA Grapalat"/>
                <w:sz w:val="16"/>
                <w:szCs w:val="16"/>
              </w:rPr>
              <w:lastRenderedPageBreak/>
              <w:t>Устранение аварий, по запросу, в течение максимум 1 рабочего дня (за счет ресурсов и ресурсов Исполнителя)</w:t>
            </w:r>
          </w:p>
          <w:p w14:paraId="672EA7A6" w14:textId="77777777" w:rsidR="00626663" w:rsidRPr="0083041F" w:rsidRDefault="00626663" w:rsidP="00EA47F8">
            <w:pPr>
              <w:widowControl w:val="0"/>
              <w:ind w:right="122"/>
              <w:jc w:val="center"/>
              <w:rPr>
                <w:rFonts w:ascii="GHEA Grapalat" w:hAnsi="GHEA Grapalat"/>
                <w:sz w:val="16"/>
                <w:szCs w:val="16"/>
              </w:rPr>
            </w:pPr>
            <w:r w:rsidRPr="00171251">
              <w:rPr>
                <w:rFonts w:ascii="GHEA Grapalat" w:hAnsi="GHEA Grapalat"/>
                <w:b/>
                <w:sz w:val="16"/>
                <w:szCs w:val="16"/>
              </w:rPr>
              <w:t>Обязательное условие - наличие лицензии участника на строительство коммуникации.</w:t>
            </w:r>
          </w:p>
        </w:tc>
        <w:tc>
          <w:tcPr>
            <w:tcW w:w="982" w:type="dxa"/>
            <w:vAlign w:val="center"/>
          </w:tcPr>
          <w:p w14:paraId="03E27D80" w14:textId="77777777" w:rsidR="00626663" w:rsidRPr="0083041F" w:rsidRDefault="00626663" w:rsidP="00EA47F8">
            <w:pPr>
              <w:widowControl w:val="0"/>
              <w:rPr>
                <w:rFonts w:ascii="GHEA Grapalat" w:hAnsi="GHEA Grapalat"/>
                <w:sz w:val="16"/>
                <w:szCs w:val="16"/>
              </w:rPr>
            </w:pPr>
            <w:r w:rsidRPr="0083041F">
              <w:rPr>
                <w:rFonts w:ascii="GHEA Grapalat" w:hAnsi="GHEA Grapalat"/>
                <w:sz w:val="16"/>
                <w:szCs w:val="16"/>
              </w:rPr>
              <w:lastRenderedPageBreak/>
              <w:t xml:space="preserve">   драм</w:t>
            </w:r>
          </w:p>
        </w:tc>
        <w:tc>
          <w:tcPr>
            <w:tcW w:w="1127" w:type="dxa"/>
            <w:vAlign w:val="center"/>
          </w:tcPr>
          <w:p w14:paraId="22F54416" w14:textId="77777777" w:rsidR="00626663" w:rsidRPr="0083041F" w:rsidRDefault="00626663" w:rsidP="00EA47F8">
            <w:pPr>
              <w:widowControl w:val="0"/>
              <w:jc w:val="center"/>
              <w:rPr>
                <w:rFonts w:ascii="GHEA Grapalat" w:hAnsi="GHEA Grapalat"/>
                <w:sz w:val="16"/>
                <w:szCs w:val="16"/>
              </w:rPr>
            </w:pPr>
          </w:p>
        </w:tc>
        <w:tc>
          <w:tcPr>
            <w:tcW w:w="701" w:type="dxa"/>
            <w:vAlign w:val="center"/>
          </w:tcPr>
          <w:p w14:paraId="3641B664" w14:textId="77777777" w:rsidR="00626663" w:rsidRPr="0083041F" w:rsidRDefault="00626663" w:rsidP="00EA47F8">
            <w:pPr>
              <w:widowControl w:val="0"/>
              <w:spacing w:after="120"/>
              <w:jc w:val="center"/>
              <w:rPr>
                <w:rFonts w:ascii="GHEA Grapalat" w:hAnsi="GHEA Grapalat"/>
                <w:sz w:val="16"/>
                <w:szCs w:val="16"/>
              </w:rPr>
            </w:pPr>
            <w:r w:rsidRPr="0083041F">
              <w:rPr>
                <w:rFonts w:ascii="GHEA Grapalat" w:hAnsi="GHEA Grapalat"/>
                <w:sz w:val="16"/>
                <w:szCs w:val="16"/>
              </w:rPr>
              <w:t>1</w:t>
            </w:r>
          </w:p>
        </w:tc>
        <w:tc>
          <w:tcPr>
            <w:tcW w:w="1548" w:type="dxa"/>
            <w:vAlign w:val="center"/>
          </w:tcPr>
          <w:p w14:paraId="11FEEF3A" w14:textId="77777777" w:rsidR="00626663" w:rsidRPr="00DB0F74" w:rsidRDefault="00626663" w:rsidP="00EA47F8">
            <w:pPr>
              <w:jc w:val="center"/>
              <w:rPr>
                <w:color w:val="FF0000"/>
                <w:sz w:val="16"/>
                <w:szCs w:val="16"/>
              </w:rPr>
            </w:pPr>
            <w:r w:rsidRPr="00DB0F74">
              <w:rPr>
                <w:color w:val="FF0000"/>
                <w:sz w:val="16"/>
                <w:szCs w:val="16"/>
              </w:rPr>
              <w:t xml:space="preserve"> г.Ереван,</w:t>
            </w:r>
          </w:p>
          <w:p w14:paraId="7C2C2FD3" w14:textId="77777777" w:rsidR="00626663" w:rsidRPr="00DB0F74" w:rsidRDefault="00626663" w:rsidP="00EA47F8">
            <w:pPr>
              <w:widowControl w:val="0"/>
              <w:spacing w:after="120"/>
              <w:jc w:val="center"/>
              <w:rPr>
                <w:rFonts w:ascii="GHEA Grapalat" w:hAnsi="GHEA Grapalat"/>
                <w:color w:val="FF0000"/>
                <w:sz w:val="16"/>
                <w:szCs w:val="16"/>
              </w:rPr>
            </w:pPr>
            <w:r w:rsidRPr="00DB0F74">
              <w:rPr>
                <w:color w:val="FF0000"/>
                <w:sz w:val="16"/>
                <w:szCs w:val="16"/>
              </w:rPr>
              <w:t>Правительственное здание</w:t>
            </w:r>
            <w:r>
              <w:rPr>
                <w:color w:val="FF0000"/>
                <w:sz w:val="16"/>
                <w:szCs w:val="16"/>
              </w:rPr>
              <w:t xml:space="preserve"> </w:t>
            </w:r>
            <w:r>
              <w:rPr>
                <w:color w:val="FF0000"/>
                <w:sz w:val="16"/>
                <w:szCs w:val="16"/>
                <w:lang w:val="en-US"/>
              </w:rPr>
              <w:t>N</w:t>
            </w:r>
            <w:r w:rsidRPr="00DB0F74">
              <w:rPr>
                <w:color w:val="FF0000"/>
                <w:sz w:val="16"/>
                <w:szCs w:val="16"/>
              </w:rPr>
              <w:t xml:space="preserve"> 2</w:t>
            </w:r>
            <w:r>
              <w:rPr>
                <w:color w:val="FF0000"/>
                <w:sz w:val="16"/>
                <w:szCs w:val="16"/>
              </w:rPr>
              <w:t xml:space="preserve"> и зд В.Сарксисян 3/3</w:t>
            </w:r>
          </w:p>
        </w:tc>
        <w:tc>
          <w:tcPr>
            <w:tcW w:w="1439" w:type="dxa"/>
            <w:vAlign w:val="center"/>
          </w:tcPr>
          <w:p w14:paraId="4633B4DA" w14:textId="4FC3C97B" w:rsidR="00626663" w:rsidRPr="0083041F" w:rsidRDefault="00626663" w:rsidP="00513B26">
            <w:pPr>
              <w:widowControl w:val="0"/>
              <w:spacing w:after="120"/>
              <w:jc w:val="center"/>
              <w:rPr>
                <w:rFonts w:ascii="GHEA Grapalat" w:hAnsi="GHEA Grapalat"/>
                <w:sz w:val="16"/>
                <w:szCs w:val="16"/>
              </w:rPr>
            </w:pPr>
            <w:r w:rsidRPr="0083041F">
              <w:rPr>
                <w:sz w:val="16"/>
                <w:szCs w:val="16"/>
              </w:rPr>
              <w:t>Услуга предоставляется на основании наличия соответствующих финансовых ресурсов для этой цели и с даты вступления в силу подписания соглашения  до 25.12.202</w:t>
            </w:r>
            <w:r w:rsidR="00513B26">
              <w:rPr>
                <w:sz w:val="16"/>
                <w:szCs w:val="16"/>
                <w:lang w:val="hy-AM"/>
              </w:rPr>
              <w:t>3</w:t>
            </w:r>
            <w:r w:rsidRPr="0083041F">
              <w:rPr>
                <w:sz w:val="16"/>
                <w:szCs w:val="16"/>
              </w:rPr>
              <w:t>.</w:t>
            </w:r>
          </w:p>
        </w:tc>
      </w:tr>
      <w:tr w:rsidR="00626663" w:rsidRPr="00E40AC8" w14:paraId="2B75F462" w14:textId="77777777" w:rsidTr="00EA47F8">
        <w:trPr>
          <w:trHeight w:val="1898"/>
          <w:jc w:val="center"/>
        </w:trPr>
        <w:tc>
          <w:tcPr>
            <w:tcW w:w="1555" w:type="dxa"/>
            <w:vAlign w:val="center"/>
          </w:tcPr>
          <w:p w14:paraId="53224C52" w14:textId="77777777" w:rsidR="00626663" w:rsidRPr="0083041F" w:rsidRDefault="00626663" w:rsidP="00EA47F8">
            <w:pPr>
              <w:jc w:val="center"/>
              <w:rPr>
                <w:rFonts w:ascii="GHEA Grapalat" w:hAnsi="GHEA Grapalat"/>
                <w:sz w:val="16"/>
                <w:szCs w:val="16"/>
              </w:rPr>
            </w:pPr>
            <w:r w:rsidRPr="0083041F">
              <w:rPr>
                <w:rFonts w:ascii="GHEA Grapalat" w:hAnsi="GHEA Grapalat"/>
                <w:sz w:val="16"/>
                <w:szCs w:val="16"/>
              </w:rPr>
              <w:lastRenderedPageBreak/>
              <w:t>2</w:t>
            </w:r>
          </w:p>
        </w:tc>
        <w:tc>
          <w:tcPr>
            <w:tcW w:w="1842" w:type="dxa"/>
            <w:vAlign w:val="center"/>
          </w:tcPr>
          <w:p w14:paraId="65D6BEE0" w14:textId="77777777" w:rsidR="00626663" w:rsidRPr="0083041F" w:rsidRDefault="00626663" w:rsidP="00EA47F8">
            <w:pPr>
              <w:jc w:val="center"/>
              <w:rPr>
                <w:rFonts w:ascii="GHEA Grapalat" w:hAnsi="GHEA Grapalat"/>
                <w:sz w:val="16"/>
                <w:szCs w:val="16"/>
              </w:rPr>
            </w:pPr>
            <w:r>
              <w:rPr>
                <w:rFonts w:ascii="GHEA Grapalat" w:hAnsi="GHEA Grapalat"/>
                <w:sz w:val="16"/>
                <w:szCs w:val="16"/>
                <w:lang w:val="en-US"/>
              </w:rPr>
              <w:t>50411190/2</w:t>
            </w:r>
          </w:p>
        </w:tc>
        <w:tc>
          <w:tcPr>
            <w:tcW w:w="5001" w:type="dxa"/>
            <w:vAlign w:val="center"/>
          </w:tcPr>
          <w:p w14:paraId="7A659673" w14:textId="77777777" w:rsidR="00626663" w:rsidRPr="00171251" w:rsidRDefault="00626663" w:rsidP="00EA47F8">
            <w:pPr>
              <w:tabs>
                <w:tab w:val="left" w:pos="3087"/>
              </w:tabs>
              <w:rPr>
                <w:rFonts w:ascii="GHEA Grapalat" w:hAnsi="GHEA Grapalat"/>
                <w:b/>
                <w:sz w:val="16"/>
                <w:szCs w:val="16"/>
              </w:rPr>
            </w:pPr>
            <w:r w:rsidRPr="00171251">
              <w:rPr>
                <w:rFonts w:ascii="GHEA Grapalat" w:hAnsi="GHEA Grapalat"/>
                <w:b/>
                <w:sz w:val="16"/>
                <w:szCs w:val="16"/>
              </w:rPr>
              <w:t>Исполнитель должен предоставить техническое обеспечение и обслуживание</w:t>
            </w:r>
            <w:r w:rsidRPr="008E0159">
              <w:rPr>
                <w:rFonts w:ascii="GHEA Grapalat" w:hAnsi="GHEA Grapalat"/>
                <w:b/>
                <w:sz w:val="16"/>
                <w:szCs w:val="16"/>
              </w:rPr>
              <w:t xml:space="preserve"> сигнализационной и противопожарной системы </w:t>
            </w:r>
            <w:r w:rsidRPr="00171251">
              <w:rPr>
                <w:rFonts w:ascii="GHEA Grapalat" w:hAnsi="GHEA Grapalat"/>
                <w:b/>
                <w:sz w:val="16"/>
                <w:szCs w:val="16"/>
              </w:rPr>
              <w:t>расположенн</w:t>
            </w:r>
            <w:r>
              <w:rPr>
                <w:rFonts w:ascii="GHEA Grapalat" w:hAnsi="GHEA Grapalat"/>
                <w:b/>
                <w:sz w:val="16"/>
                <w:szCs w:val="16"/>
              </w:rPr>
              <w:t>ой</w:t>
            </w:r>
            <w:r w:rsidRPr="00171251">
              <w:rPr>
                <w:rFonts w:ascii="GHEA Grapalat" w:hAnsi="GHEA Grapalat"/>
                <w:b/>
                <w:sz w:val="16"/>
                <w:szCs w:val="16"/>
              </w:rPr>
              <w:t xml:space="preserve"> в правительственном здании </w:t>
            </w:r>
            <w:r>
              <w:rPr>
                <w:rFonts w:ascii="GHEA Grapalat" w:hAnsi="GHEA Grapalat"/>
                <w:b/>
                <w:sz w:val="16"/>
                <w:szCs w:val="16"/>
                <w:lang w:val="en-US"/>
              </w:rPr>
              <w:t>N</w:t>
            </w:r>
            <w:proofErr w:type="gramStart"/>
            <w:r>
              <w:rPr>
                <w:rFonts w:ascii="GHEA Grapalat" w:hAnsi="GHEA Grapalat"/>
                <w:b/>
                <w:sz w:val="16"/>
                <w:szCs w:val="16"/>
              </w:rPr>
              <w:t>3</w:t>
            </w:r>
            <w:r w:rsidRPr="00171251">
              <w:rPr>
                <w:rFonts w:ascii="GHEA Grapalat" w:hAnsi="GHEA Grapalat"/>
                <w:b/>
                <w:sz w:val="16"/>
                <w:szCs w:val="16"/>
              </w:rPr>
              <w:t>,  следующим</w:t>
            </w:r>
            <w:proofErr w:type="gramEnd"/>
            <w:r w:rsidRPr="00171251">
              <w:rPr>
                <w:rFonts w:ascii="GHEA Grapalat" w:hAnsi="GHEA Grapalat"/>
                <w:b/>
                <w:sz w:val="16"/>
                <w:szCs w:val="16"/>
              </w:rPr>
              <w:t xml:space="preserve"> образом:</w:t>
            </w:r>
          </w:p>
          <w:p w14:paraId="2649BC61" w14:textId="77777777" w:rsidR="00626663" w:rsidRDefault="00626663" w:rsidP="00626663">
            <w:pPr>
              <w:pStyle w:val="aff3"/>
              <w:widowControl w:val="0"/>
              <w:numPr>
                <w:ilvl w:val="0"/>
                <w:numId w:val="15"/>
              </w:numPr>
              <w:ind w:left="35" w:right="122" w:firstLine="325"/>
              <w:rPr>
                <w:rFonts w:ascii="GHEA Grapalat" w:hAnsi="GHEA Grapalat"/>
                <w:sz w:val="16"/>
                <w:szCs w:val="16"/>
              </w:rPr>
            </w:pPr>
            <w:r w:rsidRPr="00171251">
              <w:rPr>
                <w:rFonts w:ascii="GHEA Grapalat" w:hAnsi="GHEA Grapalat" w:cs="Cambria"/>
                <w:sz w:val="16"/>
                <w:szCs w:val="16"/>
              </w:rPr>
              <w:t>Для</w:t>
            </w:r>
            <w:r w:rsidRPr="00171251">
              <w:rPr>
                <w:rFonts w:ascii="GHEA Grapalat" w:hAnsi="GHEA Grapalat"/>
                <w:sz w:val="16"/>
                <w:szCs w:val="16"/>
              </w:rPr>
              <w:t xml:space="preserve"> </w:t>
            </w:r>
            <w:r w:rsidRPr="00171251">
              <w:rPr>
                <w:rFonts w:ascii="GHEA Grapalat" w:hAnsi="GHEA Grapalat" w:cs="Cambria"/>
                <w:sz w:val="16"/>
                <w:szCs w:val="16"/>
              </w:rPr>
              <w:t>обеспечения</w:t>
            </w:r>
            <w:r w:rsidRPr="00171251">
              <w:rPr>
                <w:rFonts w:ascii="GHEA Grapalat" w:hAnsi="GHEA Grapalat"/>
                <w:sz w:val="16"/>
                <w:szCs w:val="16"/>
              </w:rPr>
              <w:t xml:space="preserve"> </w:t>
            </w:r>
            <w:r w:rsidRPr="00171251">
              <w:rPr>
                <w:rFonts w:ascii="GHEA Grapalat" w:hAnsi="GHEA Grapalat" w:cs="Cambria"/>
                <w:sz w:val="16"/>
                <w:szCs w:val="16"/>
              </w:rPr>
              <w:t>бесперебойной</w:t>
            </w:r>
            <w:r w:rsidRPr="00171251">
              <w:rPr>
                <w:rFonts w:ascii="GHEA Grapalat" w:hAnsi="GHEA Grapalat"/>
                <w:sz w:val="16"/>
                <w:szCs w:val="16"/>
              </w:rPr>
              <w:t xml:space="preserve"> </w:t>
            </w:r>
            <w:proofErr w:type="gramStart"/>
            <w:r w:rsidRPr="00171251">
              <w:rPr>
                <w:rFonts w:ascii="GHEA Grapalat" w:hAnsi="GHEA Grapalat" w:cs="Cambria"/>
                <w:sz w:val="16"/>
                <w:szCs w:val="16"/>
              </w:rPr>
              <w:t>и</w:t>
            </w:r>
            <w:r w:rsidRPr="00171251">
              <w:rPr>
                <w:rFonts w:ascii="GHEA Grapalat" w:hAnsi="GHEA Grapalat"/>
                <w:sz w:val="16"/>
                <w:szCs w:val="16"/>
              </w:rPr>
              <w:t xml:space="preserve">  </w:t>
            </w:r>
            <w:r w:rsidRPr="00171251">
              <w:rPr>
                <w:rFonts w:ascii="GHEA Grapalat" w:hAnsi="GHEA Grapalat" w:cs="Cambria"/>
                <w:sz w:val="16"/>
                <w:szCs w:val="16"/>
              </w:rPr>
              <w:t>безопасной</w:t>
            </w:r>
            <w:proofErr w:type="gramEnd"/>
            <w:r w:rsidRPr="00171251">
              <w:rPr>
                <w:rFonts w:ascii="GHEA Grapalat" w:hAnsi="GHEA Grapalat"/>
                <w:sz w:val="16"/>
                <w:szCs w:val="16"/>
              </w:rPr>
              <w:t xml:space="preserve">  </w:t>
            </w:r>
            <w:r w:rsidRPr="00171251">
              <w:rPr>
                <w:rFonts w:ascii="GHEA Grapalat" w:hAnsi="GHEA Grapalat" w:cs="Cambria"/>
                <w:sz w:val="16"/>
                <w:szCs w:val="16"/>
              </w:rPr>
              <w:t>работы</w:t>
            </w:r>
            <w:r w:rsidRPr="00171251">
              <w:rPr>
                <w:rFonts w:ascii="GHEA Grapalat" w:hAnsi="GHEA Grapalat"/>
                <w:sz w:val="16"/>
                <w:szCs w:val="16"/>
              </w:rPr>
              <w:t xml:space="preserve">, </w:t>
            </w:r>
            <w:r w:rsidRPr="00171251">
              <w:rPr>
                <w:rFonts w:ascii="GHEA Grapalat" w:hAnsi="GHEA Grapalat" w:cs="Cambria"/>
                <w:sz w:val="16"/>
                <w:szCs w:val="16"/>
              </w:rPr>
              <w:t>предотвращения</w:t>
            </w:r>
            <w:r w:rsidRPr="00171251">
              <w:rPr>
                <w:rFonts w:ascii="GHEA Grapalat" w:hAnsi="GHEA Grapalat"/>
                <w:sz w:val="16"/>
                <w:szCs w:val="16"/>
              </w:rPr>
              <w:t xml:space="preserve"> </w:t>
            </w:r>
            <w:r w:rsidRPr="00171251">
              <w:rPr>
                <w:rFonts w:ascii="GHEA Grapalat" w:hAnsi="GHEA Grapalat" w:cs="Cambria"/>
                <w:sz w:val="16"/>
                <w:szCs w:val="16"/>
              </w:rPr>
              <w:t>несчастны</w:t>
            </w:r>
            <w:r w:rsidRPr="00171251">
              <w:rPr>
                <w:rFonts w:ascii="GHEA Grapalat" w:hAnsi="GHEA Grapalat"/>
                <w:sz w:val="16"/>
                <w:szCs w:val="16"/>
              </w:rPr>
              <w:t xml:space="preserve">х случаев и аварии полный технический осмотр, тестирование, отладка, корректировка функций, привод в нормальный режим работы, тестирование и отладка программного обеспечения, которые являются обязательными раз в 2 дня и включают программные пакеты и оборудование </w:t>
            </w:r>
            <w:r w:rsidRPr="00171251">
              <w:rPr>
                <w:rFonts w:ascii="GHEA Grapalat" w:hAnsi="GHEA Grapalat"/>
                <w:b/>
                <w:sz w:val="16"/>
                <w:szCs w:val="16"/>
              </w:rPr>
              <w:t>включеные в таблицу 2</w:t>
            </w:r>
            <w:r w:rsidRPr="00171251">
              <w:rPr>
                <w:rFonts w:ascii="GHEA Grapalat" w:hAnsi="GHEA Grapalat"/>
                <w:sz w:val="16"/>
                <w:szCs w:val="16"/>
              </w:rPr>
              <w:t xml:space="preserve"> (за счет ресурсов и ресурсов Исполнителя)</w:t>
            </w:r>
          </w:p>
          <w:p w14:paraId="75CC9FCA" w14:textId="77777777" w:rsidR="00626663" w:rsidRDefault="00626663" w:rsidP="00626663">
            <w:pPr>
              <w:pStyle w:val="aff3"/>
              <w:widowControl w:val="0"/>
              <w:numPr>
                <w:ilvl w:val="0"/>
                <w:numId w:val="15"/>
              </w:numPr>
              <w:ind w:left="35" w:right="122" w:firstLine="325"/>
              <w:rPr>
                <w:rFonts w:ascii="GHEA Grapalat" w:hAnsi="GHEA Grapalat"/>
                <w:sz w:val="16"/>
                <w:szCs w:val="16"/>
              </w:rPr>
            </w:pPr>
            <w:r w:rsidRPr="00171251">
              <w:rPr>
                <w:rFonts w:ascii="GHEA Grapalat" w:hAnsi="GHEA Grapalat"/>
                <w:sz w:val="16"/>
                <w:szCs w:val="16"/>
              </w:rPr>
              <w:t xml:space="preserve"> Реагирование на вызовы сотрудников в случае сбоев работы/услуги/ (прибытие специалиста) -не позднее 30 минут в рабочее время и не позднее 2 часов в нерабочее время (средствами и ресурсами Исполнителя)</w:t>
            </w:r>
          </w:p>
          <w:p w14:paraId="461AFE52" w14:textId="77777777" w:rsidR="00626663" w:rsidRDefault="00626663" w:rsidP="00626663">
            <w:pPr>
              <w:pStyle w:val="aff3"/>
              <w:widowControl w:val="0"/>
              <w:numPr>
                <w:ilvl w:val="0"/>
                <w:numId w:val="15"/>
              </w:numPr>
              <w:ind w:left="35" w:right="122" w:firstLine="325"/>
              <w:rPr>
                <w:rFonts w:ascii="GHEA Grapalat" w:hAnsi="GHEA Grapalat"/>
                <w:sz w:val="16"/>
                <w:szCs w:val="16"/>
              </w:rPr>
            </w:pPr>
            <w:r w:rsidRPr="00171251">
              <w:rPr>
                <w:rFonts w:ascii="GHEA Grapalat" w:hAnsi="GHEA Grapalat"/>
                <w:sz w:val="16"/>
                <w:szCs w:val="16"/>
              </w:rPr>
              <w:t>Устранение сбоев в работе: не позднее, чем в течение 2 рабочих часов после звонка в рабочее время и не позднее, чем через 5 рабочих часов после звонка в нерабочее время (средствами и ресурсами Исполнителя)</w:t>
            </w:r>
          </w:p>
          <w:p w14:paraId="149B6609" w14:textId="77777777" w:rsidR="00626663" w:rsidRPr="00171251" w:rsidRDefault="00626663" w:rsidP="00626663">
            <w:pPr>
              <w:pStyle w:val="aff3"/>
              <w:widowControl w:val="0"/>
              <w:numPr>
                <w:ilvl w:val="0"/>
                <w:numId w:val="15"/>
              </w:numPr>
              <w:ind w:left="35" w:right="122" w:firstLine="325"/>
              <w:rPr>
                <w:rFonts w:ascii="GHEA Grapalat" w:hAnsi="GHEA Grapalat"/>
                <w:sz w:val="16"/>
                <w:szCs w:val="16"/>
              </w:rPr>
            </w:pPr>
            <w:r w:rsidRPr="00171251">
              <w:rPr>
                <w:rFonts w:ascii="GHEA Grapalat" w:hAnsi="GHEA Grapalat"/>
                <w:sz w:val="16"/>
                <w:szCs w:val="16"/>
              </w:rPr>
              <w:t>Устранение аварий, по запросу, в течение максимум 1 рабочего дня (за счет ресурсов и ресурсов Исполнителя)</w:t>
            </w:r>
          </w:p>
          <w:p w14:paraId="28A61D5F" w14:textId="77777777" w:rsidR="00626663" w:rsidRPr="0083041F" w:rsidRDefault="00626663" w:rsidP="00EA47F8">
            <w:pPr>
              <w:widowControl w:val="0"/>
              <w:ind w:right="122"/>
              <w:jc w:val="center"/>
              <w:rPr>
                <w:rFonts w:ascii="GHEA Grapalat" w:hAnsi="GHEA Grapalat"/>
                <w:sz w:val="16"/>
                <w:szCs w:val="16"/>
              </w:rPr>
            </w:pPr>
            <w:r w:rsidRPr="00171251">
              <w:rPr>
                <w:rFonts w:ascii="GHEA Grapalat" w:hAnsi="GHEA Grapalat"/>
                <w:b/>
                <w:sz w:val="16"/>
                <w:szCs w:val="16"/>
              </w:rPr>
              <w:t>Обязательное условие - наличие лицензии участника на строительство коммуникации.</w:t>
            </w:r>
          </w:p>
        </w:tc>
        <w:tc>
          <w:tcPr>
            <w:tcW w:w="982" w:type="dxa"/>
            <w:vAlign w:val="center"/>
          </w:tcPr>
          <w:p w14:paraId="07C17E89" w14:textId="77777777" w:rsidR="00626663" w:rsidRPr="0083041F" w:rsidRDefault="00626663" w:rsidP="00EA47F8">
            <w:pPr>
              <w:widowControl w:val="0"/>
              <w:jc w:val="center"/>
              <w:rPr>
                <w:rFonts w:ascii="GHEA Grapalat" w:hAnsi="GHEA Grapalat"/>
                <w:sz w:val="16"/>
                <w:szCs w:val="16"/>
              </w:rPr>
            </w:pPr>
            <w:r w:rsidRPr="0083041F">
              <w:rPr>
                <w:rFonts w:ascii="GHEA Grapalat" w:hAnsi="GHEA Grapalat"/>
                <w:sz w:val="16"/>
                <w:szCs w:val="16"/>
              </w:rPr>
              <w:t>драм</w:t>
            </w:r>
          </w:p>
        </w:tc>
        <w:tc>
          <w:tcPr>
            <w:tcW w:w="1127" w:type="dxa"/>
            <w:vAlign w:val="center"/>
          </w:tcPr>
          <w:p w14:paraId="25200A04" w14:textId="77777777" w:rsidR="00626663" w:rsidRPr="0083041F" w:rsidRDefault="00626663" w:rsidP="00EA47F8">
            <w:pPr>
              <w:widowControl w:val="0"/>
              <w:jc w:val="center"/>
              <w:rPr>
                <w:rFonts w:ascii="GHEA Grapalat" w:hAnsi="GHEA Grapalat"/>
                <w:sz w:val="16"/>
                <w:szCs w:val="16"/>
              </w:rPr>
            </w:pPr>
          </w:p>
        </w:tc>
        <w:tc>
          <w:tcPr>
            <w:tcW w:w="701" w:type="dxa"/>
            <w:vAlign w:val="center"/>
          </w:tcPr>
          <w:p w14:paraId="592CF06D" w14:textId="77777777" w:rsidR="00626663" w:rsidRPr="0083041F" w:rsidRDefault="00626663" w:rsidP="00EA47F8">
            <w:pPr>
              <w:widowControl w:val="0"/>
              <w:spacing w:after="120"/>
              <w:jc w:val="center"/>
              <w:rPr>
                <w:rFonts w:ascii="GHEA Grapalat" w:hAnsi="GHEA Grapalat"/>
                <w:sz w:val="16"/>
                <w:szCs w:val="16"/>
              </w:rPr>
            </w:pPr>
            <w:r w:rsidRPr="0083041F">
              <w:rPr>
                <w:rFonts w:ascii="GHEA Grapalat" w:hAnsi="GHEA Grapalat"/>
                <w:sz w:val="16"/>
                <w:szCs w:val="16"/>
              </w:rPr>
              <w:t>1</w:t>
            </w:r>
          </w:p>
        </w:tc>
        <w:tc>
          <w:tcPr>
            <w:tcW w:w="1548" w:type="dxa"/>
            <w:vAlign w:val="center"/>
          </w:tcPr>
          <w:p w14:paraId="2C106F8C" w14:textId="77777777" w:rsidR="00626663" w:rsidRPr="00DB0F74" w:rsidRDefault="00626663" w:rsidP="00EA47F8">
            <w:pPr>
              <w:jc w:val="center"/>
              <w:rPr>
                <w:color w:val="FF0000"/>
                <w:sz w:val="16"/>
                <w:szCs w:val="16"/>
              </w:rPr>
            </w:pPr>
            <w:r w:rsidRPr="00DB0F74">
              <w:rPr>
                <w:color w:val="FF0000"/>
                <w:sz w:val="16"/>
                <w:szCs w:val="16"/>
              </w:rPr>
              <w:t xml:space="preserve"> г.Ереван,</w:t>
            </w:r>
          </w:p>
          <w:p w14:paraId="0D94218F" w14:textId="77777777" w:rsidR="00626663" w:rsidRPr="00DB0F74" w:rsidRDefault="00626663" w:rsidP="00EA47F8">
            <w:pPr>
              <w:widowControl w:val="0"/>
              <w:spacing w:after="120"/>
              <w:jc w:val="center"/>
              <w:rPr>
                <w:rFonts w:ascii="GHEA Grapalat" w:hAnsi="GHEA Grapalat"/>
                <w:color w:val="FF0000"/>
                <w:sz w:val="16"/>
                <w:szCs w:val="16"/>
              </w:rPr>
            </w:pPr>
            <w:r w:rsidRPr="00DB0F74">
              <w:rPr>
                <w:color w:val="FF0000"/>
                <w:sz w:val="16"/>
                <w:szCs w:val="16"/>
              </w:rPr>
              <w:t xml:space="preserve">Правительственное здание </w:t>
            </w:r>
            <w:r>
              <w:rPr>
                <w:color w:val="FF0000"/>
                <w:sz w:val="16"/>
                <w:szCs w:val="16"/>
                <w:lang w:val="en-US"/>
              </w:rPr>
              <w:t>N</w:t>
            </w:r>
            <w:r w:rsidRPr="00DB0F74">
              <w:rPr>
                <w:color w:val="FF0000"/>
                <w:sz w:val="16"/>
                <w:szCs w:val="16"/>
              </w:rPr>
              <w:t>3</w:t>
            </w:r>
          </w:p>
        </w:tc>
        <w:tc>
          <w:tcPr>
            <w:tcW w:w="1439" w:type="dxa"/>
            <w:vAlign w:val="center"/>
          </w:tcPr>
          <w:p w14:paraId="06D81A4F" w14:textId="3E0BE4EF" w:rsidR="00626663" w:rsidRPr="0083041F" w:rsidRDefault="00626663" w:rsidP="00513B26">
            <w:pPr>
              <w:widowControl w:val="0"/>
              <w:spacing w:after="120"/>
              <w:jc w:val="center"/>
              <w:rPr>
                <w:rFonts w:ascii="GHEA Grapalat" w:hAnsi="GHEA Grapalat"/>
                <w:sz w:val="16"/>
                <w:szCs w:val="16"/>
              </w:rPr>
            </w:pPr>
            <w:r w:rsidRPr="0083041F">
              <w:rPr>
                <w:sz w:val="16"/>
                <w:szCs w:val="16"/>
              </w:rPr>
              <w:t>Услуга предоставляется на основании наличия соответствующих финансовых ресурсов для этой цели и с даты вступления в силу подписания соглашения  до 25.12.202</w:t>
            </w:r>
            <w:r w:rsidR="00513B26">
              <w:rPr>
                <w:sz w:val="16"/>
                <w:szCs w:val="16"/>
                <w:lang w:val="hy-AM"/>
              </w:rPr>
              <w:t>3</w:t>
            </w:r>
            <w:r w:rsidRPr="0083041F">
              <w:rPr>
                <w:sz w:val="16"/>
                <w:szCs w:val="16"/>
              </w:rPr>
              <w:t>.</w:t>
            </w:r>
          </w:p>
        </w:tc>
      </w:tr>
      <w:tr w:rsidR="00626663" w:rsidRPr="00E40AC8" w14:paraId="6405B5F6" w14:textId="77777777" w:rsidTr="00EA47F8">
        <w:trPr>
          <w:trHeight w:val="238"/>
          <w:jc w:val="center"/>
        </w:trPr>
        <w:tc>
          <w:tcPr>
            <w:tcW w:w="1555" w:type="dxa"/>
            <w:vAlign w:val="center"/>
          </w:tcPr>
          <w:p w14:paraId="672D2978" w14:textId="77777777" w:rsidR="00626663" w:rsidRPr="0083041F" w:rsidRDefault="00626663" w:rsidP="00EA47F8">
            <w:pPr>
              <w:jc w:val="center"/>
              <w:rPr>
                <w:rFonts w:ascii="GHEA Grapalat" w:hAnsi="GHEA Grapalat"/>
                <w:sz w:val="16"/>
                <w:szCs w:val="16"/>
              </w:rPr>
            </w:pPr>
            <w:r w:rsidRPr="0083041F">
              <w:rPr>
                <w:rFonts w:ascii="GHEA Grapalat" w:hAnsi="GHEA Grapalat"/>
                <w:sz w:val="16"/>
                <w:szCs w:val="16"/>
              </w:rPr>
              <w:t>3</w:t>
            </w:r>
          </w:p>
        </w:tc>
        <w:tc>
          <w:tcPr>
            <w:tcW w:w="1842" w:type="dxa"/>
            <w:vAlign w:val="center"/>
          </w:tcPr>
          <w:p w14:paraId="4A9CC094" w14:textId="77777777" w:rsidR="00626663" w:rsidRPr="0083041F" w:rsidRDefault="00626663" w:rsidP="00EA47F8">
            <w:pPr>
              <w:jc w:val="center"/>
              <w:rPr>
                <w:rFonts w:ascii="GHEA Grapalat" w:hAnsi="GHEA Grapalat"/>
                <w:sz w:val="16"/>
                <w:szCs w:val="16"/>
              </w:rPr>
            </w:pPr>
            <w:r>
              <w:rPr>
                <w:rFonts w:ascii="GHEA Grapalat" w:hAnsi="GHEA Grapalat"/>
                <w:sz w:val="16"/>
                <w:szCs w:val="16"/>
                <w:lang w:val="en-US"/>
              </w:rPr>
              <w:t>50411190/3</w:t>
            </w:r>
          </w:p>
        </w:tc>
        <w:tc>
          <w:tcPr>
            <w:tcW w:w="5001" w:type="dxa"/>
            <w:vAlign w:val="center"/>
          </w:tcPr>
          <w:p w14:paraId="7A94BB63" w14:textId="77777777" w:rsidR="00626663" w:rsidRPr="00171251" w:rsidRDefault="00626663" w:rsidP="00EA47F8">
            <w:pPr>
              <w:tabs>
                <w:tab w:val="left" w:pos="3087"/>
              </w:tabs>
              <w:rPr>
                <w:rFonts w:ascii="GHEA Grapalat" w:hAnsi="GHEA Grapalat"/>
                <w:b/>
                <w:sz w:val="16"/>
                <w:szCs w:val="16"/>
              </w:rPr>
            </w:pPr>
            <w:r w:rsidRPr="00171251">
              <w:rPr>
                <w:rFonts w:ascii="GHEA Grapalat" w:hAnsi="GHEA Grapalat"/>
                <w:b/>
                <w:sz w:val="16"/>
                <w:szCs w:val="16"/>
              </w:rPr>
              <w:t>Исполнитель должен предоставить техническое обеспечение и обслуживание</w:t>
            </w:r>
            <w:r w:rsidRPr="008E0159">
              <w:rPr>
                <w:rFonts w:ascii="GHEA Grapalat" w:hAnsi="GHEA Grapalat"/>
                <w:b/>
                <w:sz w:val="16"/>
                <w:szCs w:val="16"/>
              </w:rPr>
              <w:t xml:space="preserve"> сигнализационной и противопожарной системы </w:t>
            </w:r>
            <w:r w:rsidRPr="00171251">
              <w:rPr>
                <w:rFonts w:ascii="GHEA Grapalat" w:hAnsi="GHEA Grapalat"/>
                <w:b/>
                <w:sz w:val="16"/>
                <w:szCs w:val="16"/>
              </w:rPr>
              <w:t>расположенн</w:t>
            </w:r>
            <w:r>
              <w:rPr>
                <w:rFonts w:ascii="GHEA Grapalat" w:hAnsi="GHEA Grapalat"/>
                <w:b/>
                <w:sz w:val="16"/>
                <w:szCs w:val="16"/>
              </w:rPr>
              <w:t>ой</w:t>
            </w:r>
            <w:r w:rsidRPr="00171251">
              <w:rPr>
                <w:rFonts w:ascii="GHEA Grapalat" w:hAnsi="GHEA Grapalat"/>
                <w:b/>
                <w:sz w:val="16"/>
                <w:szCs w:val="16"/>
              </w:rPr>
              <w:t xml:space="preserve"> </w:t>
            </w:r>
            <w:r>
              <w:rPr>
                <w:rFonts w:ascii="GHEA Grapalat" w:hAnsi="GHEA Grapalat"/>
                <w:b/>
                <w:sz w:val="16"/>
                <w:szCs w:val="16"/>
              </w:rPr>
              <w:t xml:space="preserve">в </w:t>
            </w:r>
            <w:r w:rsidRPr="00171251">
              <w:rPr>
                <w:rFonts w:ascii="GHEA Grapalat" w:hAnsi="GHEA Grapalat"/>
                <w:b/>
                <w:sz w:val="16"/>
                <w:szCs w:val="16"/>
              </w:rPr>
              <w:t xml:space="preserve">здании </w:t>
            </w:r>
            <w:r>
              <w:rPr>
                <w:rFonts w:ascii="GHEA Grapalat" w:hAnsi="GHEA Grapalat"/>
                <w:b/>
                <w:sz w:val="16"/>
                <w:szCs w:val="16"/>
                <w:lang w:val="en-US"/>
              </w:rPr>
              <w:t>N</w:t>
            </w:r>
            <w:bookmarkStart w:id="5" w:name="_GoBack"/>
            <w:r w:rsidRPr="008E0159">
              <w:rPr>
                <w:rFonts w:ascii="GHEA Grapalat" w:hAnsi="GHEA Grapalat"/>
                <w:b/>
                <w:sz w:val="16"/>
                <w:szCs w:val="16"/>
              </w:rPr>
              <w:t>28</w:t>
            </w:r>
            <w:bookmarkEnd w:id="5"/>
            <w:r>
              <w:rPr>
                <w:rFonts w:ascii="GHEA Grapalat" w:hAnsi="GHEA Grapalat"/>
                <w:b/>
                <w:sz w:val="16"/>
                <w:szCs w:val="16"/>
              </w:rPr>
              <w:t xml:space="preserve"> ул </w:t>
            </w:r>
            <w:proofErr w:type="gramStart"/>
            <w:r>
              <w:rPr>
                <w:rFonts w:ascii="GHEA Grapalat" w:hAnsi="GHEA Grapalat"/>
                <w:b/>
                <w:sz w:val="16"/>
                <w:szCs w:val="16"/>
              </w:rPr>
              <w:t>Налбандян</w:t>
            </w:r>
            <w:r w:rsidRPr="00171251">
              <w:rPr>
                <w:rFonts w:ascii="GHEA Grapalat" w:hAnsi="GHEA Grapalat"/>
                <w:b/>
                <w:sz w:val="16"/>
                <w:szCs w:val="16"/>
              </w:rPr>
              <w:t>,  следующим</w:t>
            </w:r>
            <w:proofErr w:type="gramEnd"/>
            <w:r w:rsidRPr="00171251">
              <w:rPr>
                <w:rFonts w:ascii="GHEA Grapalat" w:hAnsi="GHEA Grapalat"/>
                <w:b/>
                <w:sz w:val="16"/>
                <w:szCs w:val="16"/>
              </w:rPr>
              <w:t xml:space="preserve"> образом:</w:t>
            </w:r>
          </w:p>
          <w:p w14:paraId="36E5CC10" w14:textId="77777777" w:rsidR="00626663" w:rsidRDefault="00626663" w:rsidP="00626663">
            <w:pPr>
              <w:pStyle w:val="aff3"/>
              <w:widowControl w:val="0"/>
              <w:numPr>
                <w:ilvl w:val="0"/>
                <w:numId w:val="15"/>
              </w:numPr>
              <w:ind w:left="35" w:right="122" w:firstLine="325"/>
              <w:rPr>
                <w:rFonts w:ascii="GHEA Grapalat" w:hAnsi="GHEA Grapalat"/>
                <w:sz w:val="16"/>
                <w:szCs w:val="16"/>
              </w:rPr>
            </w:pPr>
            <w:r w:rsidRPr="00171251">
              <w:rPr>
                <w:rFonts w:ascii="GHEA Grapalat" w:hAnsi="GHEA Grapalat" w:cs="Cambria"/>
                <w:sz w:val="16"/>
                <w:szCs w:val="16"/>
              </w:rPr>
              <w:t>Для</w:t>
            </w:r>
            <w:r w:rsidRPr="00171251">
              <w:rPr>
                <w:rFonts w:ascii="GHEA Grapalat" w:hAnsi="GHEA Grapalat"/>
                <w:sz w:val="16"/>
                <w:szCs w:val="16"/>
              </w:rPr>
              <w:t xml:space="preserve"> </w:t>
            </w:r>
            <w:r w:rsidRPr="00171251">
              <w:rPr>
                <w:rFonts w:ascii="GHEA Grapalat" w:hAnsi="GHEA Grapalat" w:cs="Cambria"/>
                <w:sz w:val="16"/>
                <w:szCs w:val="16"/>
              </w:rPr>
              <w:t>обеспечения</w:t>
            </w:r>
            <w:r w:rsidRPr="00171251">
              <w:rPr>
                <w:rFonts w:ascii="GHEA Grapalat" w:hAnsi="GHEA Grapalat"/>
                <w:sz w:val="16"/>
                <w:szCs w:val="16"/>
              </w:rPr>
              <w:t xml:space="preserve"> </w:t>
            </w:r>
            <w:r w:rsidRPr="00171251">
              <w:rPr>
                <w:rFonts w:ascii="GHEA Grapalat" w:hAnsi="GHEA Grapalat" w:cs="Cambria"/>
                <w:sz w:val="16"/>
                <w:szCs w:val="16"/>
              </w:rPr>
              <w:t>бесперебойной</w:t>
            </w:r>
            <w:r w:rsidRPr="00171251">
              <w:rPr>
                <w:rFonts w:ascii="GHEA Grapalat" w:hAnsi="GHEA Grapalat"/>
                <w:sz w:val="16"/>
                <w:szCs w:val="16"/>
              </w:rPr>
              <w:t xml:space="preserve"> </w:t>
            </w:r>
            <w:proofErr w:type="gramStart"/>
            <w:r w:rsidRPr="00171251">
              <w:rPr>
                <w:rFonts w:ascii="GHEA Grapalat" w:hAnsi="GHEA Grapalat" w:cs="Cambria"/>
                <w:sz w:val="16"/>
                <w:szCs w:val="16"/>
              </w:rPr>
              <w:t>и</w:t>
            </w:r>
            <w:r w:rsidRPr="00171251">
              <w:rPr>
                <w:rFonts w:ascii="GHEA Grapalat" w:hAnsi="GHEA Grapalat"/>
                <w:sz w:val="16"/>
                <w:szCs w:val="16"/>
              </w:rPr>
              <w:t xml:space="preserve">  </w:t>
            </w:r>
            <w:r w:rsidRPr="00171251">
              <w:rPr>
                <w:rFonts w:ascii="GHEA Grapalat" w:hAnsi="GHEA Grapalat" w:cs="Cambria"/>
                <w:sz w:val="16"/>
                <w:szCs w:val="16"/>
              </w:rPr>
              <w:t>безопасной</w:t>
            </w:r>
            <w:proofErr w:type="gramEnd"/>
            <w:r w:rsidRPr="00171251">
              <w:rPr>
                <w:rFonts w:ascii="GHEA Grapalat" w:hAnsi="GHEA Grapalat"/>
                <w:sz w:val="16"/>
                <w:szCs w:val="16"/>
              </w:rPr>
              <w:t xml:space="preserve">  </w:t>
            </w:r>
            <w:r w:rsidRPr="00171251">
              <w:rPr>
                <w:rFonts w:ascii="GHEA Grapalat" w:hAnsi="GHEA Grapalat" w:cs="Cambria"/>
                <w:sz w:val="16"/>
                <w:szCs w:val="16"/>
              </w:rPr>
              <w:t>работы</w:t>
            </w:r>
            <w:r w:rsidRPr="00171251">
              <w:rPr>
                <w:rFonts w:ascii="GHEA Grapalat" w:hAnsi="GHEA Grapalat"/>
                <w:sz w:val="16"/>
                <w:szCs w:val="16"/>
              </w:rPr>
              <w:t xml:space="preserve">, </w:t>
            </w:r>
            <w:r w:rsidRPr="00171251">
              <w:rPr>
                <w:rFonts w:ascii="GHEA Grapalat" w:hAnsi="GHEA Grapalat" w:cs="Cambria"/>
                <w:sz w:val="16"/>
                <w:szCs w:val="16"/>
              </w:rPr>
              <w:t>предотвращения</w:t>
            </w:r>
            <w:r w:rsidRPr="00171251">
              <w:rPr>
                <w:rFonts w:ascii="GHEA Grapalat" w:hAnsi="GHEA Grapalat"/>
                <w:sz w:val="16"/>
                <w:szCs w:val="16"/>
              </w:rPr>
              <w:t xml:space="preserve"> </w:t>
            </w:r>
            <w:r w:rsidRPr="00171251">
              <w:rPr>
                <w:rFonts w:ascii="GHEA Grapalat" w:hAnsi="GHEA Grapalat" w:cs="Cambria"/>
                <w:sz w:val="16"/>
                <w:szCs w:val="16"/>
              </w:rPr>
              <w:t>несчастны</w:t>
            </w:r>
            <w:r w:rsidRPr="00171251">
              <w:rPr>
                <w:rFonts w:ascii="GHEA Grapalat" w:hAnsi="GHEA Grapalat"/>
                <w:sz w:val="16"/>
                <w:szCs w:val="16"/>
              </w:rPr>
              <w:t xml:space="preserve">х случаев и аварии полный технический осмотр, тестирование, отладка, корректировка функций, привод в нормальный режим работы, тестирование и отладка программного обеспечения, которые являются обязательными раз в 2 дня и включают программные пакеты и оборудование </w:t>
            </w:r>
            <w:r w:rsidRPr="00171251">
              <w:rPr>
                <w:rFonts w:ascii="GHEA Grapalat" w:hAnsi="GHEA Grapalat"/>
                <w:b/>
                <w:sz w:val="16"/>
                <w:szCs w:val="16"/>
              </w:rPr>
              <w:t>включеные в таблицу 2</w:t>
            </w:r>
            <w:r w:rsidRPr="00171251">
              <w:rPr>
                <w:rFonts w:ascii="GHEA Grapalat" w:hAnsi="GHEA Grapalat"/>
                <w:sz w:val="16"/>
                <w:szCs w:val="16"/>
              </w:rPr>
              <w:t xml:space="preserve"> (за счет ресурсов и ресурсов Исполнителя)</w:t>
            </w:r>
          </w:p>
          <w:p w14:paraId="28D24879" w14:textId="77777777" w:rsidR="00626663" w:rsidRDefault="00626663" w:rsidP="00626663">
            <w:pPr>
              <w:pStyle w:val="aff3"/>
              <w:widowControl w:val="0"/>
              <w:numPr>
                <w:ilvl w:val="0"/>
                <w:numId w:val="15"/>
              </w:numPr>
              <w:ind w:left="35" w:right="122" w:firstLine="325"/>
              <w:rPr>
                <w:rFonts w:ascii="GHEA Grapalat" w:hAnsi="GHEA Grapalat"/>
                <w:sz w:val="16"/>
                <w:szCs w:val="16"/>
              </w:rPr>
            </w:pPr>
            <w:r w:rsidRPr="00171251">
              <w:rPr>
                <w:rFonts w:ascii="GHEA Grapalat" w:hAnsi="GHEA Grapalat"/>
                <w:sz w:val="16"/>
                <w:szCs w:val="16"/>
              </w:rPr>
              <w:t xml:space="preserve"> Реагирование на вызовы сотрудников в случае сбоев работы/услуги/ (прибытие специалиста) -не позднее 30 минут в рабочее время и не позднее 2 часов в нерабочее время (средствами и ресурсами Исполнителя)</w:t>
            </w:r>
          </w:p>
          <w:p w14:paraId="26330873" w14:textId="77777777" w:rsidR="00626663" w:rsidRDefault="00626663" w:rsidP="00626663">
            <w:pPr>
              <w:pStyle w:val="aff3"/>
              <w:widowControl w:val="0"/>
              <w:numPr>
                <w:ilvl w:val="0"/>
                <w:numId w:val="15"/>
              </w:numPr>
              <w:ind w:left="35" w:right="122" w:firstLine="325"/>
              <w:rPr>
                <w:rFonts w:ascii="GHEA Grapalat" w:hAnsi="GHEA Grapalat"/>
                <w:sz w:val="16"/>
                <w:szCs w:val="16"/>
              </w:rPr>
            </w:pPr>
            <w:r w:rsidRPr="00171251">
              <w:rPr>
                <w:rFonts w:ascii="GHEA Grapalat" w:hAnsi="GHEA Grapalat"/>
                <w:sz w:val="16"/>
                <w:szCs w:val="16"/>
              </w:rPr>
              <w:t xml:space="preserve">Устранение сбоев в работе: не позднее, чем в течение 2 рабочих часов после звонка в рабочее время и не позднее, чем через 5 рабочих часов после звонка в нерабочее время </w:t>
            </w:r>
            <w:r w:rsidRPr="00171251">
              <w:rPr>
                <w:rFonts w:ascii="GHEA Grapalat" w:hAnsi="GHEA Grapalat"/>
                <w:sz w:val="16"/>
                <w:szCs w:val="16"/>
              </w:rPr>
              <w:lastRenderedPageBreak/>
              <w:t>(средствами и ресурсами Исполнителя)</w:t>
            </w:r>
          </w:p>
          <w:p w14:paraId="0ED7E9FD" w14:textId="77777777" w:rsidR="00626663" w:rsidRPr="00171251" w:rsidRDefault="00626663" w:rsidP="00626663">
            <w:pPr>
              <w:pStyle w:val="aff3"/>
              <w:widowControl w:val="0"/>
              <w:numPr>
                <w:ilvl w:val="0"/>
                <w:numId w:val="15"/>
              </w:numPr>
              <w:ind w:left="35" w:right="122" w:firstLine="325"/>
              <w:rPr>
                <w:rFonts w:ascii="GHEA Grapalat" w:hAnsi="GHEA Grapalat"/>
                <w:sz w:val="16"/>
                <w:szCs w:val="16"/>
              </w:rPr>
            </w:pPr>
            <w:r w:rsidRPr="00171251">
              <w:rPr>
                <w:rFonts w:ascii="GHEA Grapalat" w:hAnsi="GHEA Grapalat"/>
                <w:sz w:val="16"/>
                <w:szCs w:val="16"/>
              </w:rPr>
              <w:t>Устранение аварий, по запросу, в течение максимум 1 рабочего дня (за счет ресурсов и ресурсов Исполнителя)</w:t>
            </w:r>
          </w:p>
          <w:p w14:paraId="0C3849F5" w14:textId="77777777" w:rsidR="00626663" w:rsidRPr="0083041F" w:rsidRDefault="00626663" w:rsidP="00EA47F8">
            <w:pPr>
              <w:widowControl w:val="0"/>
              <w:ind w:right="122"/>
              <w:jc w:val="center"/>
              <w:rPr>
                <w:rFonts w:ascii="GHEA Grapalat" w:hAnsi="GHEA Grapalat"/>
                <w:sz w:val="16"/>
                <w:szCs w:val="16"/>
              </w:rPr>
            </w:pPr>
            <w:r w:rsidRPr="00171251">
              <w:rPr>
                <w:rFonts w:ascii="GHEA Grapalat" w:hAnsi="GHEA Grapalat"/>
                <w:b/>
                <w:sz w:val="16"/>
                <w:szCs w:val="16"/>
              </w:rPr>
              <w:t>Обязательное условие - наличие лицензии участника на строительство коммуникации.</w:t>
            </w:r>
          </w:p>
        </w:tc>
        <w:tc>
          <w:tcPr>
            <w:tcW w:w="982" w:type="dxa"/>
            <w:vAlign w:val="center"/>
          </w:tcPr>
          <w:p w14:paraId="6679F493" w14:textId="77777777" w:rsidR="00626663" w:rsidRPr="0083041F" w:rsidRDefault="00626663" w:rsidP="00EA47F8">
            <w:pPr>
              <w:widowControl w:val="0"/>
              <w:jc w:val="center"/>
              <w:rPr>
                <w:rFonts w:ascii="GHEA Grapalat" w:hAnsi="GHEA Grapalat"/>
                <w:sz w:val="16"/>
                <w:szCs w:val="16"/>
              </w:rPr>
            </w:pPr>
            <w:r w:rsidRPr="0083041F">
              <w:rPr>
                <w:rFonts w:ascii="GHEA Grapalat" w:hAnsi="GHEA Grapalat"/>
                <w:sz w:val="16"/>
                <w:szCs w:val="16"/>
              </w:rPr>
              <w:lastRenderedPageBreak/>
              <w:t>драм</w:t>
            </w:r>
          </w:p>
        </w:tc>
        <w:tc>
          <w:tcPr>
            <w:tcW w:w="1127" w:type="dxa"/>
            <w:vAlign w:val="center"/>
          </w:tcPr>
          <w:p w14:paraId="6FA88A8F" w14:textId="77777777" w:rsidR="00626663" w:rsidRPr="0083041F" w:rsidRDefault="00626663" w:rsidP="00EA47F8">
            <w:pPr>
              <w:widowControl w:val="0"/>
              <w:jc w:val="center"/>
              <w:rPr>
                <w:rFonts w:ascii="GHEA Grapalat" w:hAnsi="GHEA Grapalat"/>
                <w:sz w:val="16"/>
                <w:szCs w:val="16"/>
              </w:rPr>
            </w:pPr>
          </w:p>
        </w:tc>
        <w:tc>
          <w:tcPr>
            <w:tcW w:w="701" w:type="dxa"/>
            <w:vAlign w:val="center"/>
          </w:tcPr>
          <w:p w14:paraId="2FD88404" w14:textId="77777777" w:rsidR="00626663" w:rsidRPr="0083041F" w:rsidRDefault="00626663" w:rsidP="00EA47F8">
            <w:pPr>
              <w:widowControl w:val="0"/>
              <w:spacing w:after="120"/>
              <w:jc w:val="center"/>
              <w:rPr>
                <w:rFonts w:ascii="GHEA Grapalat" w:hAnsi="GHEA Grapalat"/>
                <w:sz w:val="16"/>
                <w:szCs w:val="16"/>
              </w:rPr>
            </w:pPr>
            <w:r w:rsidRPr="0083041F">
              <w:rPr>
                <w:rFonts w:ascii="GHEA Grapalat" w:hAnsi="GHEA Grapalat"/>
                <w:sz w:val="16"/>
                <w:szCs w:val="16"/>
              </w:rPr>
              <w:t>1</w:t>
            </w:r>
          </w:p>
        </w:tc>
        <w:tc>
          <w:tcPr>
            <w:tcW w:w="1548" w:type="dxa"/>
            <w:vAlign w:val="center"/>
          </w:tcPr>
          <w:p w14:paraId="204D4EDE" w14:textId="77777777" w:rsidR="00626663" w:rsidRPr="00DB0F74" w:rsidRDefault="00626663" w:rsidP="00EA47F8">
            <w:pPr>
              <w:jc w:val="center"/>
              <w:rPr>
                <w:color w:val="FF0000"/>
                <w:sz w:val="16"/>
                <w:szCs w:val="16"/>
              </w:rPr>
            </w:pPr>
            <w:r w:rsidRPr="00DB0F74">
              <w:rPr>
                <w:color w:val="FF0000"/>
                <w:sz w:val="16"/>
                <w:szCs w:val="16"/>
              </w:rPr>
              <w:t>г.Ереван,</w:t>
            </w:r>
          </w:p>
          <w:p w14:paraId="50D76414" w14:textId="77777777" w:rsidR="00626663" w:rsidRPr="00DB0F74" w:rsidRDefault="00626663" w:rsidP="00EA47F8">
            <w:pPr>
              <w:jc w:val="center"/>
              <w:rPr>
                <w:color w:val="FF0000"/>
                <w:sz w:val="16"/>
                <w:szCs w:val="16"/>
                <w:lang w:val="en-US"/>
              </w:rPr>
            </w:pPr>
            <w:r w:rsidRPr="00DB0F74">
              <w:rPr>
                <w:color w:val="FF0000"/>
                <w:sz w:val="16"/>
                <w:szCs w:val="16"/>
                <w:lang w:val="en-US"/>
              </w:rPr>
              <w:t>ул.Налбандяна 28</w:t>
            </w:r>
          </w:p>
        </w:tc>
        <w:tc>
          <w:tcPr>
            <w:tcW w:w="1439" w:type="dxa"/>
            <w:vAlign w:val="center"/>
          </w:tcPr>
          <w:p w14:paraId="72272D67" w14:textId="51FAFBA6" w:rsidR="00626663" w:rsidRPr="0083041F" w:rsidRDefault="00626663" w:rsidP="00513B26">
            <w:pPr>
              <w:widowControl w:val="0"/>
              <w:spacing w:after="120"/>
              <w:jc w:val="center"/>
              <w:rPr>
                <w:rFonts w:ascii="GHEA Grapalat" w:hAnsi="GHEA Grapalat"/>
                <w:sz w:val="16"/>
                <w:szCs w:val="16"/>
              </w:rPr>
            </w:pPr>
            <w:r w:rsidRPr="0083041F">
              <w:rPr>
                <w:sz w:val="16"/>
                <w:szCs w:val="16"/>
              </w:rPr>
              <w:t>Услуга предоставляется на основании наличия соответствующих финансовых ресурсов для этой цели и с даты вступления в силу подписания соглашения  до 25.12.202</w:t>
            </w:r>
            <w:r w:rsidR="00513B26">
              <w:rPr>
                <w:sz w:val="16"/>
                <w:szCs w:val="16"/>
                <w:lang w:val="hy-AM"/>
              </w:rPr>
              <w:t>3</w:t>
            </w:r>
            <w:r w:rsidRPr="0083041F">
              <w:rPr>
                <w:sz w:val="16"/>
                <w:szCs w:val="16"/>
              </w:rPr>
              <w:t>.</w:t>
            </w:r>
          </w:p>
        </w:tc>
      </w:tr>
    </w:tbl>
    <w:p w14:paraId="4DA1F24E" w14:textId="77777777" w:rsidR="00626663" w:rsidRDefault="00626663" w:rsidP="00626663">
      <w:pPr>
        <w:rPr>
          <w:rFonts w:ascii="GHEA Grapalat" w:hAnsi="GHEA Grapalat" w:cs="Sylfaen"/>
          <w:sz w:val="20"/>
          <w:szCs w:val="20"/>
          <w:lang w:val="pt-BR"/>
        </w:rPr>
        <w:sectPr w:rsidR="00626663" w:rsidSect="00626663">
          <w:footnotePr>
            <w:pos w:val="beneathText"/>
          </w:footnotePr>
          <w:pgSz w:w="16838" w:h="11906" w:orient="landscape" w:code="9"/>
          <w:pgMar w:top="662" w:right="1411" w:bottom="806" w:left="994" w:header="562" w:footer="562" w:gutter="0"/>
          <w:cols w:space="720"/>
          <w:docGrid w:linePitch="326"/>
        </w:sectPr>
      </w:pPr>
    </w:p>
    <w:p w14:paraId="45663000" w14:textId="77777777" w:rsidR="00626663" w:rsidRDefault="00626663" w:rsidP="00626663">
      <w:pPr>
        <w:rPr>
          <w:rFonts w:ascii="GHEA Grapalat" w:hAnsi="GHEA Grapalat" w:cs="Sylfaen"/>
          <w:b/>
          <w:sz w:val="16"/>
          <w:szCs w:val="16"/>
          <w:lang w:val="pt-BR"/>
        </w:rPr>
      </w:pPr>
    </w:p>
    <w:p w14:paraId="7C4C3707" w14:textId="77777777" w:rsidR="00626663" w:rsidRPr="00406AA8" w:rsidRDefault="00626663" w:rsidP="00626663">
      <w:pPr>
        <w:ind w:left="1440" w:hanging="1440"/>
        <w:jc w:val="right"/>
        <w:rPr>
          <w:rFonts w:ascii="GHEA Grapalat" w:hAnsi="GHEA Grapalat" w:cs="Calibri"/>
          <w:spacing w:val="-3"/>
          <w:sz w:val="20"/>
          <w:szCs w:val="20"/>
          <w:lang w:val="hy-AM"/>
        </w:rPr>
      </w:pPr>
      <w:r>
        <w:rPr>
          <w:rFonts w:ascii="GHEA Grapalat" w:hAnsi="GHEA Grapalat" w:cs="Calibri"/>
          <w:spacing w:val="-3"/>
          <w:sz w:val="20"/>
          <w:szCs w:val="20"/>
        </w:rPr>
        <w:t>Таблица</w:t>
      </w:r>
      <w:r>
        <w:rPr>
          <w:rFonts w:ascii="GHEA Grapalat" w:hAnsi="GHEA Grapalat" w:cs="Calibri"/>
          <w:spacing w:val="-3"/>
          <w:sz w:val="20"/>
          <w:szCs w:val="20"/>
          <w:lang w:val="hy-AM"/>
        </w:rPr>
        <w:t>1</w:t>
      </w:r>
    </w:p>
    <w:tbl>
      <w:tblPr>
        <w:tblW w:w="9422" w:type="dxa"/>
        <w:tblInd w:w="113" w:type="dxa"/>
        <w:tblLook w:val="04A0" w:firstRow="1" w:lastRow="0" w:firstColumn="1" w:lastColumn="0" w:noHBand="0" w:noVBand="1"/>
      </w:tblPr>
      <w:tblGrid>
        <w:gridCol w:w="590"/>
        <w:gridCol w:w="5322"/>
        <w:gridCol w:w="3510"/>
      </w:tblGrid>
      <w:tr w:rsidR="00626663" w:rsidRPr="00406AA8" w14:paraId="094558A7" w14:textId="77777777" w:rsidTr="00513B26">
        <w:trPr>
          <w:trHeight w:val="417"/>
        </w:trPr>
        <w:tc>
          <w:tcPr>
            <w:tcW w:w="590" w:type="dxa"/>
            <w:tcBorders>
              <w:top w:val="single" w:sz="4" w:space="0" w:color="auto"/>
              <w:left w:val="single" w:sz="4" w:space="0" w:color="auto"/>
              <w:bottom w:val="single" w:sz="4" w:space="0" w:color="auto"/>
              <w:right w:val="single" w:sz="4" w:space="0" w:color="auto"/>
            </w:tcBorders>
            <w:shd w:val="clear" w:color="auto" w:fill="auto"/>
            <w:noWrap/>
            <w:hideMark/>
          </w:tcPr>
          <w:p w14:paraId="12E80F3E" w14:textId="77777777" w:rsidR="00626663" w:rsidRPr="00A6339A" w:rsidRDefault="00626663" w:rsidP="00EA47F8">
            <w:pPr>
              <w:jc w:val="center"/>
              <w:rPr>
                <w:rFonts w:ascii="GHEA Grapalat" w:hAnsi="GHEA Grapalat"/>
                <w:b/>
                <w:color w:val="000000"/>
                <w:sz w:val="21"/>
                <w:szCs w:val="21"/>
              </w:rPr>
            </w:pPr>
            <w:r w:rsidRPr="00A6339A">
              <w:rPr>
                <w:rFonts w:ascii="GHEA Grapalat" w:hAnsi="GHEA Grapalat"/>
                <w:b/>
                <w:color w:val="000000"/>
                <w:sz w:val="21"/>
                <w:szCs w:val="21"/>
              </w:rPr>
              <w:t>N</w:t>
            </w:r>
          </w:p>
        </w:tc>
        <w:tc>
          <w:tcPr>
            <w:tcW w:w="5322" w:type="dxa"/>
            <w:tcBorders>
              <w:top w:val="single" w:sz="4" w:space="0" w:color="auto"/>
              <w:left w:val="nil"/>
              <w:bottom w:val="single" w:sz="4" w:space="0" w:color="auto"/>
              <w:right w:val="single" w:sz="4" w:space="0" w:color="auto"/>
            </w:tcBorders>
            <w:shd w:val="clear" w:color="auto" w:fill="auto"/>
            <w:noWrap/>
            <w:hideMark/>
          </w:tcPr>
          <w:p w14:paraId="6B9D6F33" w14:textId="77777777" w:rsidR="00626663" w:rsidRPr="00A6339A" w:rsidRDefault="00626663" w:rsidP="00EA47F8">
            <w:pPr>
              <w:rPr>
                <w:b/>
                <w:sz w:val="16"/>
                <w:szCs w:val="16"/>
              </w:rPr>
            </w:pPr>
            <w:r w:rsidRPr="00A6339A">
              <w:rPr>
                <w:b/>
                <w:sz w:val="16"/>
                <w:szCs w:val="16"/>
              </w:rPr>
              <w:t xml:space="preserve">Перечень обязательных программных пакетов и оборудований обслуживаемых исполнителем ежемесячно (не реже, чем через каждые 2 дня) </w:t>
            </w:r>
          </w:p>
        </w:tc>
        <w:tc>
          <w:tcPr>
            <w:tcW w:w="3510" w:type="dxa"/>
            <w:tcBorders>
              <w:top w:val="single" w:sz="4" w:space="0" w:color="auto"/>
              <w:left w:val="nil"/>
              <w:bottom w:val="single" w:sz="4" w:space="0" w:color="auto"/>
              <w:right w:val="single" w:sz="4" w:space="0" w:color="auto"/>
            </w:tcBorders>
          </w:tcPr>
          <w:p w14:paraId="11BFE1C7" w14:textId="77777777" w:rsidR="00626663" w:rsidRPr="00A6339A" w:rsidRDefault="00626663" w:rsidP="00EA47F8">
            <w:pPr>
              <w:rPr>
                <w:b/>
                <w:sz w:val="16"/>
                <w:szCs w:val="16"/>
              </w:rPr>
            </w:pPr>
            <w:r w:rsidRPr="00A6339A">
              <w:rPr>
                <w:b/>
                <w:sz w:val="16"/>
                <w:szCs w:val="16"/>
              </w:rPr>
              <w:t>Ежемесячная сумма за обслуживание 1 единицы, драм</w:t>
            </w:r>
          </w:p>
        </w:tc>
      </w:tr>
      <w:tr w:rsidR="00626663" w:rsidRPr="00406AA8" w14:paraId="5252BC47"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4466AB7A" w14:textId="77777777" w:rsidR="00626663" w:rsidRPr="00436A07" w:rsidRDefault="00626663" w:rsidP="00EA47F8">
            <w:pPr>
              <w:rPr>
                <w:rFonts w:ascii="GHEA Grapalat" w:hAnsi="GHEA Grapalat"/>
                <w:color w:val="000000"/>
                <w:sz w:val="16"/>
                <w:szCs w:val="16"/>
              </w:rPr>
            </w:pPr>
            <w:r w:rsidRPr="00436A07">
              <w:rPr>
                <w:rFonts w:ascii="GHEA Grapalat" w:hAnsi="GHEA Grapalat"/>
                <w:color w:val="000000"/>
                <w:sz w:val="16"/>
                <w:szCs w:val="16"/>
              </w:rPr>
              <w:t>1</w:t>
            </w:r>
          </w:p>
        </w:tc>
        <w:tc>
          <w:tcPr>
            <w:tcW w:w="5322" w:type="dxa"/>
            <w:tcBorders>
              <w:top w:val="nil"/>
              <w:left w:val="nil"/>
              <w:bottom w:val="single" w:sz="4" w:space="0" w:color="auto"/>
              <w:right w:val="single" w:sz="4" w:space="0" w:color="auto"/>
            </w:tcBorders>
            <w:shd w:val="clear" w:color="auto" w:fill="auto"/>
            <w:noWrap/>
            <w:hideMark/>
          </w:tcPr>
          <w:p w14:paraId="31CD32A0" w14:textId="77777777" w:rsidR="00626663" w:rsidRPr="00436A07" w:rsidRDefault="00626663" w:rsidP="00EA47F8">
            <w:pPr>
              <w:rPr>
                <w:sz w:val="16"/>
                <w:szCs w:val="16"/>
              </w:rPr>
            </w:pPr>
            <w:r w:rsidRPr="00436A07">
              <w:rPr>
                <w:sz w:val="16"/>
                <w:szCs w:val="16"/>
              </w:rPr>
              <w:t>Динамик потолочный PA-610T 6/3 / вт.</w:t>
            </w:r>
          </w:p>
        </w:tc>
        <w:tc>
          <w:tcPr>
            <w:tcW w:w="3510" w:type="dxa"/>
            <w:tcBorders>
              <w:top w:val="nil"/>
              <w:left w:val="nil"/>
              <w:bottom w:val="single" w:sz="4" w:space="0" w:color="auto"/>
              <w:right w:val="single" w:sz="4" w:space="0" w:color="auto"/>
            </w:tcBorders>
          </w:tcPr>
          <w:p w14:paraId="281BECA8" w14:textId="1BC74DDF" w:rsidR="00626663" w:rsidRPr="00406AA8" w:rsidRDefault="00513B26" w:rsidP="00EA47F8">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0E63174A"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4B0DC210"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2</w:t>
            </w:r>
          </w:p>
        </w:tc>
        <w:tc>
          <w:tcPr>
            <w:tcW w:w="5322" w:type="dxa"/>
            <w:tcBorders>
              <w:top w:val="nil"/>
              <w:left w:val="nil"/>
              <w:bottom w:val="single" w:sz="4" w:space="0" w:color="auto"/>
              <w:right w:val="single" w:sz="4" w:space="0" w:color="auto"/>
            </w:tcBorders>
            <w:shd w:val="clear" w:color="auto" w:fill="auto"/>
            <w:noWrap/>
            <w:hideMark/>
          </w:tcPr>
          <w:p w14:paraId="69DACA95" w14:textId="77777777" w:rsidR="00513B26" w:rsidRPr="00436A07" w:rsidRDefault="00513B26" w:rsidP="00513B26">
            <w:pPr>
              <w:rPr>
                <w:sz w:val="16"/>
                <w:szCs w:val="16"/>
              </w:rPr>
            </w:pPr>
            <w:r w:rsidRPr="00436A07">
              <w:rPr>
                <w:sz w:val="16"/>
                <w:szCs w:val="16"/>
              </w:rPr>
              <w:t>Кнопка выхода - TDE-02</w:t>
            </w:r>
          </w:p>
        </w:tc>
        <w:tc>
          <w:tcPr>
            <w:tcW w:w="3510" w:type="dxa"/>
            <w:tcBorders>
              <w:top w:val="nil"/>
              <w:left w:val="nil"/>
              <w:bottom w:val="single" w:sz="4" w:space="0" w:color="auto"/>
              <w:right w:val="single" w:sz="4" w:space="0" w:color="auto"/>
            </w:tcBorders>
          </w:tcPr>
          <w:p w14:paraId="099AB01E" w14:textId="69949188"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691B7C76"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0A8121B1"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3</w:t>
            </w:r>
          </w:p>
        </w:tc>
        <w:tc>
          <w:tcPr>
            <w:tcW w:w="5322" w:type="dxa"/>
            <w:tcBorders>
              <w:top w:val="nil"/>
              <w:left w:val="nil"/>
              <w:bottom w:val="single" w:sz="4" w:space="0" w:color="auto"/>
              <w:right w:val="single" w:sz="4" w:space="0" w:color="auto"/>
            </w:tcBorders>
            <w:shd w:val="clear" w:color="auto" w:fill="auto"/>
            <w:noWrap/>
            <w:hideMark/>
          </w:tcPr>
          <w:p w14:paraId="16F6326F" w14:textId="77777777" w:rsidR="00513B26" w:rsidRPr="00436A07" w:rsidRDefault="00513B26" w:rsidP="00513B26">
            <w:pPr>
              <w:rPr>
                <w:sz w:val="16"/>
                <w:szCs w:val="16"/>
              </w:rPr>
            </w:pPr>
            <w:r w:rsidRPr="00436A07">
              <w:rPr>
                <w:sz w:val="16"/>
                <w:szCs w:val="16"/>
              </w:rPr>
              <w:t>Контроллер подключения мобильного телефона - C2000-KDL</w:t>
            </w:r>
          </w:p>
        </w:tc>
        <w:tc>
          <w:tcPr>
            <w:tcW w:w="3510" w:type="dxa"/>
            <w:tcBorders>
              <w:top w:val="nil"/>
              <w:left w:val="nil"/>
              <w:bottom w:val="single" w:sz="4" w:space="0" w:color="auto"/>
              <w:right w:val="single" w:sz="4" w:space="0" w:color="auto"/>
            </w:tcBorders>
          </w:tcPr>
          <w:p w14:paraId="7DF98976" w14:textId="2EA5251D"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205BD8ED"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5E8299CD"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4</w:t>
            </w:r>
          </w:p>
        </w:tc>
        <w:tc>
          <w:tcPr>
            <w:tcW w:w="5322" w:type="dxa"/>
            <w:tcBorders>
              <w:top w:val="nil"/>
              <w:left w:val="nil"/>
              <w:bottom w:val="single" w:sz="4" w:space="0" w:color="auto"/>
              <w:right w:val="single" w:sz="4" w:space="0" w:color="auto"/>
            </w:tcBorders>
            <w:shd w:val="clear" w:color="auto" w:fill="auto"/>
            <w:noWrap/>
            <w:hideMark/>
          </w:tcPr>
          <w:p w14:paraId="53532CA1" w14:textId="77777777" w:rsidR="00513B26" w:rsidRPr="00436A07" w:rsidRDefault="00513B26" w:rsidP="00513B26">
            <w:pPr>
              <w:rPr>
                <w:sz w:val="16"/>
                <w:szCs w:val="16"/>
              </w:rPr>
            </w:pPr>
            <w:r w:rsidRPr="00436A07">
              <w:rPr>
                <w:sz w:val="16"/>
                <w:szCs w:val="16"/>
              </w:rPr>
              <w:t>Электромагнитный клапан - Elock-B100:</w:t>
            </w:r>
          </w:p>
        </w:tc>
        <w:tc>
          <w:tcPr>
            <w:tcW w:w="3510" w:type="dxa"/>
            <w:tcBorders>
              <w:top w:val="nil"/>
              <w:left w:val="nil"/>
              <w:bottom w:val="single" w:sz="4" w:space="0" w:color="auto"/>
              <w:right w:val="single" w:sz="4" w:space="0" w:color="auto"/>
            </w:tcBorders>
          </w:tcPr>
          <w:p w14:paraId="38E4108E" w14:textId="20BF39B8"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2E39E9C4"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7E9DBE8E"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5</w:t>
            </w:r>
          </w:p>
        </w:tc>
        <w:tc>
          <w:tcPr>
            <w:tcW w:w="5322" w:type="dxa"/>
            <w:tcBorders>
              <w:top w:val="nil"/>
              <w:left w:val="nil"/>
              <w:bottom w:val="single" w:sz="4" w:space="0" w:color="auto"/>
              <w:right w:val="single" w:sz="4" w:space="0" w:color="auto"/>
            </w:tcBorders>
            <w:shd w:val="clear" w:color="auto" w:fill="auto"/>
            <w:noWrap/>
            <w:hideMark/>
          </w:tcPr>
          <w:p w14:paraId="04A45237" w14:textId="77777777" w:rsidR="00513B26" w:rsidRPr="00436A07" w:rsidRDefault="00513B26" w:rsidP="00513B26">
            <w:pPr>
              <w:rPr>
                <w:sz w:val="16"/>
                <w:szCs w:val="16"/>
              </w:rPr>
            </w:pPr>
            <w:r w:rsidRPr="00436A07">
              <w:rPr>
                <w:sz w:val="16"/>
                <w:szCs w:val="16"/>
              </w:rPr>
              <w:t>Модуль расширения - C2000-AR1</w:t>
            </w:r>
          </w:p>
        </w:tc>
        <w:tc>
          <w:tcPr>
            <w:tcW w:w="3510" w:type="dxa"/>
            <w:tcBorders>
              <w:top w:val="nil"/>
              <w:left w:val="nil"/>
              <w:bottom w:val="single" w:sz="4" w:space="0" w:color="auto"/>
              <w:right w:val="single" w:sz="4" w:space="0" w:color="auto"/>
            </w:tcBorders>
          </w:tcPr>
          <w:p w14:paraId="2EF2A893" w14:textId="5F489416"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6F998FE5"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7EC9E049"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6</w:t>
            </w:r>
          </w:p>
        </w:tc>
        <w:tc>
          <w:tcPr>
            <w:tcW w:w="5322" w:type="dxa"/>
            <w:tcBorders>
              <w:top w:val="nil"/>
              <w:left w:val="nil"/>
              <w:bottom w:val="single" w:sz="4" w:space="0" w:color="auto"/>
              <w:right w:val="single" w:sz="4" w:space="0" w:color="auto"/>
            </w:tcBorders>
            <w:shd w:val="clear" w:color="auto" w:fill="auto"/>
            <w:noWrap/>
            <w:hideMark/>
          </w:tcPr>
          <w:p w14:paraId="21AE59CA" w14:textId="77777777" w:rsidR="00513B26" w:rsidRPr="00A06B53" w:rsidRDefault="00513B26" w:rsidP="00513B26">
            <w:pPr>
              <w:rPr>
                <w:sz w:val="16"/>
                <w:szCs w:val="16"/>
              </w:rPr>
            </w:pPr>
            <w:r w:rsidRPr="00A06B53">
              <w:rPr>
                <w:sz w:val="16"/>
                <w:szCs w:val="16"/>
              </w:rPr>
              <w:t xml:space="preserve">Приемник - устройство управления </w:t>
            </w:r>
            <w:r>
              <w:rPr>
                <w:sz w:val="16"/>
                <w:szCs w:val="16"/>
              </w:rPr>
              <w:t>–</w:t>
            </w:r>
            <w:r w:rsidRPr="00A06B53">
              <w:rPr>
                <w:sz w:val="16"/>
                <w:szCs w:val="16"/>
              </w:rPr>
              <w:t xml:space="preserve"> </w:t>
            </w:r>
            <w:r>
              <w:rPr>
                <w:sz w:val="16"/>
                <w:szCs w:val="16"/>
                <w:lang w:val="en-US"/>
              </w:rPr>
              <w:t>Signal</w:t>
            </w:r>
            <w:r w:rsidRPr="00A06B53">
              <w:rPr>
                <w:sz w:val="16"/>
                <w:szCs w:val="16"/>
              </w:rPr>
              <w:t xml:space="preserve"> 20</w:t>
            </w:r>
            <w:r>
              <w:rPr>
                <w:sz w:val="16"/>
                <w:szCs w:val="16"/>
                <w:lang w:val="en-US"/>
              </w:rPr>
              <w:t>P</w:t>
            </w:r>
            <w:r w:rsidRPr="00A06B53">
              <w:rPr>
                <w:sz w:val="16"/>
                <w:szCs w:val="16"/>
              </w:rPr>
              <w:t>-</w:t>
            </w:r>
            <w:r>
              <w:rPr>
                <w:sz w:val="16"/>
                <w:szCs w:val="16"/>
                <w:lang w:val="en-US"/>
              </w:rPr>
              <w:t>SMD</w:t>
            </w:r>
          </w:p>
        </w:tc>
        <w:tc>
          <w:tcPr>
            <w:tcW w:w="3510" w:type="dxa"/>
            <w:tcBorders>
              <w:top w:val="nil"/>
              <w:left w:val="nil"/>
              <w:bottom w:val="single" w:sz="4" w:space="0" w:color="auto"/>
              <w:right w:val="single" w:sz="4" w:space="0" w:color="auto"/>
            </w:tcBorders>
          </w:tcPr>
          <w:p w14:paraId="38B76B3B" w14:textId="291B6748"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0EA456C4"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71323FBF"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7</w:t>
            </w:r>
          </w:p>
        </w:tc>
        <w:tc>
          <w:tcPr>
            <w:tcW w:w="5322" w:type="dxa"/>
            <w:tcBorders>
              <w:top w:val="nil"/>
              <w:left w:val="nil"/>
              <w:bottom w:val="single" w:sz="4" w:space="0" w:color="auto"/>
              <w:right w:val="single" w:sz="4" w:space="0" w:color="auto"/>
            </w:tcBorders>
            <w:shd w:val="clear" w:color="auto" w:fill="auto"/>
            <w:noWrap/>
            <w:hideMark/>
          </w:tcPr>
          <w:p w14:paraId="2FC47075" w14:textId="77777777" w:rsidR="00513B26" w:rsidRPr="00436A07" w:rsidRDefault="00513B26" w:rsidP="00513B26">
            <w:pPr>
              <w:rPr>
                <w:sz w:val="16"/>
                <w:szCs w:val="16"/>
              </w:rPr>
            </w:pPr>
            <w:r w:rsidRPr="00436A07">
              <w:rPr>
                <w:sz w:val="16"/>
                <w:szCs w:val="16"/>
              </w:rPr>
              <w:t>Блок управления приемом - C-2000-4</w:t>
            </w:r>
          </w:p>
        </w:tc>
        <w:tc>
          <w:tcPr>
            <w:tcW w:w="3510" w:type="dxa"/>
            <w:tcBorders>
              <w:top w:val="nil"/>
              <w:left w:val="nil"/>
              <w:bottom w:val="single" w:sz="4" w:space="0" w:color="auto"/>
              <w:right w:val="single" w:sz="4" w:space="0" w:color="auto"/>
            </w:tcBorders>
          </w:tcPr>
          <w:p w14:paraId="1E1B0BE7" w14:textId="4E1FEE9A"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1B5A1686"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51A1595F"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8</w:t>
            </w:r>
          </w:p>
        </w:tc>
        <w:tc>
          <w:tcPr>
            <w:tcW w:w="5322" w:type="dxa"/>
            <w:tcBorders>
              <w:top w:val="nil"/>
              <w:left w:val="nil"/>
              <w:bottom w:val="single" w:sz="4" w:space="0" w:color="auto"/>
              <w:right w:val="single" w:sz="4" w:space="0" w:color="auto"/>
            </w:tcBorders>
            <w:shd w:val="clear" w:color="auto" w:fill="auto"/>
            <w:noWrap/>
            <w:hideMark/>
          </w:tcPr>
          <w:p w14:paraId="35EE65E2" w14:textId="77777777" w:rsidR="00513B26" w:rsidRPr="00436A07" w:rsidRDefault="00513B26" w:rsidP="00513B26">
            <w:pPr>
              <w:rPr>
                <w:sz w:val="16"/>
                <w:szCs w:val="16"/>
              </w:rPr>
            </w:pPr>
            <w:r w:rsidRPr="00436A07">
              <w:rPr>
                <w:sz w:val="16"/>
                <w:szCs w:val="16"/>
              </w:rPr>
              <w:t>Консоль выпуска - C2000-PT</w:t>
            </w:r>
          </w:p>
        </w:tc>
        <w:tc>
          <w:tcPr>
            <w:tcW w:w="3510" w:type="dxa"/>
            <w:tcBorders>
              <w:top w:val="nil"/>
              <w:left w:val="nil"/>
              <w:bottom w:val="single" w:sz="4" w:space="0" w:color="auto"/>
              <w:right w:val="single" w:sz="4" w:space="0" w:color="auto"/>
            </w:tcBorders>
          </w:tcPr>
          <w:p w14:paraId="15C756D0" w14:textId="4B304508"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0C2BD8C3"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6A1EC58E"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9</w:t>
            </w:r>
          </w:p>
        </w:tc>
        <w:tc>
          <w:tcPr>
            <w:tcW w:w="5322" w:type="dxa"/>
            <w:tcBorders>
              <w:top w:val="nil"/>
              <w:left w:val="nil"/>
              <w:bottom w:val="single" w:sz="4" w:space="0" w:color="auto"/>
              <w:right w:val="single" w:sz="4" w:space="0" w:color="auto"/>
            </w:tcBorders>
            <w:shd w:val="clear" w:color="auto" w:fill="auto"/>
            <w:noWrap/>
            <w:hideMark/>
          </w:tcPr>
          <w:p w14:paraId="398DBF3D" w14:textId="77777777" w:rsidR="00513B26" w:rsidRPr="00436A07" w:rsidRDefault="00513B26" w:rsidP="00513B26">
            <w:pPr>
              <w:rPr>
                <w:sz w:val="16"/>
                <w:szCs w:val="16"/>
              </w:rPr>
            </w:pPr>
            <w:r w:rsidRPr="00436A07">
              <w:rPr>
                <w:sz w:val="16"/>
                <w:szCs w:val="16"/>
              </w:rPr>
              <w:t>Модификатор интерфейса - C2000-PI</w:t>
            </w:r>
          </w:p>
        </w:tc>
        <w:tc>
          <w:tcPr>
            <w:tcW w:w="3510" w:type="dxa"/>
            <w:tcBorders>
              <w:top w:val="nil"/>
              <w:left w:val="nil"/>
              <w:bottom w:val="single" w:sz="4" w:space="0" w:color="auto"/>
              <w:right w:val="single" w:sz="4" w:space="0" w:color="auto"/>
            </w:tcBorders>
          </w:tcPr>
          <w:p w14:paraId="0DEE5B28" w14:textId="2D082CDE"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311F5F4E"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09277268"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10</w:t>
            </w:r>
          </w:p>
        </w:tc>
        <w:tc>
          <w:tcPr>
            <w:tcW w:w="5322" w:type="dxa"/>
            <w:tcBorders>
              <w:top w:val="nil"/>
              <w:left w:val="nil"/>
              <w:bottom w:val="single" w:sz="4" w:space="0" w:color="auto"/>
              <w:right w:val="single" w:sz="4" w:space="0" w:color="auto"/>
            </w:tcBorders>
            <w:shd w:val="clear" w:color="auto" w:fill="auto"/>
            <w:noWrap/>
            <w:hideMark/>
          </w:tcPr>
          <w:p w14:paraId="495CB0C9" w14:textId="77777777" w:rsidR="00513B26" w:rsidRPr="00436A07" w:rsidRDefault="00513B26" w:rsidP="00513B26">
            <w:pPr>
              <w:rPr>
                <w:sz w:val="16"/>
                <w:szCs w:val="16"/>
              </w:rPr>
            </w:pPr>
            <w:r w:rsidRPr="00436A07">
              <w:rPr>
                <w:sz w:val="16"/>
                <w:szCs w:val="16"/>
              </w:rPr>
              <w:t>Тревога громкоговорителя - OPOP 124-7</w:t>
            </w:r>
          </w:p>
        </w:tc>
        <w:tc>
          <w:tcPr>
            <w:tcW w:w="3510" w:type="dxa"/>
            <w:tcBorders>
              <w:top w:val="nil"/>
              <w:left w:val="nil"/>
              <w:bottom w:val="single" w:sz="4" w:space="0" w:color="auto"/>
              <w:right w:val="single" w:sz="4" w:space="0" w:color="auto"/>
            </w:tcBorders>
          </w:tcPr>
          <w:p w14:paraId="03F6E0EC" w14:textId="0B68FD04"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A6339A" w14:paraId="03236499"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1B97F533"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11</w:t>
            </w:r>
          </w:p>
        </w:tc>
        <w:tc>
          <w:tcPr>
            <w:tcW w:w="5322" w:type="dxa"/>
            <w:tcBorders>
              <w:top w:val="nil"/>
              <w:left w:val="nil"/>
              <w:bottom w:val="single" w:sz="4" w:space="0" w:color="auto"/>
              <w:right w:val="single" w:sz="4" w:space="0" w:color="auto"/>
            </w:tcBorders>
            <w:shd w:val="clear" w:color="auto" w:fill="auto"/>
            <w:noWrap/>
            <w:hideMark/>
          </w:tcPr>
          <w:p w14:paraId="2FA67268" w14:textId="77777777" w:rsidR="00513B26" w:rsidRPr="00436A07" w:rsidRDefault="00513B26" w:rsidP="00513B26">
            <w:pPr>
              <w:rPr>
                <w:sz w:val="16"/>
                <w:szCs w:val="16"/>
                <w:lang w:val="en-US"/>
              </w:rPr>
            </w:pPr>
            <w:r w:rsidRPr="00436A07">
              <w:rPr>
                <w:sz w:val="16"/>
                <w:szCs w:val="16"/>
              </w:rPr>
              <w:t>Пакет</w:t>
            </w:r>
            <w:r w:rsidRPr="00436A07">
              <w:rPr>
                <w:sz w:val="16"/>
                <w:szCs w:val="16"/>
                <w:lang w:val="en-US"/>
              </w:rPr>
              <w:t xml:space="preserve"> </w:t>
            </w:r>
            <w:r w:rsidRPr="00436A07">
              <w:rPr>
                <w:sz w:val="16"/>
                <w:szCs w:val="16"/>
              </w:rPr>
              <w:t>программ</w:t>
            </w:r>
            <w:r w:rsidRPr="00436A07">
              <w:rPr>
                <w:sz w:val="16"/>
                <w:szCs w:val="16"/>
                <w:lang w:val="en-US"/>
              </w:rPr>
              <w:t xml:space="preserve"> - Orion Pro-127, Orion Pro 20</w:t>
            </w:r>
          </w:p>
        </w:tc>
        <w:tc>
          <w:tcPr>
            <w:tcW w:w="3510" w:type="dxa"/>
            <w:tcBorders>
              <w:top w:val="nil"/>
              <w:left w:val="nil"/>
              <w:bottom w:val="single" w:sz="4" w:space="0" w:color="auto"/>
              <w:right w:val="single" w:sz="4" w:space="0" w:color="auto"/>
            </w:tcBorders>
          </w:tcPr>
          <w:p w14:paraId="1F7FC132" w14:textId="25116B4A"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04D755F3"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7FD6F55B"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12</w:t>
            </w:r>
          </w:p>
        </w:tc>
        <w:tc>
          <w:tcPr>
            <w:tcW w:w="5322" w:type="dxa"/>
            <w:tcBorders>
              <w:top w:val="nil"/>
              <w:left w:val="nil"/>
              <w:bottom w:val="single" w:sz="4" w:space="0" w:color="auto"/>
              <w:right w:val="single" w:sz="4" w:space="0" w:color="auto"/>
            </w:tcBorders>
            <w:shd w:val="clear" w:color="auto" w:fill="auto"/>
            <w:noWrap/>
            <w:hideMark/>
          </w:tcPr>
          <w:p w14:paraId="748F919A" w14:textId="77777777" w:rsidR="00513B26" w:rsidRPr="00436A07" w:rsidRDefault="00513B26" w:rsidP="00513B26">
            <w:pPr>
              <w:rPr>
                <w:sz w:val="16"/>
                <w:szCs w:val="16"/>
              </w:rPr>
            </w:pPr>
            <w:r w:rsidRPr="00436A07">
              <w:rPr>
                <w:sz w:val="16"/>
                <w:szCs w:val="16"/>
              </w:rPr>
              <w:t>Бесконтактный ридер - EM Readerr Prox, C2000-Proxy</w:t>
            </w:r>
          </w:p>
        </w:tc>
        <w:tc>
          <w:tcPr>
            <w:tcW w:w="3510" w:type="dxa"/>
            <w:tcBorders>
              <w:top w:val="nil"/>
              <w:left w:val="nil"/>
              <w:bottom w:val="single" w:sz="4" w:space="0" w:color="auto"/>
              <w:right w:val="single" w:sz="4" w:space="0" w:color="auto"/>
            </w:tcBorders>
          </w:tcPr>
          <w:p w14:paraId="42D1C74B" w14:textId="4758753B"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6899F307"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54090C9D"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13</w:t>
            </w:r>
          </w:p>
        </w:tc>
        <w:tc>
          <w:tcPr>
            <w:tcW w:w="5322" w:type="dxa"/>
            <w:tcBorders>
              <w:top w:val="nil"/>
              <w:left w:val="nil"/>
              <w:bottom w:val="single" w:sz="4" w:space="0" w:color="auto"/>
              <w:right w:val="single" w:sz="4" w:space="0" w:color="auto"/>
            </w:tcBorders>
            <w:shd w:val="clear" w:color="auto" w:fill="auto"/>
            <w:noWrap/>
            <w:hideMark/>
          </w:tcPr>
          <w:p w14:paraId="7A35CBDB" w14:textId="77777777" w:rsidR="00513B26" w:rsidRPr="00436A07" w:rsidRDefault="00513B26" w:rsidP="00513B26">
            <w:pPr>
              <w:rPr>
                <w:sz w:val="16"/>
                <w:szCs w:val="16"/>
              </w:rPr>
            </w:pPr>
            <w:r w:rsidRPr="00436A07">
              <w:rPr>
                <w:sz w:val="16"/>
                <w:szCs w:val="16"/>
              </w:rPr>
              <w:t>Комбинированный усилитель - SX-240</w:t>
            </w:r>
          </w:p>
        </w:tc>
        <w:tc>
          <w:tcPr>
            <w:tcW w:w="3510" w:type="dxa"/>
            <w:tcBorders>
              <w:top w:val="nil"/>
              <w:left w:val="nil"/>
              <w:bottom w:val="single" w:sz="4" w:space="0" w:color="auto"/>
              <w:right w:val="single" w:sz="4" w:space="0" w:color="auto"/>
            </w:tcBorders>
          </w:tcPr>
          <w:p w14:paraId="7CDA952E" w14:textId="47DFBB6E"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1DB257B2"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750D5457"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14</w:t>
            </w:r>
          </w:p>
        </w:tc>
        <w:tc>
          <w:tcPr>
            <w:tcW w:w="5322" w:type="dxa"/>
            <w:tcBorders>
              <w:top w:val="nil"/>
              <w:left w:val="nil"/>
              <w:bottom w:val="single" w:sz="4" w:space="0" w:color="auto"/>
              <w:right w:val="single" w:sz="4" w:space="0" w:color="auto"/>
            </w:tcBorders>
            <w:shd w:val="clear" w:color="auto" w:fill="auto"/>
            <w:noWrap/>
            <w:hideMark/>
          </w:tcPr>
          <w:p w14:paraId="1B699707" w14:textId="77777777" w:rsidR="00513B26" w:rsidRPr="00436A07" w:rsidRDefault="00513B26" w:rsidP="00513B26">
            <w:pPr>
              <w:rPr>
                <w:sz w:val="16"/>
                <w:szCs w:val="16"/>
              </w:rPr>
            </w:pPr>
            <w:r w:rsidRPr="00436A07">
              <w:rPr>
                <w:sz w:val="16"/>
                <w:szCs w:val="16"/>
              </w:rPr>
              <w:t>Устройство ретрансляции адресов - C2000-SP1, C2000-SP2</w:t>
            </w:r>
          </w:p>
        </w:tc>
        <w:tc>
          <w:tcPr>
            <w:tcW w:w="3510" w:type="dxa"/>
            <w:tcBorders>
              <w:top w:val="nil"/>
              <w:left w:val="nil"/>
              <w:bottom w:val="single" w:sz="4" w:space="0" w:color="auto"/>
              <w:right w:val="single" w:sz="4" w:space="0" w:color="auto"/>
            </w:tcBorders>
          </w:tcPr>
          <w:p w14:paraId="3CD3A01D" w14:textId="6FB74351"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70A9EA45"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5DDB155D"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15</w:t>
            </w:r>
          </w:p>
        </w:tc>
        <w:tc>
          <w:tcPr>
            <w:tcW w:w="5322" w:type="dxa"/>
            <w:tcBorders>
              <w:top w:val="nil"/>
              <w:left w:val="nil"/>
              <w:bottom w:val="single" w:sz="4" w:space="0" w:color="auto"/>
              <w:right w:val="single" w:sz="4" w:space="0" w:color="auto"/>
            </w:tcBorders>
            <w:shd w:val="clear" w:color="auto" w:fill="auto"/>
            <w:noWrap/>
            <w:hideMark/>
          </w:tcPr>
          <w:p w14:paraId="38CF787D" w14:textId="77777777" w:rsidR="00513B26" w:rsidRPr="00436A07" w:rsidRDefault="00513B26" w:rsidP="00513B26">
            <w:pPr>
              <w:rPr>
                <w:sz w:val="16"/>
                <w:szCs w:val="16"/>
              </w:rPr>
            </w:pPr>
            <w:r w:rsidRPr="00436A07">
              <w:rPr>
                <w:sz w:val="16"/>
                <w:szCs w:val="16"/>
              </w:rPr>
              <w:t>Устройство управления - C-2000-2</w:t>
            </w:r>
          </w:p>
        </w:tc>
        <w:tc>
          <w:tcPr>
            <w:tcW w:w="3510" w:type="dxa"/>
            <w:tcBorders>
              <w:top w:val="nil"/>
              <w:left w:val="nil"/>
              <w:bottom w:val="single" w:sz="4" w:space="0" w:color="auto"/>
              <w:right w:val="single" w:sz="4" w:space="0" w:color="auto"/>
            </w:tcBorders>
          </w:tcPr>
          <w:p w14:paraId="0A4E15E0" w14:textId="2ABCF350"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041BB857"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418D463D"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16</w:t>
            </w:r>
          </w:p>
        </w:tc>
        <w:tc>
          <w:tcPr>
            <w:tcW w:w="5322" w:type="dxa"/>
            <w:tcBorders>
              <w:top w:val="nil"/>
              <w:left w:val="nil"/>
              <w:bottom w:val="single" w:sz="4" w:space="0" w:color="auto"/>
              <w:right w:val="single" w:sz="4" w:space="0" w:color="auto"/>
            </w:tcBorders>
            <w:shd w:val="clear" w:color="auto" w:fill="auto"/>
            <w:noWrap/>
            <w:hideMark/>
          </w:tcPr>
          <w:p w14:paraId="63CC5EA9" w14:textId="77777777" w:rsidR="00513B26" w:rsidRPr="00436A07" w:rsidRDefault="00513B26" w:rsidP="00513B26">
            <w:pPr>
              <w:rPr>
                <w:sz w:val="16"/>
                <w:szCs w:val="16"/>
              </w:rPr>
            </w:pPr>
            <w:r w:rsidRPr="00436A07">
              <w:rPr>
                <w:sz w:val="16"/>
                <w:szCs w:val="16"/>
              </w:rPr>
              <w:t>Управление выпуском - C2000-KPB</w:t>
            </w:r>
          </w:p>
        </w:tc>
        <w:tc>
          <w:tcPr>
            <w:tcW w:w="3510" w:type="dxa"/>
            <w:tcBorders>
              <w:top w:val="nil"/>
              <w:left w:val="nil"/>
              <w:bottom w:val="single" w:sz="4" w:space="0" w:color="auto"/>
              <w:right w:val="single" w:sz="4" w:space="0" w:color="auto"/>
            </w:tcBorders>
          </w:tcPr>
          <w:p w14:paraId="325864B1" w14:textId="798AC8D3"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0A1BF8C1"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367B9382"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17</w:t>
            </w:r>
          </w:p>
        </w:tc>
        <w:tc>
          <w:tcPr>
            <w:tcW w:w="5322" w:type="dxa"/>
            <w:tcBorders>
              <w:top w:val="nil"/>
              <w:left w:val="nil"/>
              <w:bottom w:val="single" w:sz="4" w:space="0" w:color="auto"/>
              <w:right w:val="single" w:sz="4" w:space="0" w:color="auto"/>
            </w:tcBorders>
            <w:shd w:val="clear" w:color="auto" w:fill="auto"/>
            <w:noWrap/>
            <w:hideMark/>
          </w:tcPr>
          <w:p w14:paraId="3DD6BB04" w14:textId="77777777" w:rsidR="00513B26" w:rsidRPr="00436A07" w:rsidRDefault="00513B26" w:rsidP="00513B26">
            <w:pPr>
              <w:rPr>
                <w:sz w:val="16"/>
                <w:szCs w:val="16"/>
              </w:rPr>
            </w:pPr>
            <w:r w:rsidRPr="00436A07">
              <w:rPr>
                <w:sz w:val="16"/>
                <w:szCs w:val="16"/>
              </w:rPr>
              <w:t>Управление - Блок управления - C2000-ASPT</w:t>
            </w:r>
          </w:p>
        </w:tc>
        <w:tc>
          <w:tcPr>
            <w:tcW w:w="3510" w:type="dxa"/>
            <w:tcBorders>
              <w:top w:val="nil"/>
              <w:left w:val="nil"/>
              <w:bottom w:val="single" w:sz="4" w:space="0" w:color="auto"/>
              <w:right w:val="single" w:sz="4" w:space="0" w:color="auto"/>
            </w:tcBorders>
          </w:tcPr>
          <w:p w14:paraId="71D16BA8" w14:textId="35C96D7B"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379DC3B0"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6E22CD2A"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18</w:t>
            </w:r>
          </w:p>
        </w:tc>
        <w:tc>
          <w:tcPr>
            <w:tcW w:w="5322" w:type="dxa"/>
            <w:tcBorders>
              <w:top w:val="nil"/>
              <w:left w:val="nil"/>
              <w:bottom w:val="single" w:sz="4" w:space="0" w:color="auto"/>
              <w:right w:val="single" w:sz="4" w:space="0" w:color="auto"/>
            </w:tcBorders>
            <w:shd w:val="clear" w:color="auto" w:fill="auto"/>
            <w:noWrap/>
            <w:hideMark/>
          </w:tcPr>
          <w:p w14:paraId="4825C848" w14:textId="77777777" w:rsidR="00513B26" w:rsidRPr="00436A07" w:rsidRDefault="00513B26" w:rsidP="00513B26">
            <w:pPr>
              <w:rPr>
                <w:sz w:val="16"/>
                <w:szCs w:val="16"/>
              </w:rPr>
            </w:pPr>
            <w:r w:rsidRPr="00436A07">
              <w:rPr>
                <w:sz w:val="16"/>
                <w:szCs w:val="16"/>
              </w:rPr>
              <w:t>Панель управления - C2000-K</w:t>
            </w:r>
          </w:p>
        </w:tc>
        <w:tc>
          <w:tcPr>
            <w:tcW w:w="3510" w:type="dxa"/>
            <w:tcBorders>
              <w:top w:val="nil"/>
              <w:left w:val="nil"/>
              <w:bottom w:val="single" w:sz="4" w:space="0" w:color="auto"/>
              <w:right w:val="single" w:sz="4" w:space="0" w:color="auto"/>
            </w:tcBorders>
          </w:tcPr>
          <w:p w14:paraId="6C814E17" w14:textId="5D12CBC2"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1CF885F1"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3A69102E"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19</w:t>
            </w:r>
          </w:p>
        </w:tc>
        <w:tc>
          <w:tcPr>
            <w:tcW w:w="5322" w:type="dxa"/>
            <w:tcBorders>
              <w:top w:val="nil"/>
              <w:left w:val="nil"/>
              <w:bottom w:val="single" w:sz="4" w:space="0" w:color="auto"/>
              <w:right w:val="single" w:sz="4" w:space="0" w:color="auto"/>
            </w:tcBorders>
            <w:shd w:val="clear" w:color="auto" w:fill="auto"/>
            <w:noWrap/>
            <w:hideMark/>
          </w:tcPr>
          <w:p w14:paraId="6B9E74FF" w14:textId="77777777" w:rsidR="00513B26" w:rsidRPr="00436A07" w:rsidRDefault="00513B26" w:rsidP="00513B26">
            <w:pPr>
              <w:rPr>
                <w:sz w:val="16"/>
                <w:szCs w:val="16"/>
              </w:rPr>
            </w:pPr>
            <w:r w:rsidRPr="00436A07">
              <w:rPr>
                <w:sz w:val="16"/>
                <w:szCs w:val="16"/>
              </w:rPr>
              <w:t>Пожарная сигнализация Дымовая сигнализация - ДИП-34А-01-02, IP 212-45, ECO-1003</w:t>
            </w:r>
          </w:p>
        </w:tc>
        <w:tc>
          <w:tcPr>
            <w:tcW w:w="3510" w:type="dxa"/>
            <w:tcBorders>
              <w:top w:val="nil"/>
              <w:left w:val="nil"/>
              <w:bottom w:val="single" w:sz="4" w:space="0" w:color="auto"/>
              <w:right w:val="single" w:sz="4" w:space="0" w:color="auto"/>
            </w:tcBorders>
          </w:tcPr>
          <w:p w14:paraId="38FB54FF" w14:textId="1AD0F60A"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015F66B8"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05373716"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20</w:t>
            </w:r>
          </w:p>
        </w:tc>
        <w:tc>
          <w:tcPr>
            <w:tcW w:w="5322" w:type="dxa"/>
            <w:tcBorders>
              <w:top w:val="nil"/>
              <w:left w:val="nil"/>
              <w:bottom w:val="single" w:sz="4" w:space="0" w:color="auto"/>
              <w:right w:val="single" w:sz="4" w:space="0" w:color="auto"/>
            </w:tcBorders>
            <w:shd w:val="clear" w:color="auto" w:fill="auto"/>
            <w:noWrap/>
            <w:hideMark/>
          </w:tcPr>
          <w:p w14:paraId="3248F3E0" w14:textId="77777777" w:rsidR="00513B26" w:rsidRPr="00436A07" w:rsidRDefault="00513B26" w:rsidP="00513B26">
            <w:pPr>
              <w:rPr>
                <w:sz w:val="16"/>
                <w:szCs w:val="16"/>
              </w:rPr>
            </w:pPr>
            <w:r w:rsidRPr="00436A07">
              <w:rPr>
                <w:sz w:val="16"/>
                <w:szCs w:val="16"/>
              </w:rPr>
              <w:t>Ручная пожарная сигнализация - IPR 513-3A</w:t>
            </w:r>
          </w:p>
        </w:tc>
        <w:tc>
          <w:tcPr>
            <w:tcW w:w="3510" w:type="dxa"/>
            <w:tcBorders>
              <w:top w:val="nil"/>
              <w:left w:val="nil"/>
              <w:bottom w:val="single" w:sz="4" w:space="0" w:color="auto"/>
              <w:right w:val="single" w:sz="4" w:space="0" w:color="auto"/>
            </w:tcBorders>
          </w:tcPr>
          <w:p w14:paraId="33C0AAA6" w14:textId="6BED2923"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5362BC96"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43F44E1A"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21</w:t>
            </w:r>
          </w:p>
        </w:tc>
        <w:tc>
          <w:tcPr>
            <w:tcW w:w="5322" w:type="dxa"/>
            <w:tcBorders>
              <w:top w:val="nil"/>
              <w:left w:val="nil"/>
              <w:bottom w:val="single" w:sz="4" w:space="0" w:color="auto"/>
              <w:right w:val="single" w:sz="4" w:space="0" w:color="auto"/>
            </w:tcBorders>
            <w:shd w:val="clear" w:color="auto" w:fill="auto"/>
            <w:noWrap/>
            <w:hideMark/>
          </w:tcPr>
          <w:p w14:paraId="0E650A33" w14:textId="77777777" w:rsidR="00513B26" w:rsidRPr="00436A07" w:rsidRDefault="00513B26" w:rsidP="00513B26">
            <w:pPr>
              <w:rPr>
                <w:sz w:val="16"/>
                <w:szCs w:val="16"/>
              </w:rPr>
            </w:pPr>
            <w:r w:rsidRPr="00436A07">
              <w:rPr>
                <w:sz w:val="16"/>
                <w:szCs w:val="16"/>
              </w:rPr>
              <w:t>Модуль порошкового огнетушителя - MPP7 MIG A:</w:t>
            </w:r>
          </w:p>
        </w:tc>
        <w:tc>
          <w:tcPr>
            <w:tcW w:w="3510" w:type="dxa"/>
            <w:tcBorders>
              <w:top w:val="nil"/>
              <w:left w:val="nil"/>
              <w:bottom w:val="single" w:sz="4" w:space="0" w:color="auto"/>
              <w:right w:val="single" w:sz="4" w:space="0" w:color="auto"/>
            </w:tcBorders>
          </w:tcPr>
          <w:p w14:paraId="554501CB" w14:textId="118D1F66"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0D095234"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0DE9994B"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22</w:t>
            </w:r>
          </w:p>
        </w:tc>
        <w:tc>
          <w:tcPr>
            <w:tcW w:w="5322" w:type="dxa"/>
            <w:tcBorders>
              <w:top w:val="nil"/>
              <w:left w:val="nil"/>
              <w:bottom w:val="single" w:sz="4" w:space="0" w:color="auto"/>
              <w:right w:val="single" w:sz="4" w:space="0" w:color="auto"/>
            </w:tcBorders>
            <w:shd w:val="clear" w:color="auto" w:fill="auto"/>
            <w:noWrap/>
            <w:hideMark/>
          </w:tcPr>
          <w:p w14:paraId="55AA7AB5" w14:textId="77777777" w:rsidR="00513B26" w:rsidRPr="00436A07" w:rsidRDefault="00513B26" w:rsidP="00513B26">
            <w:pPr>
              <w:rPr>
                <w:sz w:val="16"/>
                <w:szCs w:val="16"/>
              </w:rPr>
            </w:pPr>
            <w:r w:rsidRPr="00436A07">
              <w:rPr>
                <w:sz w:val="16"/>
                <w:szCs w:val="16"/>
              </w:rPr>
              <w:t>Кнопка разблокировки пожаротушения - ЭДУ 513-3М</w:t>
            </w:r>
          </w:p>
        </w:tc>
        <w:tc>
          <w:tcPr>
            <w:tcW w:w="3510" w:type="dxa"/>
            <w:tcBorders>
              <w:top w:val="nil"/>
              <w:left w:val="nil"/>
              <w:bottom w:val="single" w:sz="4" w:space="0" w:color="auto"/>
              <w:right w:val="single" w:sz="4" w:space="0" w:color="auto"/>
            </w:tcBorders>
          </w:tcPr>
          <w:p w14:paraId="08324EE5" w14:textId="36FC1834"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4E53109B"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39A35268"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23</w:t>
            </w:r>
          </w:p>
        </w:tc>
        <w:tc>
          <w:tcPr>
            <w:tcW w:w="5322" w:type="dxa"/>
            <w:tcBorders>
              <w:top w:val="nil"/>
              <w:left w:val="nil"/>
              <w:bottom w:val="single" w:sz="4" w:space="0" w:color="auto"/>
              <w:right w:val="single" w:sz="4" w:space="0" w:color="auto"/>
            </w:tcBorders>
            <w:shd w:val="clear" w:color="auto" w:fill="auto"/>
            <w:noWrap/>
            <w:hideMark/>
          </w:tcPr>
          <w:p w14:paraId="499D3E7E" w14:textId="77777777" w:rsidR="00513B26" w:rsidRPr="00436A07" w:rsidRDefault="00513B26" w:rsidP="00513B26">
            <w:pPr>
              <w:rPr>
                <w:sz w:val="16"/>
                <w:szCs w:val="16"/>
              </w:rPr>
            </w:pPr>
            <w:r w:rsidRPr="00436A07">
              <w:rPr>
                <w:sz w:val="16"/>
                <w:szCs w:val="16"/>
              </w:rPr>
              <w:t>Пожарная тепловая сигнализация - C2000-IP-02.02, IP 103-5 / 4, ECO-1005, Aurora TN-IP-101-78-A1</w:t>
            </w:r>
          </w:p>
        </w:tc>
        <w:tc>
          <w:tcPr>
            <w:tcW w:w="3510" w:type="dxa"/>
            <w:tcBorders>
              <w:top w:val="nil"/>
              <w:left w:val="nil"/>
              <w:bottom w:val="single" w:sz="4" w:space="0" w:color="auto"/>
              <w:right w:val="single" w:sz="4" w:space="0" w:color="auto"/>
            </w:tcBorders>
          </w:tcPr>
          <w:p w14:paraId="30733207" w14:textId="34A9F7F8"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7EDEA2CF"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63B0F0E2"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24</w:t>
            </w:r>
          </w:p>
        </w:tc>
        <w:tc>
          <w:tcPr>
            <w:tcW w:w="5322" w:type="dxa"/>
            <w:tcBorders>
              <w:top w:val="nil"/>
              <w:left w:val="nil"/>
              <w:bottom w:val="single" w:sz="4" w:space="0" w:color="auto"/>
              <w:right w:val="single" w:sz="4" w:space="0" w:color="auto"/>
            </w:tcBorders>
            <w:shd w:val="clear" w:color="auto" w:fill="auto"/>
            <w:noWrap/>
            <w:hideMark/>
          </w:tcPr>
          <w:p w14:paraId="1616017E" w14:textId="77777777" w:rsidR="00513B26" w:rsidRPr="00436A07" w:rsidRDefault="00513B26" w:rsidP="00513B26">
            <w:pPr>
              <w:rPr>
                <w:sz w:val="16"/>
                <w:szCs w:val="16"/>
              </w:rPr>
            </w:pPr>
            <w:r w:rsidRPr="00436A07">
              <w:rPr>
                <w:sz w:val="16"/>
                <w:szCs w:val="16"/>
              </w:rPr>
              <w:t>Панель управления - C2000-M</w:t>
            </w:r>
          </w:p>
        </w:tc>
        <w:tc>
          <w:tcPr>
            <w:tcW w:w="3510" w:type="dxa"/>
            <w:tcBorders>
              <w:top w:val="nil"/>
              <w:left w:val="nil"/>
              <w:bottom w:val="single" w:sz="4" w:space="0" w:color="auto"/>
              <w:right w:val="single" w:sz="4" w:space="0" w:color="auto"/>
            </w:tcBorders>
          </w:tcPr>
          <w:p w14:paraId="65440E1F" w14:textId="02B363E4"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0D89DD58"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3E18E073"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25</w:t>
            </w:r>
          </w:p>
        </w:tc>
        <w:tc>
          <w:tcPr>
            <w:tcW w:w="5322" w:type="dxa"/>
            <w:tcBorders>
              <w:top w:val="nil"/>
              <w:left w:val="nil"/>
              <w:bottom w:val="single" w:sz="4" w:space="0" w:color="auto"/>
              <w:right w:val="single" w:sz="4" w:space="0" w:color="auto"/>
            </w:tcBorders>
            <w:shd w:val="clear" w:color="auto" w:fill="auto"/>
            <w:noWrap/>
            <w:hideMark/>
          </w:tcPr>
          <w:p w14:paraId="5B67825A" w14:textId="77777777" w:rsidR="00513B26" w:rsidRPr="00436A07" w:rsidRDefault="00513B26" w:rsidP="00513B26">
            <w:pPr>
              <w:rPr>
                <w:sz w:val="16"/>
                <w:szCs w:val="16"/>
              </w:rPr>
            </w:pPr>
            <w:r w:rsidRPr="00436A07">
              <w:rPr>
                <w:sz w:val="16"/>
                <w:szCs w:val="16"/>
              </w:rPr>
              <w:t>Микрофонная консоль - SX-R31:</w:t>
            </w:r>
          </w:p>
        </w:tc>
        <w:tc>
          <w:tcPr>
            <w:tcW w:w="3510" w:type="dxa"/>
            <w:tcBorders>
              <w:top w:val="nil"/>
              <w:left w:val="nil"/>
              <w:bottom w:val="single" w:sz="4" w:space="0" w:color="auto"/>
              <w:right w:val="single" w:sz="4" w:space="0" w:color="auto"/>
            </w:tcBorders>
          </w:tcPr>
          <w:p w14:paraId="2D00AA16" w14:textId="5D72D274"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675E5ECD"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7CFD3A27"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26</w:t>
            </w:r>
          </w:p>
        </w:tc>
        <w:tc>
          <w:tcPr>
            <w:tcW w:w="5322" w:type="dxa"/>
            <w:tcBorders>
              <w:top w:val="nil"/>
              <w:left w:val="nil"/>
              <w:bottom w:val="single" w:sz="4" w:space="0" w:color="auto"/>
              <w:right w:val="single" w:sz="4" w:space="0" w:color="auto"/>
            </w:tcBorders>
            <w:shd w:val="clear" w:color="auto" w:fill="auto"/>
            <w:noWrap/>
            <w:hideMark/>
          </w:tcPr>
          <w:p w14:paraId="19ACEB6C" w14:textId="77777777" w:rsidR="00513B26" w:rsidRPr="00436A07" w:rsidRDefault="00513B26" w:rsidP="00513B26">
            <w:pPr>
              <w:rPr>
                <w:sz w:val="16"/>
                <w:szCs w:val="16"/>
              </w:rPr>
            </w:pPr>
            <w:r w:rsidRPr="00436A07">
              <w:rPr>
                <w:sz w:val="16"/>
                <w:szCs w:val="16"/>
              </w:rPr>
              <w:t>Устройство считывания входов - Proxy-USB-MA:</w:t>
            </w:r>
          </w:p>
        </w:tc>
        <w:tc>
          <w:tcPr>
            <w:tcW w:w="3510" w:type="dxa"/>
            <w:tcBorders>
              <w:top w:val="nil"/>
              <w:left w:val="nil"/>
              <w:bottom w:val="single" w:sz="4" w:space="0" w:color="auto"/>
              <w:right w:val="single" w:sz="4" w:space="0" w:color="auto"/>
            </w:tcBorders>
          </w:tcPr>
          <w:p w14:paraId="19D04E73" w14:textId="48F1E860"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2706E0AB"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2A67D430"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27</w:t>
            </w:r>
          </w:p>
        </w:tc>
        <w:tc>
          <w:tcPr>
            <w:tcW w:w="5322" w:type="dxa"/>
            <w:tcBorders>
              <w:top w:val="nil"/>
              <w:left w:val="nil"/>
              <w:bottom w:val="single" w:sz="4" w:space="0" w:color="auto"/>
              <w:right w:val="single" w:sz="4" w:space="0" w:color="auto"/>
            </w:tcBorders>
            <w:shd w:val="clear" w:color="auto" w:fill="auto"/>
            <w:noWrap/>
            <w:hideMark/>
          </w:tcPr>
          <w:p w14:paraId="6C43F69F" w14:textId="77777777" w:rsidR="00513B26" w:rsidRPr="00436A07" w:rsidRDefault="00513B26" w:rsidP="00513B26">
            <w:pPr>
              <w:rPr>
                <w:sz w:val="16"/>
                <w:szCs w:val="16"/>
              </w:rPr>
            </w:pPr>
            <w:r w:rsidRPr="00436A07">
              <w:rPr>
                <w:sz w:val="16"/>
                <w:szCs w:val="16"/>
              </w:rPr>
              <w:t>Источник резервного питания - РИП-12 исп.01</w:t>
            </w:r>
          </w:p>
        </w:tc>
        <w:tc>
          <w:tcPr>
            <w:tcW w:w="3510" w:type="dxa"/>
            <w:tcBorders>
              <w:top w:val="nil"/>
              <w:left w:val="nil"/>
              <w:bottom w:val="single" w:sz="4" w:space="0" w:color="auto"/>
              <w:right w:val="single" w:sz="4" w:space="0" w:color="auto"/>
            </w:tcBorders>
          </w:tcPr>
          <w:p w14:paraId="06593304" w14:textId="749F587D"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67BB1ABB"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4DE5CD26"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28</w:t>
            </w:r>
          </w:p>
        </w:tc>
        <w:tc>
          <w:tcPr>
            <w:tcW w:w="5322" w:type="dxa"/>
            <w:tcBorders>
              <w:top w:val="nil"/>
              <w:left w:val="nil"/>
              <w:bottom w:val="single" w:sz="4" w:space="0" w:color="auto"/>
              <w:right w:val="single" w:sz="4" w:space="0" w:color="auto"/>
            </w:tcBorders>
            <w:shd w:val="clear" w:color="auto" w:fill="auto"/>
            <w:noWrap/>
            <w:hideMark/>
          </w:tcPr>
          <w:p w14:paraId="03FBFA28" w14:textId="77777777" w:rsidR="00513B26" w:rsidRPr="00436A07" w:rsidRDefault="00513B26" w:rsidP="00513B26">
            <w:pPr>
              <w:rPr>
                <w:sz w:val="16"/>
                <w:szCs w:val="16"/>
              </w:rPr>
            </w:pPr>
            <w:r w:rsidRPr="00436A07">
              <w:rPr>
                <w:sz w:val="16"/>
                <w:szCs w:val="16"/>
              </w:rPr>
              <w:t>Кнопка аварийной сигнализации - C2000-KT</w:t>
            </w:r>
          </w:p>
        </w:tc>
        <w:tc>
          <w:tcPr>
            <w:tcW w:w="3510" w:type="dxa"/>
            <w:tcBorders>
              <w:top w:val="nil"/>
              <w:left w:val="nil"/>
              <w:bottom w:val="single" w:sz="4" w:space="0" w:color="auto"/>
              <w:right w:val="single" w:sz="4" w:space="0" w:color="auto"/>
            </w:tcBorders>
          </w:tcPr>
          <w:p w14:paraId="74B891B7" w14:textId="0434713E"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6CE1C6EF"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0FFD5E84"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29</w:t>
            </w:r>
          </w:p>
        </w:tc>
        <w:tc>
          <w:tcPr>
            <w:tcW w:w="5322" w:type="dxa"/>
            <w:tcBorders>
              <w:top w:val="nil"/>
              <w:left w:val="nil"/>
              <w:bottom w:val="single" w:sz="4" w:space="0" w:color="auto"/>
              <w:right w:val="single" w:sz="4" w:space="0" w:color="auto"/>
            </w:tcBorders>
            <w:shd w:val="clear" w:color="auto" w:fill="auto"/>
            <w:noWrap/>
            <w:hideMark/>
          </w:tcPr>
          <w:p w14:paraId="061F949F" w14:textId="77777777" w:rsidR="00513B26" w:rsidRPr="00436A07" w:rsidRDefault="00513B26" w:rsidP="00513B26">
            <w:pPr>
              <w:rPr>
                <w:sz w:val="16"/>
                <w:szCs w:val="16"/>
              </w:rPr>
            </w:pPr>
            <w:r w:rsidRPr="00436A07">
              <w:rPr>
                <w:sz w:val="16"/>
                <w:szCs w:val="16"/>
              </w:rPr>
              <w:t>Техническое и программное обеспечение:</w:t>
            </w:r>
          </w:p>
        </w:tc>
        <w:tc>
          <w:tcPr>
            <w:tcW w:w="3510" w:type="dxa"/>
            <w:tcBorders>
              <w:top w:val="nil"/>
              <w:left w:val="nil"/>
              <w:bottom w:val="single" w:sz="4" w:space="0" w:color="auto"/>
              <w:right w:val="single" w:sz="4" w:space="0" w:color="auto"/>
            </w:tcBorders>
          </w:tcPr>
          <w:p w14:paraId="049540C0" w14:textId="0A186803"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35A33B78"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2C99C014"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30</w:t>
            </w:r>
          </w:p>
        </w:tc>
        <w:tc>
          <w:tcPr>
            <w:tcW w:w="5322" w:type="dxa"/>
            <w:tcBorders>
              <w:top w:val="nil"/>
              <w:left w:val="nil"/>
              <w:bottom w:val="single" w:sz="4" w:space="0" w:color="auto"/>
              <w:right w:val="single" w:sz="4" w:space="0" w:color="auto"/>
            </w:tcBorders>
            <w:shd w:val="clear" w:color="auto" w:fill="auto"/>
            <w:noWrap/>
            <w:hideMark/>
          </w:tcPr>
          <w:p w14:paraId="216A7F7B" w14:textId="77777777" w:rsidR="00513B26" w:rsidRPr="00436A07" w:rsidRDefault="00513B26" w:rsidP="00513B26">
            <w:pPr>
              <w:rPr>
                <w:sz w:val="16"/>
                <w:szCs w:val="16"/>
              </w:rPr>
            </w:pPr>
            <w:r w:rsidRPr="00436A07">
              <w:rPr>
                <w:sz w:val="16"/>
                <w:szCs w:val="16"/>
              </w:rPr>
              <w:t>Информационная панель - C2000-BI SMD</w:t>
            </w:r>
          </w:p>
        </w:tc>
        <w:tc>
          <w:tcPr>
            <w:tcW w:w="3510" w:type="dxa"/>
            <w:tcBorders>
              <w:top w:val="nil"/>
              <w:left w:val="nil"/>
              <w:bottom w:val="single" w:sz="4" w:space="0" w:color="auto"/>
              <w:right w:val="single" w:sz="4" w:space="0" w:color="auto"/>
            </w:tcBorders>
          </w:tcPr>
          <w:p w14:paraId="0DA95EB7" w14:textId="6B4E500E"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2CF0370F"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522D2BC8"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31</w:t>
            </w:r>
          </w:p>
        </w:tc>
        <w:tc>
          <w:tcPr>
            <w:tcW w:w="5322" w:type="dxa"/>
            <w:tcBorders>
              <w:top w:val="nil"/>
              <w:left w:val="nil"/>
              <w:bottom w:val="single" w:sz="4" w:space="0" w:color="auto"/>
              <w:right w:val="single" w:sz="4" w:space="0" w:color="auto"/>
            </w:tcBorders>
            <w:shd w:val="clear" w:color="auto" w:fill="auto"/>
            <w:noWrap/>
            <w:hideMark/>
          </w:tcPr>
          <w:p w14:paraId="29F5728C" w14:textId="77777777" w:rsidR="00513B26" w:rsidRPr="00436A07" w:rsidRDefault="00513B26" w:rsidP="00513B26">
            <w:pPr>
              <w:rPr>
                <w:sz w:val="16"/>
                <w:szCs w:val="16"/>
              </w:rPr>
            </w:pPr>
            <w:r w:rsidRPr="00436A07">
              <w:rPr>
                <w:sz w:val="16"/>
                <w:szCs w:val="16"/>
              </w:rPr>
              <w:t>Датчик открытия-закрытия - C2000-SMK, IO 102-4, ИО102-20 / А2П</w:t>
            </w:r>
          </w:p>
        </w:tc>
        <w:tc>
          <w:tcPr>
            <w:tcW w:w="3510" w:type="dxa"/>
            <w:tcBorders>
              <w:top w:val="nil"/>
              <w:left w:val="nil"/>
              <w:bottom w:val="single" w:sz="4" w:space="0" w:color="auto"/>
              <w:right w:val="single" w:sz="4" w:space="0" w:color="auto"/>
            </w:tcBorders>
          </w:tcPr>
          <w:p w14:paraId="483824FF" w14:textId="6B3EF703"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171FCFD0"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167D0DEC"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32</w:t>
            </w:r>
          </w:p>
        </w:tc>
        <w:tc>
          <w:tcPr>
            <w:tcW w:w="5322" w:type="dxa"/>
            <w:tcBorders>
              <w:top w:val="nil"/>
              <w:left w:val="nil"/>
              <w:bottom w:val="single" w:sz="4" w:space="0" w:color="auto"/>
              <w:right w:val="single" w:sz="4" w:space="0" w:color="auto"/>
            </w:tcBorders>
            <w:shd w:val="clear" w:color="auto" w:fill="auto"/>
            <w:noWrap/>
            <w:hideMark/>
          </w:tcPr>
          <w:p w14:paraId="568BD78C" w14:textId="77777777" w:rsidR="00513B26" w:rsidRPr="00436A07" w:rsidRDefault="00513B26" w:rsidP="00513B26">
            <w:pPr>
              <w:rPr>
                <w:sz w:val="16"/>
                <w:szCs w:val="16"/>
              </w:rPr>
            </w:pPr>
            <w:r w:rsidRPr="00436A07">
              <w:rPr>
                <w:sz w:val="16"/>
                <w:szCs w:val="16"/>
              </w:rPr>
              <w:t>Адресный датчик / влажный и теплый / - C2000-BT</w:t>
            </w:r>
          </w:p>
        </w:tc>
        <w:tc>
          <w:tcPr>
            <w:tcW w:w="3510" w:type="dxa"/>
            <w:tcBorders>
              <w:top w:val="nil"/>
              <w:left w:val="nil"/>
              <w:bottom w:val="single" w:sz="4" w:space="0" w:color="auto"/>
              <w:right w:val="single" w:sz="4" w:space="0" w:color="auto"/>
            </w:tcBorders>
          </w:tcPr>
          <w:p w14:paraId="4DD8F445" w14:textId="653A0333"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5E414303"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3A7422BF"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33</w:t>
            </w:r>
          </w:p>
        </w:tc>
        <w:tc>
          <w:tcPr>
            <w:tcW w:w="5322" w:type="dxa"/>
            <w:tcBorders>
              <w:top w:val="nil"/>
              <w:left w:val="nil"/>
              <w:bottom w:val="single" w:sz="4" w:space="0" w:color="auto"/>
              <w:right w:val="single" w:sz="4" w:space="0" w:color="auto"/>
            </w:tcBorders>
            <w:shd w:val="clear" w:color="auto" w:fill="auto"/>
            <w:noWrap/>
            <w:hideMark/>
          </w:tcPr>
          <w:p w14:paraId="1465DE78" w14:textId="77777777" w:rsidR="00513B26" w:rsidRPr="00436A07" w:rsidRDefault="00513B26" w:rsidP="00513B26">
            <w:pPr>
              <w:rPr>
                <w:sz w:val="16"/>
                <w:szCs w:val="16"/>
              </w:rPr>
            </w:pPr>
            <w:r w:rsidRPr="00436A07">
              <w:rPr>
                <w:sz w:val="16"/>
                <w:szCs w:val="16"/>
              </w:rPr>
              <w:t>Датчик движения - Patrol-701</w:t>
            </w:r>
          </w:p>
        </w:tc>
        <w:tc>
          <w:tcPr>
            <w:tcW w:w="3510" w:type="dxa"/>
            <w:tcBorders>
              <w:top w:val="nil"/>
              <w:left w:val="nil"/>
              <w:bottom w:val="single" w:sz="4" w:space="0" w:color="auto"/>
              <w:right w:val="single" w:sz="4" w:space="0" w:color="auto"/>
            </w:tcBorders>
          </w:tcPr>
          <w:p w14:paraId="23145658" w14:textId="0A348F9B"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78AE6013"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08B4AA27"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34</w:t>
            </w:r>
          </w:p>
        </w:tc>
        <w:tc>
          <w:tcPr>
            <w:tcW w:w="5322" w:type="dxa"/>
            <w:tcBorders>
              <w:top w:val="nil"/>
              <w:left w:val="nil"/>
              <w:bottom w:val="single" w:sz="4" w:space="0" w:color="auto"/>
              <w:right w:val="single" w:sz="4" w:space="0" w:color="auto"/>
            </w:tcBorders>
            <w:shd w:val="clear" w:color="auto" w:fill="auto"/>
            <w:noWrap/>
            <w:hideMark/>
          </w:tcPr>
          <w:p w14:paraId="15F04867" w14:textId="77777777" w:rsidR="00513B26" w:rsidRPr="00436A07" w:rsidRDefault="00513B26" w:rsidP="00513B26">
            <w:pPr>
              <w:rPr>
                <w:sz w:val="16"/>
                <w:szCs w:val="16"/>
              </w:rPr>
            </w:pPr>
            <w:r w:rsidRPr="00436A07">
              <w:rPr>
                <w:sz w:val="16"/>
                <w:szCs w:val="16"/>
              </w:rPr>
              <w:t>Датчик движения и разбитие стекла - C2000-ПИК-СТ</w:t>
            </w:r>
          </w:p>
        </w:tc>
        <w:tc>
          <w:tcPr>
            <w:tcW w:w="3510" w:type="dxa"/>
            <w:tcBorders>
              <w:top w:val="nil"/>
              <w:left w:val="nil"/>
              <w:bottom w:val="single" w:sz="4" w:space="0" w:color="auto"/>
              <w:right w:val="single" w:sz="4" w:space="0" w:color="auto"/>
            </w:tcBorders>
          </w:tcPr>
          <w:p w14:paraId="3E164DAB" w14:textId="4E7C8DD8"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r w:rsidR="00513B26" w:rsidRPr="00406AA8" w14:paraId="16F9F655" w14:textId="77777777" w:rsidTr="00513B26">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54A8B9A1"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35</w:t>
            </w:r>
          </w:p>
        </w:tc>
        <w:tc>
          <w:tcPr>
            <w:tcW w:w="5322" w:type="dxa"/>
            <w:tcBorders>
              <w:top w:val="nil"/>
              <w:left w:val="nil"/>
              <w:bottom w:val="single" w:sz="4" w:space="0" w:color="auto"/>
              <w:right w:val="single" w:sz="4" w:space="0" w:color="auto"/>
            </w:tcBorders>
            <w:shd w:val="clear" w:color="auto" w:fill="auto"/>
            <w:noWrap/>
            <w:hideMark/>
          </w:tcPr>
          <w:p w14:paraId="67E631B9" w14:textId="77777777" w:rsidR="00513B26" w:rsidRPr="00436A07" w:rsidRDefault="00513B26" w:rsidP="00513B26">
            <w:pPr>
              <w:rPr>
                <w:sz w:val="16"/>
                <w:szCs w:val="16"/>
              </w:rPr>
            </w:pPr>
            <w:r w:rsidRPr="00436A07">
              <w:rPr>
                <w:sz w:val="16"/>
                <w:szCs w:val="16"/>
              </w:rPr>
              <w:t>Звуковая сигнализация - ТОН-1С 24В</w:t>
            </w:r>
          </w:p>
        </w:tc>
        <w:tc>
          <w:tcPr>
            <w:tcW w:w="3510" w:type="dxa"/>
            <w:tcBorders>
              <w:top w:val="nil"/>
              <w:left w:val="nil"/>
              <w:bottom w:val="single" w:sz="4" w:space="0" w:color="auto"/>
              <w:right w:val="single" w:sz="4" w:space="0" w:color="auto"/>
            </w:tcBorders>
          </w:tcPr>
          <w:p w14:paraId="050E770E" w14:textId="7B518BFC" w:rsidR="00513B26" w:rsidRPr="00406AA8" w:rsidRDefault="00513B26" w:rsidP="00513B26">
            <w:pPr>
              <w:jc w:val="center"/>
              <w:rPr>
                <w:rFonts w:ascii="GHEA Grapalat" w:hAnsi="GHEA Grapalat"/>
                <w:color w:val="000000"/>
                <w:sz w:val="18"/>
                <w:szCs w:val="18"/>
                <w:lang w:val="hy-AM"/>
              </w:rPr>
            </w:pPr>
            <w:r>
              <w:rPr>
                <w:rFonts w:ascii="GHEA Grapalat" w:hAnsi="GHEA Grapalat"/>
                <w:color w:val="000000"/>
                <w:sz w:val="18"/>
                <w:szCs w:val="18"/>
                <w:lang w:val="hy-AM"/>
              </w:rPr>
              <w:t>5714.286</w:t>
            </w:r>
          </w:p>
        </w:tc>
      </w:tr>
    </w:tbl>
    <w:p w14:paraId="0E6BCEBC" w14:textId="77777777" w:rsidR="00626663" w:rsidRPr="008E0159" w:rsidRDefault="00626663" w:rsidP="00626663">
      <w:pPr>
        <w:rPr>
          <w:rFonts w:ascii="GHEA Grapalat" w:hAnsi="GHEA Grapalat" w:cs="Sylfaen"/>
          <w:b/>
          <w:sz w:val="16"/>
          <w:szCs w:val="16"/>
        </w:rPr>
      </w:pPr>
    </w:p>
    <w:p w14:paraId="58E6AA15" w14:textId="77777777" w:rsidR="00626663" w:rsidRDefault="00626663" w:rsidP="00626663">
      <w:pPr>
        <w:rPr>
          <w:rFonts w:ascii="GHEA Grapalat" w:hAnsi="GHEA Grapalat" w:cs="Sylfaen"/>
          <w:b/>
          <w:sz w:val="16"/>
          <w:szCs w:val="16"/>
          <w:lang w:val="pt-BR"/>
        </w:rPr>
      </w:pPr>
    </w:p>
    <w:p w14:paraId="2417D2C7" w14:textId="77777777" w:rsidR="00626663" w:rsidRPr="0066157C" w:rsidRDefault="00626663" w:rsidP="00626663">
      <w:pPr>
        <w:jc w:val="center"/>
        <w:rPr>
          <w:rFonts w:ascii="Sylfaen" w:hAnsi="Sylfaen" w:cs="Arial"/>
          <w:color w:val="222222"/>
          <w:sz w:val="20"/>
          <w:szCs w:val="20"/>
          <w:shd w:val="clear" w:color="auto" w:fill="F8F9FA"/>
          <w:lang w:val="hy-AM"/>
        </w:rPr>
      </w:pPr>
      <w:r w:rsidRPr="0066157C">
        <w:rPr>
          <w:rFonts w:ascii="Sylfaen" w:hAnsi="Sylfaen" w:cs="Arial"/>
          <w:color w:val="222222"/>
          <w:sz w:val="20"/>
          <w:szCs w:val="20"/>
          <w:shd w:val="clear" w:color="auto" w:fill="F8F9FA"/>
          <w:lang w:val="hy-AM"/>
        </w:rPr>
        <w:lastRenderedPageBreak/>
        <w:t>Список программных пакетов и оборудований, обслуживаемых исполнителем</w:t>
      </w:r>
    </w:p>
    <w:p w14:paraId="40FDEC64" w14:textId="77777777" w:rsidR="00626663" w:rsidRPr="008E0159" w:rsidRDefault="00626663" w:rsidP="00626663">
      <w:pPr>
        <w:ind w:left="1440" w:hanging="1440"/>
        <w:jc w:val="right"/>
        <w:rPr>
          <w:rFonts w:ascii="GHEA Grapalat" w:hAnsi="GHEA Grapalat" w:cs="Calibri"/>
          <w:spacing w:val="-3"/>
          <w:sz w:val="20"/>
          <w:szCs w:val="20"/>
        </w:rPr>
      </w:pPr>
      <w:r>
        <w:rPr>
          <w:rFonts w:ascii="GHEA Grapalat" w:hAnsi="GHEA Grapalat" w:cs="Calibri"/>
          <w:spacing w:val="-3"/>
          <w:sz w:val="20"/>
          <w:szCs w:val="20"/>
        </w:rPr>
        <w:t>Таблица 2</w:t>
      </w:r>
    </w:p>
    <w:tbl>
      <w:tblPr>
        <w:tblW w:w="10142" w:type="dxa"/>
        <w:tblInd w:w="113" w:type="dxa"/>
        <w:tblLook w:val="04A0" w:firstRow="1" w:lastRow="0" w:firstColumn="1" w:lastColumn="0" w:noHBand="0" w:noVBand="1"/>
      </w:tblPr>
      <w:tblGrid>
        <w:gridCol w:w="590"/>
        <w:gridCol w:w="5502"/>
        <w:gridCol w:w="4050"/>
      </w:tblGrid>
      <w:tr w:rsidR="00626663" w:rsidRPr="00406AA8" w14:paraId="0544907D" w14:textId="77777777" w:rsidTr="00513B26">
        <w:trPr>
          <w:trHeight w:val="417"/>
        </w:trPr>
        <w:tc>
          <w:tcPr>
            <w:tcW w:w="590" w:type="dxa"/>
            <w:tcBorders>
              <w:top w:val="single" w:sz="4" w:space="0" w:color="auto"/>
              <w:left w:val="single" w:sz="4" w:space="0" w:color="auto"/>
              <w:bottom w:val="single" w:sz="4" w:space="0" w:color="auto"/>
              <w:right w:val="single" w:sz="4" w:space="0" w:color="auto"/>
            </w:tcBorders>
            <w:shd w:val="clear" w:color="auto" w:fill="auto"/>
            <w:noWrap/>
            <w:hideMark/>
          </w:tcPr>
          <w:p w14:paraId="686298D5" w14:textId="77777777" w:rsidR="00626663" w:rsidRPr="00A6339A" w:rsidRDefault="00626663" w:rsidP="00EA47F8">
            <w:pPr>
              <w:jc w:val="center"/>
              <w:rPr>
                <w:rFonts w:ascii="GHEA Grapalat" w:hAnsi="GHEA Grapalat"/>
                <w:b/>
                <w:color w:val="000000"/>
                <w:sz w:val="21"/>
                <w:szCs w:val="21"/>
              </w:rPr>
            </w:pPr>
            <w:r w:rsidRPr="00A6339A">
              <w:rPr>
                <w:rFonts w:ascii="GHEA Grapalat" w:hAnsi="GHEA Grapalat"/>
                <w:b/>
                <w:color w:val="000000"/>
                <w:sz w:val="21"/>
                <w:szCs w:val="21"/>
              </w:rPr>
              <w:t>N</w:t>
            </w:r>
          </w:p>
        </w:tc>
        <w:tc>
          <w:tcPr>
            <w:tcW w:w="5502" w:type="dxa"/>
            <w:tcBorders>
              <w:top w:val="single" w:sz="4" w:space="0" w:color="auto"/>
              <w:left w:val="nil"/>
              <w:bottom w:val="single" w:sz="4" w:space="0" w:color="auto"/>
              <w:right w:val="single" w:sz="4" w:space="0" w:color="auto"/>
            </w:tcBorders>
            <w:shd w:val="clear" w:color="auto" w:fill="auto"/>
            <w:noWrap/>
            <w:hideMark/>
          </w:tcPr>
          <w:p w14:paraId="298E21C9" w14:textId="77777777" w:rsidR="00626663" w:rsidRPr="00A6339A" w:rsidRDefault="00626663" w:rsidP="00EA47F8">
            <w:pPr>
              <w:rPr>
                <w:b/>
                <w:sz w:val="16"/>
                <w:szCs w:val="16"/>
              </w:rPr>
            </w:pPr>
            <w:r w:rsidRPr="00A6339A">
              <w:rPr>
                <w:b/>
                <w:sz w:val="16"/>
                <w:szCs w:val="16"/>
              </w:rPr>
              <w:t xml:space="preserve">Перечень обязательных программных пакетов и оборудований обслуживаемых исполнителем ежемесячно (не реже, чем через каждые 2 дня) </w:t>
            </w:r>
          </w:p>
        </w:tc>
        <w:tc>
          <w:tcPr>
            <w:tcW w:w="4050" w:type="dxa"/>
            <w:tcBorders>
              <w:top w:val="single" w:sz="4" w:space="0" w:color="auto"/>
              <w:left w:val="nil"/>
              <w:bottom w:val="single" w:sz="4" w:space="0" w:color="auto"/>
              <w:right w:val="single" w:sz="4" w:space="0" w:color="auto"/>
            </w:tcBorders>
          </w:tcPr>
          <w:p w14:paraId="4CB2DFE7" w14:textId="77777777" w:rsidR="00626663" w:rsidRPr="00A6339A" w:rsidRDefault="00626663" w:rsidP="00EA47F8">
            <w:pPr>
              <w:rPr>
                <w:b/>
                <w:sz w:val="16"/>
                <w:szCs w:val="16"/>
              </w:rPr>
            </w:pPr>
            <w:r w:rsidRPr="00A6339A">
              <w:rPr>
                <w:b/>
                <w:sz w:val="16"/>
                <w:szCs w:val="16"/>
              </w:rPr>
              <w:t>Ежемесячная сумма за обслуживание 1 единицы, драм</w:t>
            </w:r>
          </w:p>
        </w:tc>
      </w:tr>
      <w:tr w:rsidR="00513B26" w:rsidRPr="00406AA8" w14:paraId="66148E16" w14:textId="77777777" w:rsidTr="001A6317">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3267D0A5"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1</w:t>
            </w:r>
          </w:p>
        </w:tc>
        <w:tc>
          <w:tcPr>
            <w:tcW w:w="5502" w:type="dxa"/>
            <w:tcBorders>
              <w:top w:val="nil"/>
              <w:left w:val="nil"/>
              <w:bottom w:val="single" w:sz="4" w:space="0" w:color="auto"/>
              <w:right w:val="single" w:sz="4" w:space="0" w:color="auto"/>
            </w:tcBorders>
            <w:shd w:val="clear" w:color="auto" w:fill="auto"/>
            <w:noWrap/>
            <w:hideMark/>
          </w:tcPr>
          <w:p w14:paraId="53BC1D7C" w14:textId="77777777" w:rsidR="00513B26" w:rsidRPr="00A06B53" w:rsidRDefault="00513B26" w:rsidP="00513B26">
            <w:pPr>
              <w:rPr>
                <w:sz w:val="16"/>
                <w:szCs w:val="16"/>
              </w:rPr>
            </w:pPr>
            <w:r w:rsidRPr="00A06B53">
              <w:rPr>
                <w:sz w:val="16"/>
                <w:szCs w:val="16"/>
              </w:rPr>
              <w:t>Панель управления - C2000-M</w:t>
            </w:r>
          </w:p>
        </w:tc>
        <w:tc>
          <w:tcPr>
            <w:tcW w:w="4050" w:type="dxa"/>
            <w:tcBorders>
              <w:top w:val="nil"/>
              <w:left w:val="nil"/>
              <w:bottom w:val="single" w:sz="4" w:space="0" w:color="auto"/>
              <w:right w:val="single" w:sz="4" w:space="0" w:color="auto"/>
            </w:tcBorders>
            <w:vAlign w:val="bottom"/>
          </w:tcPr>
          <w:p w14:paraId="72C40C30" w14:textId="7DB0BB95" w:rsidR="00513B26" w:rsidRPr="00406AA8" w:rsidRDefault="00513B26" w:rsidP="00513B26">
            <w:pPr>
              <w:jc w:val="center"/>
              <w:rPr>
                <w:rFonts w:ascii="GHEA Grapalat" w:hAnsi="GHEA Grapalat"/>
                <w:color w:val="000000"/>
                <w:sz w:val="18"/>
                <w:szCs w:val="18"/>
                <w:lang w:val="hy-AM"/>
              </w:rPr>
            </w:pPr>
            <w:r>
              <w:rPr>
                <w:rFonts w:ascii="Calibri" w:hAnsi="Calibri" w:cs="Calibri"/>
                <w:color w:val="000000"/>
                <w:sz w:val="22"/>
                <w:szCs w:val="22"/>
              </w:rPr>
              <w:t>5681.817</w:t>
            </w:r>
          </w:p>
        </w:tc>
      </w:tr>
      <w:tr w:rsidR="00513B26" w:rsidRPr="00406AA8" w14:paraId="4DAA4A01" w14:textId="77777777" w:rsidTr="001A6317">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3D9BDD8D"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2</w:t>
            </w:r>
          </w:p>
        </w:tc>
        <w:tc>
          <w:tcPr>
            <w:tcW w:w="5502" w:type="dxa"/>
            <w:tcBorders>
              <w:top w:val="nil"/>
              <w:left w:val="nil"/>
              <w:bottom w:val="single" w:sz="4" w:space="0" w:color="auto"/>
              <w:right w:val="single" w:sz="4" w:space="0" w:color="auto"/>
            </w:tcBorders>
            <w:shd w:val="clear" w:color="auto" w:fill="auto"/>
            <w:noWrap/>
            <w:hideMark/>
          </w:tcPr>
          <w:p w14:paraId="1F8F31DB" w14:textId="77777777" w:rsidR="00513B26" w:rsidRPr="00A06B53" w:rsidRDefault="00513B26" w:rsidP="00513B26">
            <w:pPr>
              <w:rPr>
                <w:sz w:val="16"/>
                <w:szCs w:val="16"/>
              </w:rPr>
            </w:pPr>
            <w:r>
              <w:rPr>
                <w:sz w:val="16"/>
                <w:szCs w:val="16"/>
              </w:rPr>
              <w:t>Информационная панель</w:t>
            </w:r>
            <w:r w:rsidRPr="00A06B53">
              <w:rPr>
                <w:sz w:val="16"/>
                <w:szCs w:val="16"/>
              </w:rPr>
              <w:t xml:space="preserve"> - C2000-BKI</w:t>
            </w:r>
          </w:p>
        </w:tc>
        <w:tc>
          <w:tcPr>
            <w:tcW w:w="4050" w:type="dxa"/>
            <w:tcBorders>
              <w:top w:val="nil"/>
              <w:left w:val="nil"/>
              <w:bottom w:val="single" w:sz="4" w:space="0" w:color="auto"/>
              <w:right w:val="single" w:sz="4" w:space="0" w:color="auto"/>
            </w:tcBorders>
            <w:vAlign w:val="bottom"/>
          </w:tcPr>
          <w:p w14:paraId="53786AE9" w14:textId="650D9C0E" w:rsidR="00513B26" w:rsidRPr="00406AA8" w:rsidRDefault="00513B26" w:rsidP="00513B26">
            <w:pPr>
              <w:jc w:val="center"/>
              <w:rPr>
                <w:rFonts w:ascii="GHEA Grapalat" w:hAnsi="GHEA Grapalat"/>
                <w:color w:val="000000"/>
                <w:sz w:val="18"/>
                <w:szCs w:val="18"/>
                <w:lang w:val="hy-AM"/>
              </w:rPr>
            </w:pPr>
            <w:r>
              <w:rPr>
                <w:rFonts w:ascii="Calibri" w:hAnsi="Calibri" w:cs="Calibri"/>
                <w:color w:val="000000"/>
                <w:sz w:val="22"/>
                <w:szCs w:val="22"/>
              </w:rPr>
              <w:t>5681.817</w:t>
            </w:r>
          </w:p>
        </w:tc>
      </w:tr>
      <w:tr w:rsidR="00513B26" w:rsidRPr="00406AA8" w14:paraId="6FBB4846" w14:textId="77777777" w:rsidTr="001A6317">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18E5EEA5"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3</w:t>
            </w:r>
          </w:p>
        </w:tc>
        <w:tc>
          <w:tcPr>
            <w:tcW w:w="5502" w:type="dxa"/>
            <w:tcBorders>
              <w:top w:val="nil"/>
              <w:left w:val="nil"/>
              <w:bottom w:val="single" w:sz="4" w:space="0" w:color="auto"/>
              <w:right w:val="single" w:sz="4" w:space="0" w:color="auto"/>
            </w:tcBorders>
            <w:shd w:val="clear" w:color="auto" w:fill="auto"/>
            <w:noWrap/>
            <w:hideMark/>
          </w:tcPr>
          <w:p w14:paraId="4800E118" w14:textId="77777777" w:rsidR="00513B26" w:rsidRPr="00A06B53" w:rsidRDefault="00513B26" w:rsidP="00513B26">
            <w:pPr>
              <w:rPr>
                <w:sz w:val="16"/>
                <w:szCs w:val="16"/>
              </w:rPr>
            </w:pPr>
            <w:r w:rsidRPr="00A06B53">
              <w:rPr>
                <w:sz w:val="16"/>
                <w:szCs w:val="16"/>
              </w:rPr>
              <w:t>Приемник - устройство управления – Signal 20P-SMD</w:t>
            </w:r>
          </w:p>
        </w:tc>
        <w:tc>
          <w:tcPr>
            <w:tcW w:w="4050" w:type="dxa"/>
            <w:tcBorders>
              <w:top w:val="nil"/>
              <w:left w:val="nil"/>
              <w:bottom w:val="single" w:sz="4" w:space="0" w:color="auto"/>
              <w:right w:val="single" w:sz="4" w:space="0" w:color="auto"/>
            </w:tcBorders>
            <w:vAlign w:val="bottom"/>
          </w:tcPr>
          <w:p w14:paraId="64C8358D" w14:textId="70AA9ACA" w:rsidR="00513B26" w:rsidRPr="00406AA8" w:rsidRDefault="00513B26" w:rsidP="00513B26">
            <w:pPr>
              <w:jc w:val="center"/>
              <w:rPr>
                <w:rFonts w:ascii="GHEA Grapalat" w:hAnsi="GHEA Grapalat"/>
                <w:color w:val="000000"/>
                <w:sz w:val="18"/>
                <w:szCs w:val="18"/>
                <w:lang w:val="hy-AM"/>
              </w:rPr>
            </w:pPr>
            <w:r>
              <w:rPr>
                <w:rFonts w:ascii="Calibri" w:hAnsi="Calibri" w:cs="Calibri"/>
                <w:color w:val="000000"/>
                <w:sz w:val="22"/>
                <w:szCs w:val="22"/>
              </w:rPr>
              <w:t>5681.817</w:t>
            </w:r>
          </w:p>
        </w:tc>
      </w:tr>
      <w:tr w:rsidR="00513B26" w:rsidRPr="00406AA8" w14:paraId="5E0D32AB" w14:textId="77777777" w:rsidTr="001A6317">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7ED08E67"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4</w:t>
            </w:r>
          </w:p>
        </w:tc>
        <w:tc>
          <w:tcPr>
            <w:tcW w:w="5502" w:type="dxa"/>
            <w:tcBorders>
              <w:top w:val="nil"/>
              <w:left w:val="nil"/>
              <w:bottom w:val="single" w:sz="4" w:space="0" w:color="auto"/>
              <w:right w:val="single" w:sz="4" w:space="0" w:color="auto"/>
            </w:tcBorders>
            <w:shd w:val="clear" w:color="auto" w:fill="auto"/>
            <w:noWrap/>
            <w:hideMark/>
          </w:tcPr>
          <w:p w14:paraId="21F3F1B1" w14:textId="77777777" w:rsidR="00513B26" w:rsidRPr="00A06B53" w:rsidRDefault="00513B26" w:rsidP="00513B26">
            <w:pPr>
              <w:rPr>
                <w:sz w:val="16"/>
                <w:szCs w:val="16"/>
              </w:rPr>
            </w:pPr>
            <w:r w:rsidRPr="00A06B53">
              <w:rPr>
                <w:sz w:val="16"/>
                <w:szCs w:val="16"/>
              </w:rPr>
              <w:t>Приемник - устройство управления – Signal 20 М</w:t>
            </w:r>
          </w:p>
        </w:tc>
        <w:tc>
          <w:tcPr>
            <w:tcW w:w="4050" w:type="dxa"/>
            <w:tcBorders>
              <w:top w:val="nil"/>
              <w:left w:val="nil"/>
              <w:bottom w:val="single" w:sz="4" w:space="0" w:color="auto"/>
              <w:right w:val="single" w:sz="4" w:space="0" w:color="auto"/>
            </w:tcBorders>
            <w:vAlign w:val="bottom"/>
          </w:tcPr>
          <w:p w14:paraId="268BD8E9" w14:textId="35372D3E" w:rsidR="00513B26" w:rsidRPr="00406AA8" w:rsidRDefault="00513B26" w:rsidP="00513B26">
            <w:pPr>
              <w:jc w:val="center"/>
              <w:rPr>
                <w:rFonts w:ascii="GHEA Grapalat" w:hAnsi="GHEA Grapalat"/>
                <w:color w:val="000000"/>
                <w:sz w:val="18"/>
                <w:szCs w:val="18"/>
                <w:lang w:val="hy-AM"/>
              </w:rPr>
            </w:pPr>
            <w:r>
              <w:rPr>
                <w:rFonts w:ascii="Calibri" w:hAnsi="Calibri" w:cs="Calibri"/>
                <w:color w:val="000000"/>
                <w:sz w:val="22"/>
                <w:szCs w:val="22"/>
              </w:rPr>
              <w:t>5681.817</w:t>
            </w:r>
          </w:p>
        </w:tc>
      </w:tr>
      <w:tr w:rsidR="00513B26" w:rsidRPr="00406AA8" w14:paraId="45AA5E98" w14:textId="77777777" w:rsidTr="001A6317">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3B5DA3A9"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5</w:t>
            </w:r>
          </w:p>
        </w:tc>
        <w:tc>
          <w:tcPr>
            <w:tcW w:w="5502" w:type="dxa"/>
            <w:tcBorders>
              <w:top w:val="nil"/>
              <w:left w:val="nil"/>
              <w:bottom w:val="single" w:sz="4" w:space="0" w:color="auto"/>
              <w:right w:val="single" w:sz="4" w:space="0" w:color="auto"/>
            </w:tcBorders>
            <w:shd w:val="clear" w:color="auto" w:fill="auto"/>
            <w:noWrap/>
            <w:hideMark/>
          </w:tcPr>
          <w:p w14:paraId="125C668F" w14:textId="77777777" w:rsidR="00513B26" w:rsidRPr="00A06B53" w:rsidRDefault="00513B26" w:rsidP="00513B26">
            <w:pPr>
              <w:rPr>
                <w:sz w:val="16"/>
                <w:szCs w:val="16"/>
              </w:rPr>
            </w:pPr>
            <w:r w:rsidRPr="0073122F">
              <w:rPr>
                <w:sz w:val="16"/>
                <w:szCs w:val="16"/>
              </w:rPr>
              <w:t xml:space="preserve">Приемник - устройство управления </w:t>
            </w:r>
            <w:r w:rsidRPr="00A06B53">
              <w:rPr>
                <w:sz w:val="16"/>
                <w:szCs w:val="16"/>
              </w:rPr>
              <w:t>- С-2000-4</w:t>
            </w:r>
          </w:p>
        </w:tc>
        <w:tc>
          <w:tcPr>
            <w:tcW w:w="4050" w:type="dxa"/>
            <w:tcBorders>
              <w:top w:val="nil"/>
              <w:left w:val="nil"/>
              <w:bottom w:val="single" w:sz="4" w:space="0" w:color="auto"/>
              <w:right w:val="single" w:sz="4" w:space="0" w:color="auto"/>
            </w:tcBorders>
            <w:vAlign w:val="bottom"/>
          </w:tcPr>
          <w:p w14:paraId="7DD73F75" w14:textId="533FC800" w:rsidR="00513B26" w:rsidRPr="00406AA8" w:rsidRDefault="00513B26" w:rsidP="00513B26">
            <w:pPr>
              <w:jc w:val="center"/>
              <w:rPr>
                <w:rFonts w:ascii="GHEA Grapalat" w:hAnsi="GHEA Grapalat"/>
                <w:color w:val="000000"/>
                <w:sz w:val="18"/>
                <w:szCs w:val="18"/>
                <w:lang w:val="hy-AM"/>
              </w:rPr>
            </w:pPr>
            <w:r>
              <w:rPr>
                <w:rFonts w:ascii="Calibri" w:hAnsi="Calibri" w:cs="Calibri"/>
                <w:color w:val="000000"/>
                <w:sz w:val="22"/>
                <w:szCs w:val="22"/>
              </w:rPr>
              <w:t>5681.817</w:t>
            </w:r>
          </w:p>
        </w:tc>
      </w:tr>
      <w:tr w:rsidR="00513B26" w:rsidRPr="00406AA8" w14:paraId="52F8D6E4" w14:textId="77777777" w:rsidTr="001A6317">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33FBC70F"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6</w:t>
            </w:r>
          </w:p>
        </w:tc>
        <w:tc>
          <w:tcPr>
            <w:tcW w:w="5502" w:type="dxa"/>
            <w:tcBorders>
              <w:top w:val="nil"/>
              <w:left w:val="nil"/>
              <w:bottom w:val="single" w:sz="4" w:space="0" w:color="auto"/>
              <w:right w:val="single" w:sz="4" w:space="0" w:color="auto"/>
            </w:tcBorders>
            <w:shd w:val="clear" w:color="auto" w:fill="auto"/>
            <w:noWrap/>
            <w:hideMark/>
          </w:tcPr>
          <w:p w14:paraId="5D105C1F" w14:textId="77777777" w:rsidR="00513B26" w:rsidRPr="00A06B53" w:rsidRDefault="00513B26" w:rsidP="00513B26">
            <w:pPr>
              <w:rPr>
                <w:sz w:val="16"/>
                <w:szCs w:val="16"/>
              </w:rPr>
            </w:pPr>
            <w:r>
              <w:rPr>
                <w:sz w:val="16"/>
                <w:szCs w:val="16"/>
              </w:rPr>
              <w:t>Светозвуковая</w:t>
            </w:r>
            <w:r w:rsidRPr="00A06B53">
              <w:rPr>
                <w:sz w:val="16"/>
                <w:szCs w:val="16"/>
              </w:rPr>
              <w:t xml:space="preserve"> сигнализация - OPOP 124-7</w:t>
            </w:r>
          </w:p>
        </w:tc>
        <w:tc>
          <w:tcPr>
            <w:tcW w:w="4050" w:type="dxa"/>
            <w:tcBorders>
              <w:top w:val="nil"/>
              <w:left w:val="nil"/>
              <w:bottom w:val="single" w:sz="4" w:space="0" w:color="auto"/>
              <w:right w:val="single" w:sz="4" w:space="0" w:color="auto"/>
            </w:tcBorders>
            <w:vAlign w:val="bottom"/>
          </w:tcPr>
          <w:p w14:paraId="57AAEAA6" w14:textId="027C4A46" w:rsidR="00513B26" w:rsidRPr="00406AA8" w:rsidRDefault="00513B26" w:rsidP="00513B26">
            <w:pPr>
              <w:jc w:val="center"/>
              <w:rPr>
                <w:rFonts w:ascii="GHEA Grapalat" w:hAnsi="GHEA Grapalat"/>
                <w:color w:val="000000"/>
                <w:sz w:val="18"/>
                <w:szCs w:val="18"/>
                <w:lang w:val="hy-AM"/>
              </w:rPr>
            </w:pPr>
            <w:r>
              <w:rPr>
                <w:rFonts w:ascii="Calibri" w:hAnsi="Calibri" w:cs="Calibri"/>
                <w:color w:val="000000"/>
                <w:sz w:val="22"/>
                <w:szCs w:val="22"/>
              </w:rPr>
              <w:t>5681.817</w:t>
            </w:r>
          </w:p>
        </w:tc>
      </w:tr>
      <w:tr w:rsidR="00513B26" w:rsidRPr="00406AA8" w14:paraId="3E8522B6" w14:textId="77777777" w:rsidTr="001A6317">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2F58DAF2"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7</w:t>
            </w:r>
          </w:p>
        </w:tc>
        <w:tc>
          <w:tcPr>
            <w:tcW w:w="5502" w:type="dxa"/>
            <w:tcBorders>
              <w:top w:val="nil"/>
              <w:left w:val="nil"/>
              <w:bottom w:val="single" w:sz="4" w:space="0" w:color="auto"/>
              <w:right w:val="single" w:sz="4" w:space="0" w:color="auto"/>
            </w:tcBorders>
            <w:shd w:val="clear" w:color="auto" w:fill="auto"/>
            <w:noWrap/>
            <w:hideMark/>
          </w:tcPr>
          <w:p w14:paraId="7ED441E3" w14:textId="77777777" w:rsidR="00513B26" w:rsidRPr="00A06B53" w:rsidRDefault="00513B26" w:rsidP="00513B26">
            <w:pPr>
              <w:rPr>
                <w:sz w:val="16"/>
                <w:szCs w:val="16"/>
              </w:rPr>
            </w:pPr>
            <w:r w:rsidRPr="00A06B53">
              <w:rPr>
                <w:sz w:val="16"/>
                <w:szCs w:val="16"/>
              </w:rPr>
              <w:t>Дымовой пожарный извещатель - IP 212-41, TS6513</w:t>
            </w:r>
          </w:p>
        </w:tc>
        <w:tc>
          <w:tcPr>
            <w:tcW w:w="4050" w:type="dxa"/>
            <w:tcBorders>
              <w:top w:val="nil"/>
              <w:left w:val="nil"/>
              <w:bottom w:val="single" w:sz="4" w:space="0" w:color="auto"/>
              <w:right w:val="single" w:sz="4" w:space="0" w:color="auto"/>
            </w:tcBorders>
            <w:vAlign w:val="bottom"/>
          </w:tcPr>
          <w:p w14:paraId="2FF0A8B6" w14:textId="4F504754" w:rsidR="00513B26" w:rsidRPr="00406AA8" w:rsidRDefault="00513B26" w:rsidP="00513B26">
            <w:pPr>
              <w:jc w:val="center"/>
              <w:rPr>
                <w:rFonts w:ascii="GHEA Grapalat" w:hAnsi="GHEA Grapalat"/>
                <w:color w:val="000000"/>
                <w:sz w:val="18"/>
                <w:szCs w:val="18"/>
                <w:lang w:val="hy-AM"/>
              </w:rPr>
            </w:pPr>
            <w:r>
              <w:rPr>
                <w:rFonts w:ascii="Calibri" w:hAnsi="Calibri" w:cs="Calibri"/>
                <w:color w:val="000000"/>
                <w:sz w:val="22"/>
                <w:szCs w:val="22"/>
              </w:rPr>
              <w:t>5681.817</w:t>
            </w:r>
          </w:p>
        </w:tc>
      </w:tr>
      <w:tr w:rsidR="00513B26" w:rsidRPr="00406AA8" w14:paraId="5F429CE3" w14:textId="77777777" w:rsidTr="001A6317">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14917CBB"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8</w:t>
            </w:r>
          </w:p>
        </w:tc>
        <w:tc>
          <w:tcPr>
            <w:tcW w:w="5502" w:type="dxa"/>
            <w:tcBorders>
              <w:top w:val="nil"/>
              <w:left w:val="nil"/>
              <w:bottom w:val="single" w:sz="4" w:space="0" w:color="auto"/>
              <w:right w:val="single" w:sz="4" w:space="0" w:color="auto"/>
            </w:tcBorders>
            <w:shd w:val="clear" w:color="auto" w:fill="auto"/>
            <w:noWrap/>
            <w:hideMark/>
          </w:tcPr>
          <w:p w14:paraId="2C6AD8E4" w14:textId="77777777" w:rsidR="00513B26" w:rsidRPr="00A06B53" w:rsidRDefault="00513B26" w:rsidP="00513B26">
            <w:pPr>
              <w:rPr>
                <w:sz w:val="16"/>
                <w:szCs w:val="16"/>
              </w:rPr>
            </w:pPr>
            <w:r w:rsidRPr="00A06B53">
              <w:rPr>
                <w:sz w:val="16"/>
                <w:szCs w:val="16"/>
              </w:rPr>
              <w:t>Пожарно-тепловая сигнализация - TS6512</w:t>
            </w:r>
          </w:p>
        </w:tc>
        <w:tc>
          <w:tcPr>
            <w:tcW w:w="4050" w:type="dxa"/>
            <w:tcBorders>
              <w:top w:val="nil"/>
              <w:left w:val="nil"/>
              <w:bottom w:val="single" w:sz="4" w:space="0" w:color="auto"/>
              <w:right w:val="single" w:sz="4" w:space="0" w:color="auto"/>
            </w:tcBorders>
            <w:vAlign w:val="bottom"/>
          </w:tcPr>
          <w:p w14:paraId="1A0F7D32" w14:textId="3BC176DF" w:rsidR="00513B26" w:rsidRPr="00406AA8" w:rsidRDefault="00513B26" w:rsidP="00513B26">
            <w:pPr>
              <w:jc w:val="center"/>
              <w:rPr>
                <w:rFonts w:ascii="GHEA Grapalat" w:hAnsi="GHEA Grapalat"/>
                <w:color w:val="000000"/>
                <w:sz w:val="18"/>
                <w:szCs w:val="18"/>
                <w:lang w:val="hy-AM"/>
              </w:rPr>
            </w:pPr>
            <w:r>
              <w:rPr>
                <w:rFonts w:ascii="Calibri" w:hAnsi="Calibri" w:cs="Calibri"/>
                <w:color w:val="000000"/>
                <w:sz w:val="22"/>
                <w:szCs w:val="22"/>
              </w:rPr>
              <w:t>5681.817</w:t>
            </w:r>
          </w:p>
        </w:tc>
      </w:tr>
      <w:tr w:rsidR="00513B26" w:rsidRPr="00406AA8" w14:paraId="7F45C7A8" w14:textId="77777777" w:rsidTr="001A6317">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1989935F"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9</w:t>
            </w:r>
          </w:p>
        </w:tc>
        <w:tc>
          <w:tcPr>
            <w:tcW w:w="5502" w:type="dxa"/>
            <w:tcBorders>
              <w:top w:val="nil"/>
              <w:left w:val="nil"/>
              <w:bottom w:val="single" w:sz="4" w:space="0" w:color="auto"/>
              <w:right w:val="single" w:sz="4" w:space="0" w:color="auto"/>
            </w:tcBorders>
            <w:shd w:val="clear" w:color="auto" w:fill="auto"/>
            <w:noWrap/>
            <w:hideMark/>
          </w:tcPr>
          <w:p w14:paraId="4DE7745C" w14:textId="77777777" w:rsidR="00513B26" w:rsidRPr="00A06B53" w:rsidRDefault="00513B26" w:rsidP="00513B26">
            <w:pPr>
              <w:rPr>
                <w:sz w:val="16"/>
                <w:szCs w:val="16"/>
              </w:rPr>
            </w:pPr>
            <w:r w:rsidRPr="00A06B53">
              <w:rPr>
                <w:sz w:val="16"/>
                <w:szCs w:val="16"/>
              </w:rPr>
              <w:t xml:space="preserve">Сигнализация ручная пожарная - </w:t>
            </w:r>
            <w:r>
              <w:rPr>
                <w:sz w:val="16"/>
                <w:szCs w:val="16"/>
                <w:lang w:val="en-US"/>
              </w:rPr>
              <w:t>IPR</w:t>
            </w:r>
            <w:r w:rsidRPr="00A06B53">
              <w:rPr>
                <w:sz w:val="16"/>
                <w:szCs w:val="16"/>
              </w:rPr>
              <w:t xml:space="preserve"> 513-3М</w:t>
            </w:r>
          </w:p>
        </w:tc>
        <w:tc>
          <w:tcPr>
            <w:tcW w:w="4050" w:type="dxa"/>
            <w:tcBorders>
              <w:top w:val="nil"/>
              <w:left w:val="nil"/>
              <w:bottom w:val="single" w:sz="4" w:space="0" w:color="auto"/>
              <w:right w:val="single" w:sz="4" w:space="0" w:color="auto"/>
            </w:tcBorders>
            <w:vAlign w:val="bottom"/>
          </w:tcPr>
          <w:p w14:paraId="4367C6E3" w14:textId="21711E5F" w:rsidR="00513B26" w:rsidRPr="00406AA8" w:rsidRDefault="00513B26" w:rsidP="00513B26">
            <w:pPr>
              <w:jc w:val="center"/>
              <w:rPr>
                <w:rFonts w:ascii="GHEA Grapalat" w:hAnsi="GHEA Grapalat"/>
                <w:color w:val="000000"/>
                <w:sz w:val="18"/>
                <w:szCs w:val="18"/>
                <w:lang w:val="hy-AM"/>
              </w:rPr>
            </w:pPr>
            <w:r>
              <w:rPr>
                <w:rFonts w:ascii="Calibri" w:hAnsi="Calibri" w:cs="Calibri"/>
                <w:color w:val="000000"/>
                <w:sz w:val="22"/>
                <w:szCs w:val="22"/>
              </w:rPr>
              <w:t>5681.817</w:t>
            </w:r>
          </w:p>
        </w:tc>
      </w:tr>
      <w:tr w:rsidR="00513B26" w:rsidRPr="00406AA8" w14:paraId="034F5381" w14:textId="77777777" w:rsidTr="001A6317">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33096607"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10</w:t>
            </w:r>
          </w:p>
        </w:tc>
        <w:tc>
          <w:tcPr>
            <w:tcW w:w="5502" w:type="dxa"/>
            <w:tcBorders>
              <w:top w:val="nil"/>
              <w:left w:val="nil"/>
              <w:bottom w:val="single" w:sz="4" w:space="0" w:color="auto"/>
              <w:right w:val="single" w:sz="4" w:space="0" w:color="auto"/>
            </w:tcBorders>
            <w:shd w:val="clear" w:color="auto" w:fill="auto"/>
            <w:noWrap/>
            <w:hideMark/>
          </w:tcPr>
          <w:p w14:paraId="0A9BE6E6" w14:textId="77777777" w:rsidR="00513B26" w:rsidRPr="00A06B53" w:rsidRDefault="00513B26" w:rsidP="00513B26">
            <w:pPr>
              <w:rPr>
                <w:sz w:val="16"/>
                <w:szCs w:val="16"/>
              </w:rPr>
            </w:pPr>
            <w:r w:rsidRPr="00A06B53">
              <w:rPr>
                <w:sz w:val="16"/>
                <w:szCs w:val="16"/>
              </w:rPr>
              <w:t>Источник резервного питания - РИП-12</w:t>
            </w:r>
          </w:p>
        </w:tc>
        <w:tc>
          <w:tcPr>
            <w:tcW w:w="4050" w:type="dxa"/>
            <w:tcBorders>
              <w:top w:val="nil"/>
              <w:left w:val="nil"/>
              <w:bottom w:val="single" w:sz="4" w:space="0" w:color="auto"/>
              <w:right w:val="single" w:sz="4" w:space="0" w:color="auto"/>
            </w:tcBorders>
            <w:vAlign w:val="bottom"/>
          </w:tcPr>
          <w:p w14:paraId="19F5BC8E" w14:textId="1BAE0E1A" w:rsidR="00513B26" w:rsidRPr="00406AA8" w:rsidRDefault="00513B26" w:rsidP="00513B26">
            <w:pPr>
              <w:jc w:val="center"/>
              <w:rPr>
                <w:rFonts w:ascii="GHEA Grapalat" w:hAnsi="GHEA Grapalat"/>
                <w:color w:val="000000"/>
                <w:sz w:val="18"/>
                <w:szCs w:val="18"/>
                <w:lang w:val="hy-AM"/>
              </w:rPr>
            </w:pPr>
            <w:r>
              <w:rPr>
                <w:rFonts w:ascii="Calibri" w:hAnsi="Calibri" w:cs="Calibri"/>
                <w:color w:val="000000"/>
                <w:sz w:val="22"/>
                <w:szCs w:val="22"/>
              </w:rPr>
              <w:t>5681.817</w:t>
            </w:r>
          </w:p>
        </w:tc>
      </w:tr>
      <w:tr w:rsidR="00513B26" w:rsidRPr="008E0159" w14:paraId="7362E24F" w14:textId="77777777" w:rsidTr="00FB5BAA">
        <w:trPr>
          <w:trHeight w:val="357"/>
        </w:trPr>
        <w:tc>
          <w:tcPr>
            <w:tcW w:w="590" w:type="dxa"/>
            <w:tcBorders>
              <w:top w:val="nil"/>
              <w:left w:val="single" w:sz="4" w:space="0" w:color="auto"/>
              <w:bottom w:val="single" w:sz="4" w:space="0" w:color="auto"/>
              <w:right w:val="single" w:sz="4" w:space="0" w:color="auto"/>
            </w:tcBorders>
            <w:shd w:val="clear" w:color="auto" w:fill="auto"/>
            <w:noWrap/>
            <w:hideMark/>
          </w:tcPr>
          <w:p w14:paraId="15432D05" w14:textId="77777777" w:rsidR="00513B26" w:rsidRPr="00436A07" w:rsidRDefault="00513B26" w:rsidP="00513B26">
            <w:pPr>
              <w:rPr>
                <w:rFonts w:ascii="GHEA Grapalat" w:hAnsi="GHEA Grapalat"/>
                <w:color w:val="000000"/>
                <w:sz w:val="16"/>
                <w:szCs w:val="16"/>
              </w:rPr>
            </w:pPr>
            <w:r w:rsidRPr="00436A07">
              <w:rPr>
                <w:rFonts w:ascii="GHEA Grapalat" w:hAnsi="GHEA Grapalat"/>
                <w:color w:val="000000"/>
                <w:sz w:val="16"/>
                <w:szCs w:val="16"/>
              </w:rPr>
              <w:t>11</w:t>
            </w:r>
          </w:p>
        </w:tc>
        <w:tc>
          <w:tcPr>
            <w:tcW w:w="5502" w:type="dxa"/>
            <w:tcBorders>
              <w:top w:val="nil"/>
              <w:left w:val="nil"/>
              <w:bottom w:val="single" w:sz="4" w:space="0" w:color="auto"/>
              <w:right w:val="single" w:sz="4" w:space="0" w:color="auto"/>
            </w:tcBorders>
            <w:shd w:val="clear" w:color="auto" w:fill="auto"/>
            <w:noWrap/>
            <w:hideMark/>
          </w:tcPr>
          <w:p w14:paraId="4D22D24A" w14:textId="77777777" w:rsidR="00513B26" w:rsidRPr="00A06B53" w:rsidRDefault="00513B26" w:rsidP="00513B26">
            <w:pPr>
              <w:rPr>
                <w:sz w:val="16"/>
                <w:szCs w:val="16"/>
              </w:rPr>
            </w:pPr>
            <w:r w:rsidRPr="00A06B53">
              <w:rPr>
                <w:sz w:val="16"/>
                <w:szCs w:val="16"/>
              </w:rPr>
              <w:t xml:space="preserve">Техническое обслуживание </w:t>
            </w:r>
            <w:r>
              <w:rPr>
                <w:sz w:val="16"/>
                <w:szCs w:val="16"/>
              </w:rPr>
              <w:t>и</w:t>
            </w:r>
            <w:r w:rsidRPr="00A06B53">
              <w:rPr>
                <w:sz w:val="16"/>
                <w:szCs w:val="16"/>
              </w:rPr>
              <w:t xml:space="preserve"> ПО:</w:t>
            </w:r>
          </w:p>
        </w:tc>
        <w:tc>
          <w:tcPr>
            <w:tcW w:w="4050" w:type="dxa"/>
            <w:tcBorders>
              <w:top w:val="nil"/>
              <w:left w:val="nil"/>
              <w:bottom w:val="single" w:sz="4" w:space="0" w:color="auto"/>
              <w:right w:val="single" w:sz="4" w:space="0" w:color="auto"/>
            </w:tcBorders>
            <w:vAlign w:val="bottom"/>
          </w:tcPr>
          <w:p w14:paraId="4BEA3793" w14:textId="14872841" w:rsidR="00513B26" w:rsidRPr="00406AA8" w:rsidRDefault="00513B26" w:rsidP="00513B26">
            <w:pPr>
              <w:jc w:val="center"/>
              <w:rPr>
                <w:rFonts w:ascii="GHEA Grapalat" w:hAnsi="GHEA Grapalat"/>
                <w:color w:val="000000"/>
                <w:sz w:val="18"/>
                <w:szCs w:val="18"/>
                <w:lang w:val="hy-AM"/>
              </w:rPr>
            </w:pPr>
            <w:r>
              <w:rPr>
                <w:rFonts w:ascii="Calibri" w:hAnsi="Calibri" w:cs="Calibri"/>
                <w:color w:val="000000"/>
                <w:sz w:val="22"/>
                <w:szCs w:val="22"/>
              </w:rPr>
              <w:t>5681.817</w:t>
            </w:r>
          </w:p>
        </w:tc>
      </w:tr>
    </w:tbl>
    <w:p w14:paraId="3390DDB9" w14:textId="77777777" w:rsidR="00626663" w:rsidRDefault="00626663" w:rsidP="00626663">
      <w:pPr>
        <w:jc w:val="center"/>
        <w:rPr>
          <w:rFonts w:ascii="Sylfaen" w:hAnsi="Sylfaen" w:cs="Arial"/>
          <w:color w:val="222222"/>
          <w:sz w:val="20"/>
          <w:szCs w:val="20"/>
          <w:shd w:val="clear" w:color="auto" w:fill="F8F9FA"/>
          <w:lang w:val="hy-AM"/>
        </w:rPr>
      </w:pPr>
    </w:p>
    <w:p w14:paraId="5796C0C5" w14:textId="77777777" w:rsidR="00626663" w:rsidRPr="0066157C" w:rsidRDefault="00626663" w:rsidP="00626663">
      <w:pPr>
        <w:jc w:val="center"/>
        <w:rPr>
          <w:rFonts w:ascii="Sylfaen" w:hAnsi="Sylfaen" w:cs="Arial"/>
          <w:color w:val="222222"/>
          <w:sz w:val="20"/>
          <w:szCs w:val="20"/>
          <w:shd w:val="clear" w:color="auto" w:fill="F8F9FA"/>
          <w:lang w:val="hy-AM"/>
        </w:rPr>
      </w:pPr>
      <w:r w:rsidRPr="0066157C">
        <w:rPr>
          <w:rFonts w:ascii="Sylfaen" w:hAnsi="Sylfaen" w:cs="Arial"/>
          <w:color w:val="222222"/>
          <w:sz w:val="20"/>
          <w:szCs w:val="20"/>
          <w:shd w:val="clear" w:color="auto" w:fill="F8F9FA"/>
          <w:lang w:val="hy-AM"/>
        </w:rPr>
        <w:t>Список программных пакетов и оборудований, обслуживаемых исполнителем</w:t>
      </w:r>
    </w:p>
    <w:p w14:paraId="4D6E391B" w14:textId="77777777" w:rsidR="00626663" w:rsidRPr="008E0159" w:rsidRDefault="00626663" w:rsidP="00626663">
      <w:pPr>
        <w:ind w:left="1440" w:hanging="1440"/>
        <w:jc w:val="right"/>
        <w:rPr>
          <w:rFonts w:ascii="GHEA Grapalat" w:hAnsi="GHEA Grapalat" w:cs="Calibri"/>
          <w:spacing w:val="-3"/>
          <w:sz w:val="20"/>
          <w:szCs w:val="20"/>
        </w:rPr>
      </w:pPr>
      <w:r>
        <w:rPr>
          <w:rFonts w:ascii="GHEA Grapalat" w:hAnsi="GHEA Grapalat" w:cs="Calibri"/>
          <w:spacing w:val="-3"/>
          <w:sz w:val="20"/>
          <w:szCs w:val="20"/>
        </w:rPr>
        <w:t>Таблица 3</w:t>
      </w:r>
    </w:p>
    <w:tbl>
      <w:tblPr>
        <w:tblW w:w="10232" w:type="dxa"/>
        <w:tblInd w:w="113" w:type="dxa"/>
        <w:tblLook w:val="04A0" w:firstRow="1" w:lastRow="0" w:firstColumn="1" w:lastColumn="0" w:noHBand="0" w:noVBand="1"/>
      </w:tblPr>
      <w:tblGrid>
        <w:gridCol w:w="590"/>
        <w:gridCol w:w="5592"/>
        <w:gridCol w:w="4050"/>
      </w:tblGrid>
      <w:tr w:rsidR="00626663" w:rsidRPr="00406AA8" w14:paraId="685F5A2B" w14:textId="77777777" w:rsidTr="00513B26">
        <w:trPr>
          <w:trHeight w:val="417"/>
        </w:trPr>
        <w:tc>
          <w:tcPr>
            <w:tcW w:w="590" w:type="dxa"/>
            <w:tcBorders>
              <w:top w:val="single" w:sz="4" w:space="0" w:color="auto"/>
              <w:left w:val="single" w:sz="4" w:space="0" w:color="auto"/>
              <w:bottom w:val="single" w:sz="4" w:space="0" w:color="auto"/>
              <w:right w:val="single" w:sz="4" w:space="0" w:color="auto"/>
            </w:tcBorders>
            <w:shd w:val="clear" w:color="auto" w:fill="auto"/>
            <w:noWrap/>
            <w:hideMark/>
          </w:tcPr>
          <w:p w14:paraId="18919E19" w14:textId="77777777" w:rsidR="00626663" w:rsidRPr="00A6339A" w:rsidRDefault="00626663" w:rsidP="00EA47F8">
            <w:pPr>
              <w:jc w:val="center"/>
              <w:rPr>
                <w:rFonts w:ascii="GHEA Grapalat" w:hAnsi="GHEA Grapalat"/>
                <w:b/>
                <w:color w:val="000000"/>
                <w:sz w:val="21"/>
                <w:szCs w:val="21"/>
              </w:rPr>
            </w:pPr>
            <w:r w:rsidRPr="00A6339A">
              <w:rPr>
                <w:rFonts w:ascii="GHEA Grapalat" w:hAnsi="GHEA Grapalat"/>
                <w:b/>
                <w:color w:val="000000"/>
                <w:sz w:val="21"/>
                <w:szCs w:val="21"/>
              </w:rPr>
              <w:t>N</w:t>
            </w:r>
          </w:p>
        </w:tc>
        <w:tc>
          <w:tcPr>
            <w:tcW w:w="5592" w:type="dxa"/>
            <w:tcBorders>
              <w:top w:val="single" w:sz="4" w:space="0" w:color="auto"/>
              <w:left w:val="nil"/>
              <w:bottom w:val="single" w:sz="4" w:space="0" w:color="auto"/>
              <w:right w:val="single" w:sz="4" w:space="0" w:color="auto"/>
            </w:tcBorders>
            <w:shd w:val="clear" w:color="auto" w:fill="auto"/>
            <w:noWrap/>
            <w:hideMark/>
          </w:tcPr>
          <w:p w14:paraId="256ADE08" w14:textId="77777777" w:rsidR="00626663" w:rsidRPr="00A6339A" w:rsidRDefault="00626663" w:rsidP="00EA47F8">
            <w:pPr>
              <w:rPr>
                <w:b/>
                <w:sz w:val="16"/>
                <w:szCs w:val="16"/>
              </w:rPr>
            </w:pPr>
            <w:r w:rsidRPr="00A6339A">
              <w:rPr>
                <w:b/>
                <w:sz w:val="16"/>
                <w:szCs w:val="16"/>
              </w:rPr>
              <w:t xml:space="preserve">Перечень обязательных программных пакетов и оборудований обслуживаемых исполнителем ежемесячно (не реже, чем через каждые 2 дня) </w:t>
            </w:r>
          </w:p>
        </w:tc>
        <w:tc>
          <w:tcPr>
            <w:tcW w:w="4050" w:type="dxa"/>
            <w:tcBorders>
              <w:top w:val="single" w:sz="4" w:space="0" w:color="auto"/>
              <w:left w:val="nil"/>
              <w:bottom w:val="single" w:sz="4" w:space="0" w:color="auto"/>
              <w:right w:val="single" w:sz="4" w:space="0" w:color="auto"/>
            </w:tcBorders>
          </w:tcPr>
          <w:p w14:paraId="0FD48E2F" w14:textId="77777777" w:rsidR="00626663" w:rsidRPr="00A6339A" w:rsidRDefault="00626663" w:rsidP="00EA47F8">
            <w:pPr>
              <w:rPr>
                <w:b/>
                <w:sz w:val="16"/>
                <w:szCs w:val="16"/>
              </w:rPr>
            </w:pPr>
            <w:r w:rsidRPr="00A6339A">
              <w:rPr>
                <w:b/>
                <w:sz w:val="16"/>
                <w:szCs w:val="16"/>
              </w:rPr>
              <w:t>Ежемесячная сумма за обслуживание 1 единицы, драм</w:t>
            </w:r>
          </w:p>
        </w:tc>
      </w:tr>
      <w:tr w:rsidR="00513B26" w:rsidRPr="00406AA8" w14:paraId="326C297D" w14:textId="77777777" w:rsidTr="003179A7">
        <w:trPr>
          <w:trHeight w:val="357"/>
        </w:trPr>
        <w:tc>
          <w:tcPr>
            <w:tcW w:w="590" w:type="dxa"/>
            <w:tcBorders>
              <w:top w:val="nil"/>
              <w:left w:val="single" w:sz="4" w:space="0" w:color="auto"/>
              <w:bottom w:val="single" w:sz="4" w:space="0" w:color="auto"/>
              <w:right w:val="single" w:sz="4" w:space="0" w:color="auto"/>
            </w:tcBorders>
            <w:shd w:val="clear" w:color="auto" w:fill="auto"/>
            <w:noWrap/>
          </w:tcPr>
          <w:p w14:paraId="2D130D32" w14:textId="77777777" w:rsidR="00513B26" w:rsidRPr="00436A07" w:rsidRDefault="00513B26" w:rsidP="00513B26">
            <w:pPr>
              <w:rPr>
                <w:rFonts w:ascii="GHEA Grapalat" w:hAnsi="GHEA Grapalat"/>
                <w:color w:val="000000"/>
                <w:sz w:val="16"/>
                <w:szCs w:val="16"/>
              </w:rPr>
            </w:pPr>
            <w:r>
              <w:rPr>
                <w:rFonts w:ascii="GHEA Grapalat" w:hAnsi="GHEA Grapalat"/>
                <w:color w:val="000000"/>
                <w:sz w:val="16"/>
                <w:szCs w:val="16"/>
              </w:rPr>
              <w:t>1</w:t>
            </w:r>
          </w:p>
        </w:tc>
        <w:tc>
          <w:tcPr>
            <w:tcW w:w="5592" w:type="dxa"/>
            <w:tcBorders>
              <w:top w:val="nil"/>
              <w:left w:val="nil"/>
              <w:bottom w:val="single" w:sz="4" w:space="0" w:color="auto"/>
              <w:right w:val="single" w:sz="4" w:space="0" w:color="auto"/>
            </w:tcBorders>
            <w:shd w:val="clear" w:color="auto" w:fill="auto"/>
            <w:noWrap/>
            <w:hideMark/>
          </w:tcPr>
          <w:p w14:paraId="4EEE0E61" w14:textId="77777777" w:rsidR="00513B26" w:rsidRPr="00A06B53" w:rsidRDefault="00513B26" w:rsidP="00513B26">
            <w:pPr>
              <w:rPr>
                <w:sz w:val="16"/>
                <w:szCs w:val="16"/>
              </w:rPr>
            </w:pPr>
            <w:r w:rsidRPr="00A06B53">
              <w:rPr>
                <w:sz w:val="16"/>
                <w:szCs w:val="16"/>
              </w:rPr>
              <w:t>Приемник - устройство управления – Signal 20 М</w:t>
            </w:r>
          </w:p>
        </w:tc>
        <w:tc>
          <w:tcPr>
            <w:tcW w:w="4050" w:type="dxa"/>
            <w:tcBorders>
              <w:top w:val="nil"/>
              <w:left w:val="nil"/>
              <w:bottom w:val="single" w:sz="4" w:space="0" w:color="auto"/>
              <w:right w:val="single" w:sz="4" w:space="0" w:color="auto"/>
            </w:tcBorders>
            <w:vAlign w:val="bottom"/>
          </w:tcPr>
          <w:p w14:paraId="1DAA8990" w14:textId="52691652" w:rsidR="00513B26" w:rsidRPr="00406AA8" w:rsidRDefault="00513B26" w:rsidP="00513B26">
            <w:pPr>
              <w:jc w:val="center"/>
              <w:rPr>
                <w:rFonts w:ascii="GHEA Grapalat" w:hAnsi="GHEA Grapalat"/>
                <w:color w:val="000000"/>
                <w:sz w:val="18"/>
                <w:szCs w:val="18"/>
                <w:lang w:val="hy-AM"/>
              </w:rPr>
            </w:pPr>
            <w:r>
              <w:rPr>
                <w:rFonts w:ascii="Calibri" w:hAnsi="Calibri" w:cs="Calibri"/>
                <w:color w:val="000000"/>
                <w:sz w:val="22"/>
                <w:szCs w:val="22"/>
              </w:rPr>
              <w:t>5683.334</w:t>
            </w:r>
          </w:p>
        </w:tc>
      </w:tr>
      <w:tr w:rsidR="00513B26" w:rsidRPr="00406AA8" w14:paraId="1C923BF1" w14:textId="77777777" w:rsidTr="003179A7">
        <w:trPr>
          <w:trHeight w:val="357"/>
        </w:trPr>
        <w:tc>
          <w:tcPr>
            <w:tcW w:w="590" w:type="dxa"/>
            <w:tcBorders>
              <w:top w:val="nil"/>
              <w:left w:val="single" w:sz="4" w:space="0" w:color="auto"/>
              <w:bottom w:val="single" w:sz="4" w:space="0" w:color="auto"/>
              <w:right w:val="single" w:sz="4" w:space="0" w:color="auto"/>
            </w:tcBorders>
            <w:shd w:val="clear" w:color="auto" w:fill="auto"/>
            <w:noWrap/>
          </w:tcPr>
          <w:p w14:paraId="7A806185" w14:textId="77777777" w:rsidR="00513B26" w:rsidRPr="00436A07" w:rsidRDefault="00513B26" w:rsidP="00513B26">
            <w:pPr>
              <w:rPr>
                <w:rFonts w:ascii="GHEA Grapalat" w:hAnsi="GHEA Grapalat"/>
                <w:color w:val="000000"/>
                <w:sz w:val="16"/>
                <w:szCs w:val="16"/>
              </w:rPr>
            </w:pPr>
            <w:r>
              <w:rPr>
                <w:rFonts w:ascii="GHEA Grapalat" w:hAnsi="GHEA Grapalat"/>
                <w:color w:val="000000"/>
                <w:sz w:val="16"/>
                <w:szCs w:val="16"/>
              </w:rPr>
              <w:t>2</w:t>
            </w:r>
          </w:p>
        </w:tc>
        <w:tc>
          <w:tcPr>
            <w:tcW w:w="5592" w:type="dxa"/>
            <w:tcBorders>
              <w:top w:val="nil"/>
              <w:left w:val="nil"/>
              <w:bottom w:val="single" w:sz="4" w:space="0" w:color="auto"/>
              <w:right w:val="single" w:sz="4" w:space="0" w:color="auto"/>
            </w:tcBorders>
            <w:shd w:val="clear" w:color="auto" w:fill="auto"/>
            <w:noWrap/>
            <w:hideMark/>
          </w:tcPr>
          <w:p w14:paraId="2A2A259A" w14:textId="77777777" w:rsidR="00513B26" w:rsidRPr="00A06B53" w:rsidRDefault="00513B26" w:rsidP="00513B26">
            <w:pPr>
              <w:rPr>
                <w:sz w:val="16"/>
                <w:szCs w:val="16"/>
              </w:rPr>
            </w:pPr>
            <w:r>
              <w:rPr>
                <w:sz w:val="16"/>
                <w:szCs w:val="16"/>
              </w:rPr>
              <w:t>Светозвуковая</w:t>
            </w:r>
            <w:r w:rsidRPr="00A06B53">
              <w:rPr>
                <w:sz w:val="16"/>
                <w:szCs w:val="16"/>
              </w:rPr>
              <w:t xml:space="preserve"> сигнализация - OPOP 124-7</w:t>
            </w:r>
          </w:p>
        </w:tc>
        <w:tc>
          <w:tcPr>
            <w:tcW w:w="4050" w:type="dxa"/>
            <w:tcBorders>
              <w:top w:val="nil"/>
              <w:left w:val="nil"/>
              <w:bottom w:val="single" w:sz="4" w:space="0" w:color="auto"/>
              <w:right w:val="single" w:sz="4" w:space="0" w:color="auto"/>
            </w:tcBorders>
            <w:vAlign w:val="bottom"/>
          </w:tcPr>
          <w:p w14:paraId="2DF14935" w14:textId="62920B26" w:rsidR="00513B26" w:rsidRPr="00406AA8" w:rsidRDefault="00513B26" w:rsidP="00513B26">
            <w:pPr>
              <w:jc w:val="center"/>
              <w:rPr>
                <w:rFonts w:ascii="GHEA Grapalat" w:hAnsi="GHEA Grapalat"/>
                <w:color w:val="000000"/>
                <w:sz w:val="18"/>
                <w:szCs w:val="18"/>
                <w:lang w:val="hy-AM"/>
              </w:rPr>
            </w:pPr>
            <w:r>
              <w:rPr>
                <w:rFonts w:ascii="Calibri" w:hAnsi="Calibri" w:cs="Calibri"/>
                <w:color w:val="000000"/>
                <w:sz w:val="22"/>
                <w:szCs w:val="22"/>
              </w:rPr>
              <w:t>5683.334</w:t>
            </w:r>
          </w:p>
        </w:tc>
      </w:tr>
      <w:tr w:rsidR="00513B26" w:rsidRPr="00406AA8" w14:paraId="29FF0C09" w14:textId="77777777" w:rsidTr="003179A7">
        <w:trPr>
          <w:trHeight w:val="357"/>
        </w:trPr>
        <w:tc>
          <w:tcPr>
            <w:tcW w:w="590" w:type="dxa"/>
            <w:tcBorders>
              <w:top w:val="nil"/>
              <w:left w:val="single" w:sz="4" w:space="0" w:color="auto"/>
              <w:bottom w:val="single" w:sz="4" w:space="0" w:color="auto"/>
              <w:right w:val="single" w:sz="4" w:space="0" w:color="auto"/>
            </w:tcBorders>
            <w:shd w:val="clear" w:color="auto" w:fill="auto"/>
            <w:noWrap/>
          </w:tcPr>
          <w:p w14:paraId="31123D2E" w14:textId="77777777" w:rsidR="00513B26" w:rsidRPr="00436A07" w:rsidRDefault="00513B26" w:rsidP="00513B26">
            <w:pPr>
              <w:rPr>
                <w:rFonts w:ascii="GHEA Grapalat" w:hAnsi="GHEA Grapalat"/>
                <w:color w:val="000000"/>
                <w:sz w:val="16"/>
                <w:szCs w:val="16"/>
              </w:rPr>
            </w:pPr>
            <w:r>
              <w:rPr>
                <w:rFonts w:ascii="GHEA Grapalat" w:hAnsi="GHEA Grapalat"/>
                <w:color w:val="000000"/>
                <w:sz w:val="16"/>
                <w:szCs w:val="16"/>
              </w:rPr>
              <w:t>3</w:t>
            </w:r>
          </w:p>
        </w:tc>
        <w:tc>
          <w:tcPr>
            <w:tcW w:w="5592" w:type="dxa"/>
            <w:tcBorders>
              <w:top w:val="nil"/>
              <w:left w:val="nil"/>
              <w:bottom w:val="single" w:sz="4" w:space="0" w:color="auto"/>
              <w:right w:val="single" w:sz="4" w:space="0" w:color="auto"/>
            </w:tcBorders>
            <w:shd w:val="clear" w:color="auto" w:fill="auto"/>
            <w:noWrap/>
            <w:hideMark/>
          </w:tcPr>
          <w:p w14:paraId="23C1E322" w14:textId="77777777" w:rsidR="00513B26" w:rsidRPr="00A06B53" w:rsidRDefault="00513B26" w:rsidP="00513B26">
            <w:pPr>
              <w:rPr>
                <w:sz w:val="16"/>
                <w:szCs w:val="16"/>
              </w:rPr>
            </w:pPr>
            <w:r w:rsidRPr="00A06B53">
              <w:rPr>
                <w:sz w:val="16"/>
                <w:szCs w:val="16"/>
              </w:rPr>
              <w:t xml:space="preserve">Дымовой пожарный извещатель </w:t>
            </w:r>
            <w:r>
              <w:rPr>
                <w:sz w:val="16"/>
                <w:szCs w:val="16"/>
              </w:rPr>
              <w:t>–</w:t>
            </w:r>
            <w:r w:rsidRPr="00A06B53">
              <w:rPr>
                <w:sz w:val="16"/>
                <w:szCs w:val="16"/>
              </w:rPr>
              <w:t xml:space="preserve"> IP</w:t>
            </w:r>
            <w:r>
              <w:rPr>
                <w:sz w:val="16"/>
                <w:szCs w:val="16"/>
                <w:lang w:val="en-US"/>
              </w:rPr>
              <w:t>D</w:t>
            </w:r>
            <w:r w:rsidRPr="0073122F">
              <w:rPr>
                <w:sz w:val="16"/>
                <w:szCs w:val="16"/>
              </w:rPr>
              <w:t>-3.2</w:t>
            </w:r>
            <w:r w:rsidRPr="00A06B53">
              <w:rPr>
                <w:sz w:val="16"/>
                <w:szCs w:val="16"/>
              </w:rPr>
              <w:t xml:space="preserve"> </w:t>
            </w:r>
          </w:p>
        </w:tc>
        <w:tc>
          <w:tcPr>
            <w:tcW w:w="4050" w:type="dxa"/>
            <w:tcBorders>
              <w:top w:val="nil"/>
              <w:left w:val="nil"/>
              <w:bottom w:val="single" w:sz="4" w:space="0" w:color="auto"/>
              <w:right w:val="single" w:sz="4" w:space="0" w:color="auto"/>
            </w:tcBorders>
            <w:vAlign w:val="bottom"/>
          </w:tcPr>
          <w:p w14:paraId="60334586" w14:textId="21166208" w:rsidR="00513B26" w:rsidRPr="00406AA8" w:rsidRDefault="00513B26" w:rsidP="00513B26">
            <w:pPr>
              <w:jc w:val="center"/>
              <w:rPr>
                <w:rFonts w:ascii="GHEA Grapalat" w:hAnsi="GHEA Grapalat"/>
                <w:color w:val="000000"/>
                <w:sz w:val="18"/>
                <w:szCs w:val="18"/>
                <w:lang w:val="hy-AM"/>
              </w:rPr>
            </w:pPr>
            <w:r>
              <w:rPr>
                <w:rFonts w:ascii="Calibri" w:hAnsi="Calibri" w:cs="Calibri"/>
                <w:color w:val="000000"/>
                <w:sz w:val="22"/>
                <w:szCs w:val="22"/>
              </w:rPr>
              <w:t>5683.334</w:t>
            </w:r>
          </w:p>
        </w:tc>
      </w:tr>
      <w:tr w:rsidR="00513B26" w:rsidRPr="00406AA8" w14:paraId="005DEBE8" w14:textId="77777777" w:rsidTr="003179A7">
        <w:trPr>
          <w:trHeight w:val="357"/>
        </w:trPr>
        <w:tc>
          <w:tcPr>
            <w:tcW w:w="590" w:type="dxa"/>
            <w:tcBorders>
              <w:top w:val="nil"/>
              <w:left w:val="single" w:sz="4" w:space="0" w:color="auto"/>
              <w:bottom w:val="single" w:sz="4" w:space="0" w:color="auto"/>
              <w:right w:val="single" w:sz="4" w:space="0" w:color="auto"/>
            </w:tcBorders>
            <w:shd w:val="clear" w:color="auto" w:fill="auto"/>
            <w:noWrap/>
          </w:tcPr>
          <w:p w14:paraId="387D6D64" w14:textId="77777777" w:rsidR="00513B26" w:rsidRPr="00436A07" w:rsidRDefault="00513B26" w:rsidP="00513B26">
            <w:pPr>
              <w:rPr>
                <w:rFonts w:ascii="GHEA Grapalat" w:hAnsi="GHEA Grapalat"/>
                <w:color w:val="000000"/>
                <w:sz w:val="16"/>
                <w:szCs w:val="16"/>
              </w:rPr>
            </w:pPr>
            <w:r>
              <w:rPr>
                <w:rFonts w:ascii="GHEA Grapalat" w:hAnsi="GHEA Grapalat"/>
                <w:color w:val="000000"/>
                <w:sz w:val="16"/>
                <w:szCs w:val="16"/>
              </w:rPr>
              <w:t>4</w:t>
            </w:r>
          </w:p>
        </w:tc>
        <w:tc>
          <w:tcPr>
            <w:tcW w:w="5592" w:type="dxa"/>
            <w:tcBorders>
              <w:top w:val="nil"/>
              <w:left w:val="nil"/>
              <w:bottom w:val="single" w:sz="4" w:space="0" w:color="auto"/>
              <w:right w:val="single" w:sz="4" w:space="0" w:color="auto"/>
            </w:tcBorders>
            <w:shd w:val="clear" w:color="auto" w:fill="auto"/>
            <w:noWrap/>
            <w:hideMark/>
          </w:tcPr>
          <w:p w14:paraId="3EDA710A" w14:textId="77777777" w:rsidR="00513B26" w:rsidRPr="00A06B53" w:rsidRDefault="00513B26" w:rsidP="00513B26">
            <w:pPr>
              <w:rPr>
                <w:sz w:val="16"/>
                <w:szCs w:val="16"/>
              </w:rPr>
            </w:pPr>
            <w:r w:rsidRPr="00A06B53">
              <w:rPr>
                <w:sz w:val="16"/>
                <w:szCs w:val="16"/>
              </w:rPr>
              <w:t xml:space="preserve">Сигнализация ручная пожарная - </w:t>
            </w:r>
            <w:r>
              <w:rPr>
                <w:sz w:val="16"/>
                <w:szCs w:val="16"/>
                <w:lang w:val="en-US"/>
              </w:rPr>
              <w:t>IPR</w:t>
            </w:r>
            <w:r w:rsidRPr="00A06B53">
              <w:rPr>
                <w:sz w:val="16"/>
                <w:szCs w:val="16"/>
              </w:rPr>
              <w:t xml:space="preserve"> 513-3М</w:t>
            </w:r>
          </w:p>
        </w:tc>
        <w:tc>
          <w:tcPr>
            <w:tcW w:w="4050" w:type="dxa"/>
            <w:tcBorders>
              <w:top w:val="nil"/>
              <w:left w:val="nil"/>
              <w:bottom w:val="single" w:sz="4" w:space="0" w:color="auto"/>
              <w:right w:val="single" w:sz="4" w:space="0" w:color="auto"/>
            </w:tcBorders>
            <w:vAlign w:val="bottom"/>
          </w:tcPr>
          <w:p w14:paraId="5D2F730F" w14:textId="22BF6D28" w:rsidR="00513B26" w:rsidRPr="00406AA8" w:rsidRDefault="00513B26" w:rsidP="00513B26">
            <w:pPr>
              <w:jc w:val="center"/>
              <w:rPr>
                <w:rFonts w:ascii="GHEA Grapalat" w:hAnsi="GHEA Grapalat"/>
                <w:color w:val="000000"/>
                <w:sz w:val="18"/>
                <w:szCs w:val="18"/>
                <w:lang w:val="hy-AM"/>
              </w:rPr>
            </w:pPr>
            <w:r>
              <w:rPr>
                <w:rFonts w:ascii="Calibri" w:hAnsi="Calibri" w:cs="Calibri"/>
                <w:color w:val="000000"/>
                <w:sz w:val="22"/>
                <w:szCs w:val="22"/>
              </w:rPr>
              <w:t>5683.334</w:t>
            </w:r>
          </w:p>
        </w:tc>
      </w:tr>
      <w:tr w:rsidR="00513B26" w:rsidRPr="00406AA8" w14:paraId="56007E8D" w14:textId="77777777" w:rsidTr="003179A7">
        <w:trPr>
          <w:trHeight w:val="357"/>
        </w:trPr>
        <w:tc>
          <w:tcPr>
            <w:tcW w:w="590" w:type="dxa"/>
            <w:tcBorders>
              <w:top w:val="nil"/>
              <w:left w:val="single" w:sz="4" w:space="0" w:color="auto"/>
              <w:bottom w:val="single" w:sz="4" w:space="0" w:color="auto"/>
              <w:right w:val="single" w:sz="4" w:space="0" w:color="auto"/>
            </w:tcBorders>
            <w:shd w:val="clear" w:color="auto" w:fill="auto"/>
            <w:noWrap/>
          </w:tcPr>
          <w:p w14:paraId="2E2FD483" w14:textId="77777777" w:rsidR="00513B26" w:rsidRPr="00436A07" w:rsidRDefault="00513B26" w:rsidP="00513B26">
            <w:pPr>
              <w:rPr>
                <w:rFonts w:ascii="GHEA Grapalat" w:hAnsi="GHEA Grapalat"/>
                <w:color w:val="000000"/>
                <w:sz w:val="16"/>
                <w:szCs w:val="16"/>
              </w:rPr>
            </w:pPr>
            <w:r>
              <w:rPr>
                <w:rFonts w:ascii="GHEA Grapalat" w:hAnsi="GHEA Grapalat"/>
                <w:color w:val="000000"/>
                <w:sz w:val="16"/>
                <w:szCs w:val="16"/>
              </w:rPr>
              <w:t>5</w:t>
            </w:r>
          </w:p>
        </w:tc>
        <w:tc>
          <w:tcPr>
            <w:tcW w:w="5592" w:type="dxa"/>
            <w:tcBorders>
              <w:top w:val="nil"/>
              <w:left w:val="nil"/>
              <w:bottom w:val="single" w:sz="4" w:space="0" w:color="auto"/>
              <w:right w:val="single" w:sz="4" w:space="0" w:color="auto"/>
            </w:tcBorders>
            <w:shd w:val="clear" w:color="auto" w:fill="auto"/>
            <w:noWrap/>
            <w:hideMark/>
          </w:tcPr>
          <w:p w14:paraId="7BF86607" w14:textId="77777777" w:rsidR="00513B26" w:rsidRPr="00A06B53" w:rsidRDefault="00513B26" w:rsidP="00513B26">
            <w:pPr>
              <w:rPr>
                <w:sz w:val="16"/>
                <w:szCs w:val="16"/>
              </w:rPr>
            </w:pPr>
            <w:r w:rsidRPr="00A06B53">
              <w:rPr>
                <w:sz w:val="16"/>
                <w:szCs w:val="16"/>
              </w:rPr>
              <w:t>Источник резервного питания - РИП-12</w:t>
            </w:r>
          </w:p>
        </w:tc>
        <w:tc>
          <w:tcPr>
            <w:tcW w:w="4050" w:type="dxa"/>
            <w:tcBorders>
              <w:top w:val="nil"/>
              <w:left w:val="nil"/>
              <w:bottom w:val="single" w:sz="4" w:space="0" w:color="auto"/>
              <w:right w:val="single" w:sz="4" w:space="0" w:color="auto"/>
            </w:tcBorders>
            <w:vAlign w:val="bottom"/>
          </w:tcPr>
          <w:p w14:paraId="036F0ADD" w14:textId="2A0E6F1A" w:rsidR="00513B26" w:rsidRPr="00406AA8" w:rsidRDefault="00513B26" w:rsidP="00513B26">
            <w:pPr>
              <w:jc w:val="center"/>
              <w:rPr>
                <w:rFonts w:ascii="GHEA Grapalat" w:hAnsi="GHEA Grapalat"/>
                <w:color w:val="000000"/>
                <w:sz w:val="18"/>
                <w:szCs w:val="18"/>
                <w:lang w:val="hy-AM"/>
              </w:rPr>
            </w:pPr>
            <w:r>
              <w:rPr>
                <w:rFonts w:ascii="Calibri" w:hAnsi="Calibri" w:cs="Calibri"/>
                <w:color w:val="000000"/>
                <w:sz w:val="22"/>
                <w:szCs w:val="22"/>
              </w:rPr>
              <w:t>5683.334</w:t>
            </w:r>
          </w:p>
        </w:tc>
      </w:tr>
      <w:tr w:rsidR="00513B26" w:rsidRPr="0073122F" w14:paraId="61A24AE7" w14:textId="77777777" w:rsidTr="003179A7">
        <w:trPr>
          <w:trHeight w:val="357"/>
        </w:trPr>
        <w:tc>
          <w:tcPr>
            <w:tcW w:w="590" w:type="dxa"/>
            <w:tcBorders>
              <w:top w:val="nil"/>
              <w:left w:val="single" w:sz="4" w:space="0" w:color="auto"/>
              <w:bottom w:val="single" w:sz="4" w:space="0" w:color="auto"/>
              <w:right w:val="single" w:sz="4" w:space="0" w:color="auto"/>
            </w:tcBorders>
            <w:shd w:val="clear" w:color="auto" w:fill="auto"/>
            <w:noWrap/>
          </w:tcPr>
          <w:p w14:paraId="6C03BEE3" w14:textId="77777777" w:rsidR="00513B26" w:rsidRPr="0073122F" w:rsidRDefault="00513B26" w:rsidP="00513B26">
            <w:pPr>
              <w:rPr>
                <w:rFonts w:ascii="GHEA Grapalat" w:hAnsi="GHEA Grapalat"/>
                <w:color w:val="000000"/>
                <w:sz w:val="16"/>
                <w:szCs w:val="16"/>
              </w:rPr>
            </w:pPr>
            <w:r>
              <w:rPr>
                <w:rFonts w:ascii="GHEA Grapalat" w:hAnsi="GHEA Grapalat"/>
                <w:color w:val="000000"/>
                <w:sz w:val="16"/>
                <w:szCs w:val="16"/>
              </w:rPr>
              <w:t>6</w:t>
            </w:r>
          </w:p>
        </w:tc>
        <w:tc>
          <w:tcPr>
            <w:tcW w:w="5592" w:type="dxa"/>
            <w:tcBorders>
              <w:top w:val="nil"/>
              <w:left w:val="nil"/>
              <w:bottom w:val="single" w:sz="4" w:space="0" w:color="auto"/>
              <w:right w:val="single" w:sz="4" w:space="0" w:color="auto"/>
            </w:tcBorders>
            <w:shd w:val="clear" w:color="auto" w:fill="auto"/>
            <w:noWrap/>
            <w:hideMark/>
          </w:tcPr>
          <w:p w14:paraId="66BEF83C" w14:textId="77777777" w:rsidR="00513B26" w:rsidRPr="00A06B53" w:rsidRDefault="00513B26" w:rsidP="00513B26">
            <w:pPr>
              <w:rPr>
                <w:sz w:val="16"/>
                <w:szCs w:val="16"/>
              </w:rPr>
            </w:pPr>
            <w:r w:rsidRPr="00A06B53">
              <w:rPr>
                <w:sz w:val="16"/>
                <w:szCs w:val="16"/>
              </w:rPr>
              <w:t xml:space="preserve">Техническое обслуживание </w:t>
            </w:r>
            <w:r>
              <w:rPr>
                <w:sz w:val="16"/>
                <w:szCs w:val="16"/>
              </w:rPr>
              <w:t>и</w:t>
            </w:r>
            <w:r w:rsidRPr="00A06B53">
              <w:rPr>
                <w:sz w:val="16"/>
                <w:szCs w:val="16"/>
              </w:rPr>
              <w:t xml:space="preserve"> ПО:</w:t>
            </w:r>
          </w:p>
        </w:tc>
        <w:tc>
          <w:tcPr>
            <w:tcW w:w="4050" w:type="dxa"/>
            <w:tcBorders>
              <w:top w:val="nil"/>
              <w:left w:val="nil"/>
              <w:bottom w:val="single" w:sz="4" w:space="0" w:color="auto"/>
              <w:right w:val="single" w:sz="4" w:space="0" w:color="auto"/>
            </w:tcBorders>
            <w:vAlign w:val="bottom"/>
          </w:tcPr>
          <w:p w14:paraId="4745F3AF" w14:textId="681D6B3A" w:rsidR="00513B26" w:rsidRPr="00406AA8" w:rsidRDefault="00513B26" w:rsidP="00513B26">
            <w:pPr>
              <w:jc w:val="center"/>
              <w:rPr>
                <w:rFonts w:ascii="GHEA Grapalat" w:hAnsi="GHEA Grapalat"/>
                <w:color w:val="000000"/>
                <w:sz w:val="18"/>
                <w:szCs w:val="18"/>
                <w:lang w:val="hy-AM"/>
              </w:rPr>
            </w:pPr>
            <w:r>
              <w:rPr>
                <w:rFonts w:ascii="Calibri" w:hAnsi="Calibri" w:cs="Calibri"/>
                <w:color w:val="000000"/>
                <w:sz w:val="22"/>
                <w:szCs w:val="22"/>
              </w:rPr>
              <w:t>5683.334</w:t>
            </w:r>
          </w:p>
        </w:tc>
      </w:tr>
    </w:tbl>
    <w:p w14:paraId="293796D9" w14:textId="77777777" w:rsidR="00AD1CF0" w:rsidRDefault="00AD1CF0" w:rsidP="00AD1CF0">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AD1CF0" w:rsidRPr="00AD29CE" w14:paraId="5027A7B5" w14:textId="77777777" w:rsidTr="00AD1CF0">
        <w:trPr>
          <w:jc w:val="center"/>
        </w:trPr>
        <w:tc>
          <w:tcPr>
            <w:tcW w:w="4536" w:type="dxa"/>
          </w:tcPr>
          <w:p w14:paraId="54A2D866" w14:textId="77777777" w:rsidR="00AD1CF0" w:rsidRPr="00AD29CE" w:rsidRDefault="00AD1CF0" w:rsidP="00AD1CF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654AB88" w14:textId="77777777" w:rsidR="00AD1CF0" w:rsidRPr="00E40AC8" w:rsidRDefault="00AD1CF0" w:rsidP="00AD1CF0">
            <w:pPr>
              <w:widowControl w:val="0"/>
              <w:jc w:val="center"/>
              <w:rPr>
                <w:rFonts w:ascii="GHEA Grapalat" w:hAnsi="GHEA Grapalat"/>
                <w:lang w:val="en-US"/>
              </w:rPr>
            </w:pPr>
            <w:r>
              <w:rPr>
                <w:rFonts w:ascii="GHEA Grapalat" w:hAnsi="GHEA Grapalat"/>
                <w:lang w:val="en-US"/>
              </w:rPr>
              <w:t>___________________________</w:t>
            </w:r>
          </w:p>
          <w:p w14:paraId="79453826" w14:textId="77777777" w:rsidR="00AD1CF0" w:rsidRPr="00E40AC8" w:rsidRDefault="00AD1CF0" w:rsidP="00AD1CF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F880F66" w14:textId="77777777" w:rsidR="00AD1CF0" w:rsidRPr="00AD29CE" w:rsidRDefault="00AD1CF0" w:rsidP="00AD1CF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1C3B729" w14:textId="77777777" w:rsidR="00AD1CF0" w:rsidRPr="00AD29CE" w:rsidRDefault="00AD1CF0" w:rsidP="00AD1CF0">
            <w:pPr>
              <w:widowControl w:val="0"/>
              <w:spacing w:after="160" w:line="360" w:lineRule="auto"/>
              <w:jc w:val="center"/>
              <w:rPr>
                <w:rFonts w:ascii="GHEA Grapalat" w:hAnsi="GHEA Grapalat"/>
              </w:rPr>
            </w:pPr>
          </w:p>
        </w:tc>
        <w:tc>
          <w:tcPr>
            <w:tcW w:w="4343" w:type="dxa"/>
          </w:tcPr>
          <w:p w14:paraId="5C568A84" w14:textId="77777777" w:rsidR="00AD1CF0" w:rsidRPr="00AD29CE" w:rsidRDefault="00AD1CF0" w:rsidP="00AD1CF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F0CD5FF" w14:textId="77777777" w:rsidR="00AD1CF0" w:rsidRPr="00E40AC8" w:rsidRDefault="00AD1CF0" w:rsidP="00AD1CF0">
            <w:pPr>
              <w:widowControl w:val="0"/>
              <w:jc w:val="center"/>
              <w:rPr>
                <w:rFonts w:ascii="GHEA Grapalat" w:hAnsi="GHEA Grapalat"/>
                <w:lang w:val="en-US"/>
              </w:rPr>
            </w:pPr>
            <w:r>
              <w:rPr>
                <w:rFonts w:ascii="GHEA Grapalat" w:hAnsi="GHEA Grapalat"/>
                <w:lang w:val="en-US"/>
              </w:rPr>
              <w:t>__________________________</w:t>
            </w:r>
          </w:p>
          <w:p w14:paraId="2A7A94FE" w14:textId="77777777" w:rsidR="00AD1CF0" w:rsidRPr="00E40AC8" w:rsidRDefault="00AD1CF0" w:rsidP="00AD1CF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B2A9C4" w14:textId="77777777" w:rsidR="00AD1CF0" w:rsidRPr="00AD29CE" w:rsidRDefault="00AD1CF0" w:rsidP="00AD1CF0">
            <w:pPr>
              <w:widowControl w:val="0"/>
              <w:spacing w:after="160" w:line="360" w:lineRule="auto"/>
              <w:jc w:val="center"/>
              <w:rPr>
                <w:rFonts w:ascii="GHEA Grapalat" w:hAnsi="GHEA Grapalat"/>
              </w:rPr>
            </w:pPr>
            <w:r w:rsidRPr="00AD29CE">
              <w:rPr>
                <w:rFonts w:ascii="GHEA Grapalat" w:hAnsi="GHEA Grapalat"/>
              </w:rPr>
              <w:t>М. П.</w:t>
            </w:r>
          </w:p>
        </w:tc>
      </w:tr>
    </w:tbl>
    <w:p w14:paraId="1C59ACFD" w14:textId="77777777" w:rsidR="00AD1CF0" w:rsidRPr="00AD29CE" w:rsidRDefault="00AD1CF0" w:rsidP="00AD1CF0">
      <w:pPr>
        <w:widowControl w:val="0"/>
        <w:spacing w:after="160" w:line="360" w:lineRule="auto"/>
        <w:jc w:val="center"/>
        <w:rPr>
          <w:rFonts w:ascii="GHEA Grapalat" w:hAnsi="GHEA Grapalat"/>
        </w:rPr>
      </w:pPr>
      <w:r w:rsidRPr="00AD29CE">
        <w:rPr>
          <w:rFonts w:ascii="GHEA Grapalat" w:hAnsi="GHEA Grapalat"/>
        </w:rPr>
        <w:br w:type="page"/>
      </w:r>
    </w:p>
    <w:p w14:paraId="374E1E68" w14:textId="77777777" w:rsidR="00AD1CF0" w:rsidRPr="00AD29CE" w:rsidRDefault="00AD1CF0" w:rsidP="00AD1CF0">
      <w:pPr>
        <w:widowControl w:val="0"/>
        <w:jc w:val="right"/>
        <w:rPr>
          <w:rFonts w:ascii="GHEA Grapalat" w:hAnsi="GHEA Grapalat"/>
          <w:i/>
        </w:rPr>
      </w:pPr>
      <w:r w:rsidRPr="00AD29CE">
        <w:rPr>
          <w:rFonts w:ascii="GHEA Grapalat" w:hAnsi="GHEA Grapalat"/>
          <w:i/>
        </w:rPr>
        <w:lastRenderedPageBreak/>
        <w:t>Приложение № 2</w:t>
      </w:r>
    </w:p>
    <w:p w14:paraId="4AF153F9" w14:textId="77777777" w:rsidR="00AD1CF0" w:rsidRPr="00AD29CE" w:rsidRDefault="00AD1CF0" w:rsidP="00AD1CF0">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72F4948" w14:textId="77777777" w:rsidR="00AD1CF0" w:rsidRPr="00CA2754" w:rsidRDefault="00AD1CF0" w:rsidP="00AD1CF0">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14:paraId="5C1B101E" w14:textId="77777777" w:rsidR="00AD1CF0" w:rsidRPr="00AD29CE" w:rsidRDefault="00AD1CF0" w:rsidP="00AD1CF0">
      <w:pPr>
        <w:widowControl w:val="0"/>
        <w:spacing w:after="160" w:line="360" w:lineRule="auto"/>
        <w:jc w:val="right"/>
        <w:rPr>
          <w:rFonts w:ascii="GHEA Grapalat" w:hAnsi="GHEA Grapalat"/>
        </w:rPr>
      </w:pPr>
      <w:r w:rsidRPr="00AD29CE">
        <w:rPr>
          <w:rFonts w:ascii="GHEA Grapalat" w:hAnsi="GHEA Grapalat"/>
        </w:rPr>
        <w:t>драмов РА</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1620"/>
        <w:gridCol w:w="630"/>
        <w:gridCol w:w="401"/>
        <w:gridCol w:w="319"/>
        <w:gridCol w:w="441"/>
        <w:gridCol w:w="99"/>
        <w:gridCol w:w="540"/>
        <w:gridCol w:w="540"/>
        <w:gridCol w:w="450"/>
        <w:gridCol w:w="540"/>
        <w:gridCol w:w="540"/>
        <w:gridCol w:w="721"/>
        <w:gridCol w:w="653"/>
        <w:gridCol w:w="260"/>
        <w:gridCol w:w="361"/>
        <w:gridCol w:w="590"/>
        <w:gridCol w:w="643"/>
        <w:gridCol w:w="23"/>
      </w:tblGrid>
      <w:tr w:rsidR="00AD1CF0" w:rsidRPr="00F412AC" w14:paraId="425BAC64" w14:textId="77777777" w:rsidTr="00513B26">
        <w:trPr>
          <w:trHeight w:val="375"/>
          <w:jc w:val="center"/>
        </w:trPr>
        <w:tc>
          <w:tcPr>
            <w:tcW w:w="11251" w:type="dxa"/>
            <w:gridSpan w:val="20"/>
          </w:tcPr>
          <w:p w14:paraId="15463B3F" w14:textId="77777777" w:rsidR="00AD1CF0" w:rsidRPr="00F412AC" w:rsidRDefault="00AD1CF0" w:rsidP="00AD1CF0">
            <w:pPr>
              <w:widowControl w:val="0"/>
              <w:spacing w:after="120"/>
              <w:jc w:val="center"/>
              <w:rPr>
                <w:rFonts w:ascii="GHEA Grapalat" w:hAnsi="GHEA Grapalat"/>
                <w:sz w:val="16"/>
              </w:rPr>
            </w:pPr>
            <w:r w:rsidRPr="00F412AC">
              <w:rPr>
                <w:rFonts w:ascii="GHEA Grapalat" w:hAnsi="GHEA Grapalat"/>
                <w:sz w:val="16"/>
              </w:rPr>
              <w:t>Услуги</w:t>
            </w:r>
          </w:p>
        </w:tc>
      </w:tr>
      <w:tr w:rsidR="00AD1CF0" w:rsidRPr="00F412AC" w14:paraId="47FCF8DA" w14:textId="77777777" w:rsidTr="00513B26">
        <w:trPr>
          <w:trHeight w:val="1845"/>
          <w:jc w:val="center"/>
        </w:trPr>
        <w:tc>
          <w:tcPr>
            <w:tcW w:w="805" w:type="dxa"/>
            <w:vAlign w:val="center"/>
          </w:tcPr>
          <w:p w14:paraId="51F13D43" w14:textId="77777777" w:rsidR="00AD1CF0" w:rsidRPr="00F412AC" w:rsidRDefault="00AD1CF0" w:rsidP="00AD1CF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Align w:val="center"/>
          </w:tcPr>
          <w:p w14:paraId="2EC81160" w14:textId="77777777" w:rsidR="00AD1CF0" w:rsidRPr="00F412AC" w:rsidRDefault="00AD1CF0" w:rsidP="00AD1CF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620" w:type="dxa"/>
            <w:vAlign w:val="center"/>
          </w:tcPr>
          <w:p w14:paraId="4C4F6824" w14:textId="77777777" w:rsidR="00AD1CF0" w:rsidRPr="00F412AC" w:rsidRDefault="00AD1CF0" w:rsidP="00AD1CF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746" w:type="dxa"/>
            <w:gridSpan w:val="17"/>
            <w:vAlign w:val="center"/>
          </w:tcPr>
          <w:p w14:paraId="1D5B05DF" w14:textId="4278BFCF" w:rsidR="00AD1CF0" w:rsidRPr="00CA2754" w:rsidRDefault="00AD1CF0" w:rsidP="00AD1CF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C85454">
              <w:rPr>
                <w:rFonts w:ascii="GHEA Grapalat" w:hAnsi="GHEA Grapalat"/>
                <w:sz w:val="16"/>
              </w:rPr>
              <w:t>2</w:t>
            </w:r>
            <w:r w:rsidR="004F629A">
              <w:rPr>
                <w:rFonts w:ascii="GHEA Grapalat" w:hAnsi="GHEA Grapalat"/>
                <w:sz w:val="16"/>
              </w:rPr>
              <w:t>3</w:t>
            </w:r>
            <w:r>
              <w:rPr>
                <w:rFonts w:ascii="GHEA Grapalat" w:hAnsi="GHEA Grapalat"/>
                <w:sz w:val="16"/>
              </w:rPr>
              <w:t>г., по месяцам, в том числе</w:t>
            </w:r>
            <w:r>
              <w:rPr>
                <w:rStyle w:val="af6"/>
                <w:rFonts w:ascii="GHEA Grapalat" w:hAnsi="GHEA Grapalat"/>
                <w:sz w:val="16"/>
              </w:rPr>
              <w:footnoteReference w:customMarkFollows="1" w:id="16"/>
              <w:t>**</w:t>
            </w:r>
          </w:p>
        </w:tc>
      </w:tr>
      <w:tr w:rsidR="00AD1CF0" w:rsidRPr="00F412AC" w14:paraId="0A1DA061" w14:textId="77777777" w:rsidTr="00513B26">
        <w:trPr>
          <w:gridAfter w:val="1"/>
          <w:wAfter w:w="18" w:type="dxa"/>
          <w:trHeight w:val="768"/>
          <w:jc w:val="center"/>
        </w:trPr>
        <w:tc>
          <w:tcPr>
            <w:tcW w:w="805" w:type="dxa"/>
          </w:tcPr>
          <w:p w14:paraId="4EE3AFEA" w14:textId="77777777" w:rsidR="00AD1CF0" w:rsidRPr="00F412AC" w:rsidRDefault="00AD1CF0" w:rsidP="00AD1CF0">
            <w:pPr>
              <w:widowControl w:val="0"/>
              <w:spacing w:after="120"/>
              <w:jc w:val="center"/>
              <w:rPr>
                <w:rFonts w:ascii="GHEA Grapalat" w:hAnsi="GHEA Grapalat"/>
                <w:sz w:val="16"/>
              </w:rPr>
            </w:pPr>
          </w:p>
        </w:tc>
        <w:tc>
          <w:tcPr>
            <w:tcW w:w="1080" w:type="dxa"/>
          </w:tcPr>
          <w:p w14:paraId="0FE0935B" w14:textId="77777777" w:rsidR="00AD1CF0" w:rsidRPr="00F412AC" w:rsidRDefault="00AD1CF0" w:rsidP="00AD1CF0">
            <w:pPr>
              <w:widowControl w:val="0"/>
              <w:spacing w:after="120"/>
              <w:jc w:val="center"/>
              <w:rPr>
                <w:rFonts w:ascii="GHEA Grapalat" w:hAnsi="GHEA Grapalat"/>
                <w:sz w:val="16"/>
              </w:rPr>
            </w:pPr>
          </w:p>
        </w:tc>
        <w:tc>
          <w:tcPr>
            <w:tcW w:w="1620" w:type="dxa"/>
          </w:tcPr>
          <w:p w14:paraId="3581BA63" w14:textId="77777777" w:rsidR="00AD1CF0" w:rsidRPr="00F412AC" w:rsidRDefault="00AD1CF0" w:rsidP="00AD1CF0">
            <w:pPr>
              <w:widowControl w:val="0"/>
              <w:spacing w:after="120"/>
              <w:jc w:val="center"/>
              <w:rPr>
                <w:rFonts w:ascii="GHEA Grapalat" w:hAnsi="GHEA Grapalat"/>
                <w:sz w:val="16"/>
              </w:rPr>
            </w:pPr>
          </w:p>
        </w:tc>
        <w:tc>
          <w:tcPr>
            <w:tcW w:w="630" w:type="dxa"/>
            <w:vAlign w:val="center"/>
          </w:tcPr>
          <w:p w14:paraId="4CD847DF" w14:textId="77777777" w:rsidR="00AD1CF0" w:rsidRPr="00F412AC" w:rsidRDefault="00AD1CF0" w:rsidP="00AD1CF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0" w:type="dxa"/>
            <w:gridSpan w:val="2"/>
            <w:vAlign w:val="center"/>
          </w:tcPr>
          <w:p w14:paraId="204A2309" w14:textId="77777777" w:rsidR="00AD1CF0" w:rsidRPr="00F412AC" w:rsidRDefault="00AD1CF0" w:rsidP="00AD1CF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gridSpan w:val="2"/>
            <w:vAlign w:val="center"/>
          </w:tcPr>
          <w:p w14:paraId="572ECEC2" w14:textId="77777777" w:rsidR="00AD1CF0" w:rsidRPr="00F412AC" w:rsidRDefault="00AD1CF0" w:rsidP="00AD1CF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vAlign w:val="center"/>
          </w:tcPr>
          <w:p w14:paraId="39BED50C" w14:textId="77777777" w:rsidR="00AD1CF0" w:rsidRPr="00F412AC" w:rsidRDefault="00AD1CF0" w:rsidP="00AD1CF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vAlign w:val="center"/>
          </w:tcPr>
          <w:p w14:paraId="69000EC4" w14:textId="77777777" w:rsidR="00AD1CF0" w:rsidRPr="00F412AC" w:rsidRDefault="00AD1CF0" w:rsidP="00AD1CF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50" w:type="dxa"/>
            <w:vAlign w:val="center"/>
          </w:tcPr>
          <w:p w14:paraId="42435423" w14:textId="77777777" w:rsidR="00AD1CF0" w:rsidRPr="00F412AC" w:rsidRDefault="00AD1CF0" w:rsidP="00AD1CF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vAlign w:val="center"/>
          </w:tcPr>
          <w:p w14:paraId="2BFFA1E0" w14:textId="77777777" w:rsidR="00AD1CF0" w:rsidRPr="00F412AC" w:rsidRDefault="00AD1CF0" w:rsidP="00AD1CF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vAlign w:val="center"/>
          </w:tcPr>
          <w:p w14:paraId="08F1DC14" w14:textId="77777777" w:rsidR="00AD1CF0" w:rsidRPr="00F412AC" w:rsidRDefault="00AD1CF0" w:rsidP="00AD1CF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21" w:type="dxa"/>
            <w:vAlign w:val="center"/>
          </w:tcPr>
          <w:p w14:paraId="4194AC9A" w14:textId="77777777" w:rsidR="00AD1CF0" w:rsidRPr="00F412AC" w:rsidRDefault="00AD1CF0" w:rsidP="00AD1CF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53" w:type="dxa"/>
            <w:vAlign w:val="center"/>
          </w:tcPr>
          <w:p w14:paraId="7FAE78C4" w14:textId="77777777" w:rsidR="00AD1CF0" w:rsidRPr="00F412AC" w:rsidRDefault="00AD1CF0" w:rsidP="00AD1CF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21" w:type="dxa"/>
            <w:gridSpan w:val="2"/>
            <w:vAlign w:val="center"/>
          </w:tcPr>
          <w:p w14:paraId="635BFBD3" w14:textId="77777777" w:rsidR="00AD1CF0" w:rsidRPr="00F412AC" w:rsidRDefault="00AD1CF0" w:rsidP="00AD1CF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90" w:type="dxa"/>
            <w:vAlign w:val="center"/>
          </w:tcPr>
          <w:p w14:paraId="5AD8BAF9" w14:textId="77777777" w:rsidR="00AD1CF0" w:rsidRPr="00F412AC" w:rsidRDefault="00AD1CF0" w:rsidP="00AD1CF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43" w:type="dxa"/>
            <w:vAlign w:val="center"/>
          </w:tcPr>
          <w:p w14:paraId="4789BCD2" w14:textId="77777777" w:rsidR="00AD1CF0" w:rsidRPr="00436A07" w:rsidRDefault="00AD1CF0" w:rsidP="00AD1CF0">
            <w:pPr>
              <w:widowControl w:val="0"/>
              <w:spacing w:after="120"/>
              <w:ind w:right="-1"/>
              <w:jc w:val="center"/>
              <w:rPr>
                <w:rFonts w:ascii="GHEA Grapalat" w:hAnsi="GHEA Grapalat"/>
                <w:sz w:val="16"/>
              </w:rPr>
            </w:pPr>
            <w:r w:rsidRPr="00F412AC">
              <w:rPr>
                <w:rFonts w:ascii="GHEA Grapalat" w:hAnsi="GHEA Grapalat"/>
                <w:sz w:val="16"/>
              </w:rPr>
              <w:t>Всего</w:t>
            </w:r>
          </w:p>
        </w:tc>
      </w:tr>
      <w:tr w:rsidR="00513B26" w:rsidRPr="00F412AC" w14:paraId="009A32E8" w14:textId="77777777" w:rsidTr="00513B26">
        <w:trPr>
          <w:gridAfter w:val="1"/>
          <w:wAfter w:w="18" w:type="dxa"/>
          <w:trHeight w:val="768"/>
          <w:jc w:val="center"/>
        </w:trPr>
        <w:tc>
          <w:tcPr>
            <w:tcW w:w="805" w:type="dxa"/>
            <w:tcBorders>
              <w:top w:val="single" w:sz="4" w:space="0" w:color="auto"/>
              <w:left w:val="single" w:sz="4" w:space="0" w:color="auto"/>
              <w:bottom w:val="single" w:sz="4" w:space="0" w:color="auto"/>
              <w:right w:val="single" w:sz="4" w:space="0" w:color="auto"/>
            </w:tcBorders>
          </w:tcPr>
          <w:p w14:paraId="2D9E65C8" w14:textId="77777777" w:rsidR="00513B26" w:rsidRPr="00E577F3" w:rsidRDefault="00513B26" w:rsidP="00513B26">
            <w:pPr>
              <w:widowControl w:val="0"/>
              <w:spacing w:after="120"/>
              <w:jc w:val="center"/>
              <w:rPr>
                <w:rFonts w:ascii="GHEA Grapalat" w:hAnsi="GHEA Grapalat"/>
                <w:sz w:val="16"/>
              </w:rPr>
            </w:pPr>
            <w:r w:rsidRPr="00E577F3">
              <w:rPr>
                <w:rFonts w:ascii="GHEA Grapalat" w:hAnsi="GHEA Grapalat"/>
                <w:sz w:val="16"/>
              </w:rPr>
              <w:t>1</w:t>
            </w:r>
          </w:p>
        </w:tc>
        <w:tc>
          <w:tcPr>
            <w:tcW w:w="1080" w:type="dxa"/>
            <w:tcBorders>
              <w:top w:val="single" w:sz="4" w:space="0" w:color="auto"/>
              <w:left w:val="single" w:sz="4" w:space="0" w:color="auto"/>
              <w:bottom w:val="single" w:sz="4" w:space="0" w:color="auto"/>
              <w:right w:val="single" w:sz="4" w:space="0" w:color="auto"/>
            </w:tcBorders>
            <w:vAlign w:val="center"/>
          </w:tcPr>
          <w:p w14:paraId="30B37A81" w14:textId="095AE604" w:rsidR="00513B26" w:rsidRPr="00E577F3" w:rsidRDefault="00513B26" w:rsidP="00513B26">
            <w:pPr>
              <w:widowControl w:val="0"/>
              <w:spacing w:after="120"/>
              <w:jc w:val="center"/>
              <w:rPr>
                <w:rFonts w:ascii="GHEA Grapalat" w:hAnsi="GHEA Grapalat"/>
                <w:sz w:val="16"/>
              </w:rPr>
            </w:pPr>
            <w:r>
              <w:rPr>
                <w:rFonts w:ascii="GHEA Grapalat" w:hAnsi="GHEA Grapalat"/>
                <w:sz w:val="16"/>
                <w:szCs w:val="16"/>
                <w:lang w:val="en-US"/>
              </w:rPr>
              <w:t>50411190/1</w:t>
            </w:r>
          </w:p>
        </w:tc>
        <w:tc>
          <w:tcPr>
            <w:tcW w:w="1620" w:type="dxa"/>
            <w:tcBorders>
              <w:top w:val="single" w:sz="4" w:space="0" w:color="auto"/>
              <w:left w:val="single" w:sz="4" w:space="0" w:color="auto"/>
              <w:bottom w:val="single" w:sz="4" w:space="0" w:color="auto"/>
              <w:right w:val="single" w:sz="4" w:space="0" w:color="auto"/>
            </w:tcBorders>
          </w:tcPr>
          <w:p w14:paraId="706F8053" w14:textId="747CE505" w:rsidR="00513B26" w:rsidRPr="00E577F3" w:rsidRDefault="00513B26" w:rsidP="00513B26">
            <w:pPr>
              <w:widowControl w:val="0"/>
              <w:spacing w:after="120"/>
              <w:jc w:val="center"/>
              <w:rPr>
                <w:rFonts w:ascii="GHEA Grapalat" w:hAnsi="GHEA Grapalat"/>
                <w:sz w:val="16"/>
              </w:rPr>
            </w:pPr>
            <w:r w:rsidRPr="0073122F">
              <w:rPr>
                <w:rFonts w:ascii="GHEA Grapalat" w:hAnsi="GHEA Grapalat"/>
                <w:spacing w:val="6"/>
                <w:sz w:val="16"/>
                <w:szCs w:val="16"/>
              </w:rPr>
              <w:t>«Услуги по р</w:t>
            </w:r>
            <w:r w:rsidRPr="0073122F">
              <w:rPr>
                <w:rFonts w:ascii="GHEA Grapalat" w:hAnsi="GHEA Grapalat" w:cs="Cambria"/>
                <w:sz w:val="16"/>
                <w:szCs w:val="16"/>
              </w:rPr>
              <w:t>емонтированию и техническому обслуживанию противопожарных оборудований»</w:t>
            </w:r>
            <w:r w:rsidRPr="0073122F">
              <w:rPr>
                <w:rFonts w:ascii="GHEA Grapalat" w:hAnsi="GHEA Grapalat"/>
                <w:spacing w:val="6"/>
                <w:sz w:val="16"/>
                <w:szCs w:val="16"/>
              </w:rPr>
              <w:t xml:space="preserve"> </w:t>
            </w:r>
            <w:r w:rsidRPr="0073122F">
              <w:rPr>
                <w:rFonts w:ascii="GHEA Grapalat" w:hAnsi="GHEA Grapalat"/>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9AEBB7" w14:textId="77777777" w:rsidR="00513B26" w:rsidRPr="00F412AC" w:rsidRDefault="00513B26" w:rsidP="00513B26">
            <w:pPr>
              <w:widowControl w:val="0"/>
              <w:spacing w:after="120"/>
              <w:ind w:left="-161" w:right="-148"/>
              <w:jc w:val="center"/>
              <w:rPr>
                <w:rFonts w:ascii="GHEA Grapalat" w:hAnsi="GHEA Grapalat"/>
                <w:sz w:val="16"/>
              </w:rPr>
            </w:pPr>
            <w:r w:rsidRPr="00F412AC">
              <w:rPr>
                <w:rFonts w:ascii="GHEA Grapalat" w:hAnsi="GHEA Grapalat"/>
                <w:sz w:val="16"/>
              </w:rPr>
              <w:t>... %</w:t>
            </w:r>
          </w:p>
        </w:tc>
        <w:tc>
          <w:tcPr>
            <w:tcW w:w="720" w:type="dxa"/>
            <w:gridSpan w:val="2"/>
            <w:tcBorders>
              <w:top w:val="single" w:sz="4" w:space="0" w:color="auto"/>
              <w:left w:val="single" w:sz="4" w:space="0" w:color="auto"/>
              <w:bottom w:val="single" w:sz="4" w:space="0" w:color="auto"/>
              <w:right w:val="single" w:sz="4" w:space="0" w:color="auto"/>
            </w:tcBorders>
            <w:vAlign w:val="center"/>
          </w:tcPr>
          <w:p w14:paraId="52516CD3" w14:textId="77777777" w:rsidR="00513B26" w:rsidRPr="00F412AC" w:rsidRDefault="00513B26" w:rsidP="00513B26">
            <w:pPr>
              <w:widowControl w:val="0"/>
              <w:spacing w:after="120"/>
              <w:ind w:left="-68" w:right="-108"/>
              <w:jc w:val="center"/>
              <w:rPr>
                <w:rFonts w:ascii="GHEA Grapalat" w:hAnsi="GHEA Grapalat"/>
                <w:sz w:val="16"/>
              </w:rPr>
            </w:pPr>
            <w:r w:rsidRPr="00F412AC">
              <w:rPr>
                <w:rFonts w:ascii="GHEA Grapalat" w:hAnsi="GHEA Grapalat"/>
                <w:sz w:val="16"/>
              </w:rPr>
              <w:t>... %</w:t>
            </w: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18C8ADFA" w14:textId="77777777" w:rsidR="00513B26" w:rsidRPr="00E577F3" w:rsidRDefault="00513B26" w:rsidP="00513B26">
            <w:pPr>
              <w:widowControl w:val="0"/>
              <w:spacing w:after="120"/>
              <w:ind w:left="-73" w:right="-73"/>
              <w:jc w:val="center"/>
              <w:rPr>
                <w:rFonts w:ascii="GHEA Grapalat" w:hAnsi="GHEA Grapalat"/>
                <w:sz w:val="16"/>
              </w:rPr>
            </w:pPr>
            <w:r w:rsidRPr="00F412AC">
              <w:rPr>
                <w:rFonts w:ascii="GHEA Grapalat" w:hAnsi="GHEA Grapalat"/>
                <w:sz w:val="16"/>
              </w:rPr>
              <w:t>... %</w:t>
            </w:r>
          </w:p>
        </w:tc>
        <w:tc>
          <w:tcPr>
            <w:tcW w:w="540" w:type="dxa"/>
            <w:tcBorders>
              <w:top w:val="single" w:sz="4" w:space="0" w:color="auto"/>
              <w:left w:val="single" w:sz="4" w:space="0" w:color="auto"/>
              <w:bottom w:val="single" w:sz="4" w:space="0" w:color="auto"/>
              <w:right w:val="single" w:sz="4" w:space="0" w:color="auto"/>
            </w:tcBorders>
            <w:vAlign w:val="center"/>
          </w:tcPr>
          <w:p w14:paraId="65C70E29" w14:textId="77777777" w:rsidR="00513B26" w:rsidRPr="00E577F3" w:rsidRDefault="00513B26" w:rsidP="00513B26">
            <w:pPr>
              <w:widowControl w:val="0"/>
              <w:spacing w:after="120"/>
              <w:ind w:left="-94" w:right="-80"/>
              <w:jc w:val="center"/>
              <w:rPr>
                <w:rFonts w:ascii="GHEA Grapalat" w:hAnsi="GHEA Grapalat"/>
                <w:sz w:val="16"/>
              </w:rPr>
            </w:pPr>
            <w:r w:rsidRPr="00F412AC">
              <w:rPr>
                <w:rFonts w:ascii="GHEA Grapalat" w:hAnsi="GHEA Grapalat"/>
                <w:sz w:val="16"/>
              </w:rPr>
              <w:t>... %</w:t>
            </w:r>
          </w:p>
        </w:tc>
        <w:tc>
          <w:tcPr>
            <w:tcW w:w="540" w:type="dxa"/>
            <w:tcBorders>
              <w:top w:val="single" w:sz="4" w:space="0" w:color="auto"/>
              <w:left w:val="single" w:sz="4" w:space="0" w:color="auto"/>
              <w:bottom w:val="single" w:sz="4" w:space="0" w:color="auto"/>
              <w:right w:val="single" w:sz="4" w:space="0" w:color="auto"/>
            </w:tcBorders>
            <w:vAlign w:val="center"/>
          </w:tcPr>
          <w:p w14:paraId="20771988" w14:textId="77777777" w:rsidR="00513B26" w:rsidRPr="00E577F3" w:rsidRDefault="00513B26" w:rsidP="00513B26">
            <w:pPr>
              <w:widowControl w:val="0"/>
              <w:spacing w:after="120"/>
              <w:ind w:left="-122" w:right="-94"/>
              <w:jc w:val="center"/>
              <w:rPr>
                <w:rFonts w:ascii="GHEA Grapalat" w:hAnsi="GHEA Grapalat"/>
                <w:sz w:val="16"/>
              </w:rPr>
            </w:pPr>
            <w:r w:rsidRPr="00F412AC">
              <w:rPr>
                <w:rFonts w:ascii="GHEA Grapalat" w:hAnsi="GHEA Grapalat"/>
                <w:sz w:val="16"/>
              </w:rPr>
              <w:t>... %</w:t>
            </w:r>
          </w:p>
        </w:tc>
        <w:tc>
          <w:tcPr>
            <w:tcW w:w="450" w:type="dxa"/>
            <w:tcBorders>
              <w:top w:val="single" w:sz="4" w:space="0" w:color="auto"/>
              <w:left w:val="single" w:sz="4" w:space="0" w:color="auto"/>
              <w:bottom w:val="single" w:sz="4" w:space="0" w:color="auto"/>
              <w:right w:val="single" w:sz="4" w:space="0" w:color="auto"/>
            </w:tcBorders>
            <w:vAlign w:val="center"/>
          </w:tcPr>
          <w:p w14:paraId="141B39B2" w14:textId="77777777" w:rsidR="00513B26" w:rsidRPr="00E577F3" w:rsidRDefault="00513B26" w:rsidP="00513B26">
            <w:pPr>
              <w:widowControl w:val="0"/>
              <w:spacing w:after="120"/>
              <w:ind w:left="-94" w:right="-128"/>
              <w:jc w:val="center"/>
              <w:rPr>
                <w:rFonts w:ascii="GHEA Grapalat" w:hAnsi="GHEA Grapalat"/>
                <w:sz w:val="16"/>
              </w:rPr>
            </w:pPr>
            <w:r w:rsidRPr="00F412AC">
              <w:rPr>
                <w:rFonts w:ascii="GHEA Grapalat" w:hAnsi="GHEA Grapalat"/>
                <w:sz w:val="16"/>
              </w:rPr>
              <w:t>... %</w:t>
            </w:r>
          </w:p>
        </w:tc>
        <w:tc>
          <w:tcPr>
            <w:tcW w:w="540" w:type="dxa"/>
            <w:tcBorders>
              <w:top w:val="single" w:sz="4" w:space="0" w:color="auto"/>
              <w:left w:val="single" w:sz="4" w:space="0" w:color="auto"/>
              <w:bottom w:val="single" w:sz="4" w:space="0" w:color="auto"/>
              <w:right w:val="single" w:sz="4" w:space="0" w:color="auto"/>
            </w:tcBorders>
            <w:vAlign w:val="center"/>
          </w:tcPr>
          <w:p w14:paraId="7381197C" w14:textId="77777777" w:rsidR="00513B26" w:rsidRPr="00E577F3" w:rsidRDefault="00513B26" w:rsidP="00513B26">
            <w:pPr>
              <w:widowControl w:val="0"/>
              <w:spacing w:after="120"/>
              <w:ind w:left="-118" w:right="-122"/>
              <w:jc w:val="center"/>
              <w:rPr>
                <w:rFonts w:ascii="GHEA Grapalat" w:hAnsi="GHEA Grapalat"/>
                <w:sz w:val="16"/>
              </w:rPr>
            </w:pPr>
            <w:r w:rsidRPr="00F412AC">
              <w:rPr>
                <w:rFonts w:ascii="GHEA Grapalat" w:hAnsi="GHEA Grapalat"/>
                <w:sz w:val="16"/>
              </w:rPr>
              <w:t>... %</w:t>
            </w:r>
          </w:p>
        </w:tc>
        <w:tc>
          <w:tcPr>
            <w:tcW w:w="540" w:type="dxa"/>
            <w:tcBorders>
              <w:top w:val="single" w:sz="4" w:space="0" w:color="auto"/>
              <w:left w:val="single" w:sz="4" w:space="0" w:color="auto"/>
              <w:bottom w:val="single" w:sz="4" w:space="0" w:color="auto"/>
              <w:right w:val="single" w:sz="4" w:space="0" w:color="auto"/>
            </w:tcBorders>
            <w:vAlign w:val="center"/>
          </w:tcPr>
          <w:p w14:paraId="3ABB9040" w14:textId="77777777" w:rsidR="00513B26" w:rsidRPr="00E577F3" w:rsidRDefault="00513B26" w:rsidP="00513B26">
            <w:pPr>
              <w:widowControl w:val="0"/>
              <w:spacing w:after="120"/>
              <w:ind w:left="-94" w:right="-124"/>
              <w:jc w:val="center"/>
              <w:rPr>
                <w:rFonts w:ascii="GHEA Grapalat" w:hAnsi="GHEA Grapalat"/>
                <w:sz w:val="16"/>
              </w:rPr>
            </w:pPr>
            <w:r w:rsidRPr="00F412AC">
              <w:rPr>
                <w:rFonts w:ascii="GHEA Grapalat" w:hAnsi="GHEA Grapalat"/>
                <w:sz w:val="16"/>
              </w:rPr>
              <w:t>... %</w:t>
            </w:r>
          </w:p>
        </w:tc>
        <w:tc>
          <w:tcPr>
            <w:tcW w:w="721" w:type="dxa"/>
            <w:tcBorders>
              <w:top w:val="single" w:sz="4" w:space="0" w:color="auto"/>
              <w:left w:val="single" w:sz="4" w:space="0" w:color="auto"/>
              <w:bottom w:val="single" w:sz="4" w:space="0" w:color="auto"/>
              <w:right w:val="single" w:sz="4" w:space="0" w:color="auto"/>
            </w:tcBorders>
            <w:vAlign w:val="center"/>
          </w:tcPr>
          <w:p w14:paraId="4899B7CC" w14:textId="77777777" w:rsidR="00513B26" w:rsidRPr="00E577F3" w:rsidRDefault="00513B26" w:rsidP="00513B26">
            <w:pPr>
              <w:widowControl w:val="0"/>
              <w:spacing w:after="120"/>
              <w:ind w:left="-108" w:right="-119"/>
              <w:jc w:val="center"/>
              <w:rPr>
                <w:rFonts w:ascii="GHEA Grapalat" w:hAnsi="GHEA Grapalat"/>
                <w:sz w:val="16"/>
              </w:rPr>
            </w:pPr>
            <w:r w:rsidRPr="00F412AC">
              <w:rPr>
                <w:rFonts w:ascii="GHEA Grapalat" w:hAnsi="GHEA Grapalat"/>
                <w:sz w:val="16"/>
              </w:rPr>
              <w:t>... %</w:t>
            </w:r>
          </w:p>
        </w:tc>
        <w:tc>
          <w:tcPr>
            <w:tcW w:w="653" w:type="dxa"/>
            <w:tcBorders>
              <w:top w:val="single" w:sz="4" w:space="0" w:color="auto"/>
              <w:left w:val="single" w:sz="4" w:space="0" w:color="auto"/>
              <w:bottom w:val="single" w:sz="4" w:space="0" w:color="auto"/>
              <w:right w:val="single" w:sz="4" w:space="0" w:color="auto"/>
            </w:tcBorders>
            <w:vAlign w:val="center"/>
          </w:tcPr>
          <w:p w14:paraId="4C2CF110" w14:textId="77777777" w:rsidR="00513B26" w:rsidRPr="00E577F3" w:rsidRDefault="00513B26" w:rsidP="00513B26">
            <w:pPr>
              <w:widowControl w:val="0"/>
              <w:spacing w:after="120"/>
              <w:ind w:left="-113" w:right="-124"/>
              <w:jc w:val="center"/>
              <w:rPr>
                <w:rFonts w:ascii="GHEA Grapalat" w:hAnsi="GHEA Grapalat"/>
                <w:sz w:val="16"/>
              </w:rPr>
            </w:pPr>
            <w:r w:rsidRPr="00F412AC">
              <w:rPr>
                <w:rFonts w:ascii="GHEA Grapalat" w:hAnsi="GHEA Grapalat"/>
                <w:sz w:val="16"/>
              </w:rPr>
              <w:t>... %</w:t>
            </w:r>
          </w:p>
        </w:tc>
        <w:tc>
          <w:tcPr>
            <w:tcW w:w="621" w:type="dxa"/>
            <w:gridSpan w:val="2"/>
            <w:tcBorders>
              <w:top w:val="single" w:sz="4" w:space="0" w:color="auto"/>
              <w:left w:val="single" w:sz="4" w:space="0" w:color="auto"/>
              <w:bottom w:val="single" w:sz="4" w:space="0" w:color="auto"/>
              <w:right w:val="single" w:sz="4" w:space="0" w:color="auto"/>
            </w:tcBorders>
            <w:vAlign w:val="center"/>
          </w:tcPr>
          <w:p w14:paraId="7328D87D" w14:textId="77777777" w:rsidR="00513B26" w:rsidRPr="00E577F3" w:rsidRDefault="00513B26" w:rsidP="00513B26">
            <w:pPr>
              <w:widowControl w:val="0"/>
              <w:spacing w:after="120"/>
              <w:ind w:left="-94" w:right="-108"/>
              <w:jc w:val="center"/>
              <w:rPr>
                <w:rFonts w:ascii="GHEA Grapalat" w:hAnsi="GHEA Grapalat"/>
                <w:sz w:val="16"/>
              </w:rPr>
            </w:pPr>
            <w:r w:rsidRPr="00F412AC">
              <w:rPr>
                <w:rFonts w:ascii="GHEA Grapalat" w:hAnsi="GHEA Grapalat"/>
                <w:sz w:val="16"/>
              </w:rPr>
              <w:t>... %</w:t>
            </w:r>
          </w:p>
        </w:tc>
        <w:tc>
          <w:tcPr>
            <w:tcW w:w="590" w:type="dxa"/>
            <w:tcBorders>
              <w:top w:val="single" w:sz="4" w:space="0" w:color="auto"/>
              <w:left w:val="single" w:sz="4" w:space="0" w:color="auto"/>
              <w:bottom w:val="single" w:sz="4" w:space="0" w:color="auto"/>
              <w:right w:val="single" w:sz="4" w:space="0" w:color="auto"/>
            </w:tcBorders>
            <w:vAlign w:val="center"/>
          </w:tcPr>
          <w:p w14:paraId="01061FE9" w14:textId="77777777" w:rsidR="00513B26" w:rsidRPr="00E577F3" w:rsidRDefault="00513B26" w:rsidP="00513B26">
            <w:pPr>
              <w:widowControl w:val="0"/>
              <w:spacing w:after="120"/>
              <w:ind w:left="-136" w:right="-80"/>
              <w:jc w:val="center"/>
              <w:rPr>
                <w:rFonts w:ascii="GHEA Grapalat" w:hAnsi="GHEA Grapalat"/>
                <w:sz w:val="16"/>
              </w:rPr>
            </w:pPr>
            <w:r w:rsidRPr="00F412AC">
              <w:rPr>
                <w:rFonts w:ascii="GHEA Grapalat" w:hAnsi="GHEA Grapalat"/>
                <w:sz w:val="16"/>
              </w:rPr>
              <w:t>... %</w:t>
            </w:r>
          </w:p>
        </w:tc>
        <w:tc>
          <w:tcPr>
            <w:tcW w:w="643" w:type="dxa"/>
            <w:tcBorders>
              <w:top w:val="single" w:sz="4" w:space="0" w:color="auto"/>
              <w:left w:val="single" w:sz="4" w:space="0" w:color="auto"/>
              <w:bottom w:val="single" w:sz="4" w:space="0" w:color="auto"/>
              <w:right w:val="single" w:sz="4" w:space="0" w:color="auto"/>
            </w:tcBorders>
            <w:vAlign w:val="center"/>
          </w:tcPr>
          <w:p w14:paraId="6302E1B8" w14:textId="77777777" w:rsidR="00513B26" w:rsidRPr="00E577F3" w:rsidRDefault="00513B26" w:rsidP="00513B26">
            <w:pPr>
              <w:widowControl w:val="0"/>
              <w:spacing w:after="120"/>
              <w:ind w:right="-1"/>
              <w:jc w:val="center"/>
              <w:rPr>
                <w:rFonts w:ascii="GHEA Grapalat" w:hAnsi="GHEA Grapalat"/>
                <w:sz w:val="16"/>
              </w:rPr>
            </w:pPr>
            <w:r w:rsidRPr="00F412AC">
              <w:rPr>
                <w:rFonts w:ascii="GHEA Grapalat" w:hAnsi="GHEA Grapalat"/>
                <w:sz w:val="16"/>
              </w:rPr>
              <w:t>... %</w:t>
            </w:r>
          </w:p>
        </w:tc>
      </w:tr>
      <w:tr w:rsidR="00513B26" w:rsidRPr="00F412AC" w14:paraId="1063ECBB" w14:textId="77777777" w:rsidTr="00513B26">
        <w:trPr>
          <w:gridAfter w:val="1"/>
          <w:wAfter w:w="18" w:type="dxa"/>
          <w:trHeight w:val="768"/>
          <w:jc w:val="center"/>
        </w:trPr>
        <w:tc>
          <w:tcPr>
            <w:tcW w:w="805" w:type="dxa"/>
            <w:tcBorders>
              <w:top w:val="single" w:sz="4" w:space="0" w:color="auto"/>
              <w:left w:val="single" w:sz="4" w:space="0" w:color="auto"/>
              <w:bottom w:val="single" w:sz="4" w:space="0" w:color="auto"/>
              <w:right w:val="single" w:sz="4" w:space="0" w:color="auto"/>
            </w:tcBorders>
          </w:tcPr>
          <w:p w14:paraId="369F8BCE" w14:textId="77777777" w:rsidR="00513B26" w:rsidRPr="00E577F3" w:rsidRDefault="00513B26" w:rsidP="00513B26">
            <w:pPr>
              <w:widowControl w:val="0"/>
              <w:spacing w:after="120"/>
              <w:jc w:val="center"/>
              <w:rPr>
                <w:rFonts w:ascii="GHEA Grapalat" w:hAnsi="GHEA Grapalat"/>
                <w:sz w:val="16"/>
              </w:rPr>
            </w:pPr>
            <w:r w:rsidRPr="00E577F3">
              <w:rPr>
                <w:rFonts w:ascii="GHEA Grapalat" w:hAnsi="GHEA Grapalat"/>
                <w:sz w:val="16"/>
              </w:rPr>
              <w:t>2</w:t>
            </w:r>
          </w:p>
        </w:tc>
        <w:tc>
          <w:tcPr>
            <w:tcW w:w="1080" w:type="dxa"/>
            <w:tcBorders>
              <w:top w:val="single" w:sz="4" w:space="0" w:color="auto"/>
              <w:left w:val="single" w:sz="4" w:space="0" w:color="auto"/>
              <w:bottom w:val="single" w:sz="4" w:space="0" w:color="auto"/>
              <w:right w:val="single" w:sz="4" w:space="0" w:color="auto"/>
            </w:tcBorders>
            <w:vAlign w:val="center"/>
          </w:tcPr>
          <w:p w14:paraId="21C3270B" w14:textId="7FB2DE4D" w:rsidR="00513B26" w:rsidRPr="00E577F3" w:rsidRDefault="00513B26" w:rsidP="00513B26">
            <w:pPr>
              <w:widowControl w:val="0"/>
              <w:spacing w:after="120"/>
              <w:jc w:val="center"/>
              <w:rPr>
                <w:rFonts w:ascii="GHEA Grapalat" w:hAnsi="GHEA Grapalat"/>
                <w:sz w:val="16"/>
              </w:rPr>
            </w:pPr>
            <w:r>
              <w:rPr>
                <w:rFonts w:ascii="GHEA Grapalat" w:hAnsi="GHEA Grapalat"/>
                <w:sz w:val="16"/>
                <w:szCs w:val="16"/>
                <w:lang w:val="en-US"/>
              </w:rPr>
              <w:t>50411190/2</w:t>
            </w:r>
          </w:p>
        </w:tc>
        <w:tc>
          <w:tcPr>
            <w:tcW w:w="1620" w:type="dxa"/>
            <w:tcBorders>
              <w:top w:val="single" w:sz="4" w:space="0" w:color="auto"/>
              <w:left w:val="single" w:sz="4" w:space="0" w:color="auto"/>
              <w:bottom w:val="single" w:sz="4" w:space="0" w:color="auto"/>
              <w:right w:val="single" w:sz="4" w:space="0" w:color="auto"/>
            </w:tcBorders>
          </w:tcPr>
          <w:p w14:paraId="56BDA1B1" w14:textId="0A90C2F1" w:rsidR="00513B26" w:rsidRPr="00E577F3" w:rsidRDefault="00513B26" w:rsidP="00513B26">
            <w:pPr>
              <w:widowControl w:val="0"/>
              <w:spacing w:after="120"/>
              <w:jc w:val="center"/>
              <w:rPr>
                <w:rFonts w:ascii="GHEA Grapalat" w:hAnsi="GHEA Grapalat"/>
                <w:sz w:val="16"/>
              </w:rPr>
            </w:pPr>
            <w:r w:rsidRPr="0073122F">
              <w:rPr>
                <w:rFonts w:ascii="GHEA Grapalat" w:hAnsi="GHEA Grapalat"/>
                <w:spacing w:val="6"/>
                <w:sz w:val="16"/>
                <w:szCs w:val="16"/>
              </w:rPr>
              <w:t>«Услуги по р</w:t>
            </w:r>
            <w:r w:rsidRPr="0073122F">
              <w:rPr>
                <w:rFonts w:ascii="GHEA Grapalat" w:hAnsi="GHEA Grapalat" w:cs="Cambria"/>
                <w:sz w:val="16"/>
                <w:szCs w:val="16"/>
              </w:rPr>
              <w:t>емонтированию и техническому обслуживанию противопожарных оборудований»</w:t>
            </w:r>
            <w:r w:rsidRPr="0073122F">
              <w:rPr>
                <w:rFonts w:ascii="GHEA Grapalat" w:hAnsi="GHEA Grapalat"/>
                <w:spacing w:val="6"/>
                <w:sz w:val="16"/>
                <w:szCs w:val="16"/>
              </w:rPr>
              <w:t xml:space="preserve"> </w:t>
            </w:r>
            <w:r w:rsidRPr="0073122F">
              <w:rPr>
                <w:rFonts w:ascii="GHEA Grapalat" w:hAnsi="GHEA Grapalat"/>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F0F531" w14:textId="77777777" w:rsidR="00513B26" w:rsidRPr="00F412AC" w:rsidRDefault="00513B26" w:rsidP="00513B26">
            <w:pPr>
              <w:widowControl w:val="0"/>
              <w:spacing w:after="120"/>
              <w:ind w:left="-161" w:right="-148"/>
              <w:jc w:val="center"/>
              <w:rPr>
                <w:rFonts w:ascii="GHEA Grapalat" w:hAnsi="GHEA Grapalat"/>
                <w:sz w:val="16"/>
              </w:rPr>
            </w:pPr>
            <w:r w:rsidRPr="00F412AC">
              <w:rPr>
                <w:rFonts w:ascii="GHEA Grapalat" w:hAnsi="GHEA Grapalat"/>
                <w:sz w:val="16"/>
              </w:rPr>
              <w:t>... %</w:t>
            </w:r>
          </w:p>
        </w:tc>
        <w:tc>
          <w:tcPr>
            <w:tcW w:w="720" w:type="dxa"/>
            <w:gridSpan w:val="2"/>
            <w:tcBorders>
              <w:top w:val="single" w:sz="4" w:space="0" w:color="auto"/>
              <w:left w:val="single" w:sz="4" w:space="0" w:color="auto"/>
              <w:bottom w:val="single" w:sz="4" w:space="0" w:color="auto"/>
              <w:right w:val="single" w:sz="4" w:space="0" w:color="auto"/>
            </w:tcBorders>
            <w:vAlign w:val="center"/>
          </w:tcPr>
          <w:p w14:paraId="0DFB363D" w14:textId="77777777" w:rsidR="00513B26" w:rsidRPr="00F412AC" w:rsidRDefault="00513B26" w:rsidP="00513B26">
            <w:pPr>
              <w:widowControl w:val="0"/>
              <w:spacing w:after="120"/>
              <w:ind w:left="-68" w:right="-108"/>
              <w:jc w:val="center"/>
              <w:rPr>
                <w:rFonts w:ascii="GHEA Grapalat" w:hAnsi="GHEA Grapalat"/>
                <w:sz w:val="16"/>
              </w:rPr>
            </w:pPr>
            <w:r w:rsidRPr="00F412AC">
              <w:rPr>
                <w:rFonts w:ascii="GHEA Grapalat" w:hAnsi="GHEA Grapalat"/>
                <w:sz w:val="16"/>
              </w:rPr>
              <w:t>... %</w:t>
            </w: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795C890A" w14:textId="77777777" w:rsidR="00513B26" w:rsidRPr="00E577F3" w:rsidRDefault="00513B26" w:rsidP="00513B26">
            <w:pPr>
              <w:widowControl w:val="0"/>
              <w:spacing w:after="120"/>
              <w:ind w:left="-73" w:right="-73"/>
              <w:jc w:val="center"/>
              <w:rPr>
                <w:rFonts w:ascii="GHEA Grapalat" w:hAnsi="GHEA Grapalat"/>
                <w:sz w:val="16"/>
              </w:rPr>
            </w:pPr>
            <w:r w:rsidRPr="00F412AC">
              <w:rPr>
                <w:rFonts w:ascii="GHEA Grapalat" w:hAnsi="GHEA Grapalat"/>
                <w:sz w:val="16"/>
              </w:rPr>
              <w:t>... %</w:t>
            </w:r>
          </w:p>
        </w:tc>
        <w:tc>
          <w:tcPr>
            <w:tcW w:w="540" w:type="dxa"/>
            <w:tcBorders>
              <w:top w:val="single" w:sz="4" w:space="0" w:color="auto"/>
              <w:left w:val="single" w:sz="4" w:space="0" w:color="auto"/>
              <w:bottom w:val="single" w:sz="4" w:space="0" w:color="auto"/>
              <w:right w:val="single" w:sz="4" w:space="0" w:color="auto"/>
            </w:tcBorders>
            <w:vAlign w:val="center"/>
          </w:tcPr>
          <w:p w14:paraId="6E023E64" w14:textId="77777777" w:rsidR="00513B26" w:rsidRPr="00E577F3" w:rsidRDefault="00513B26" w:rsidP="00513B26">
            <w:pPr>
              <w:widowControl w:val="0"/>
              <w:spacing w:after="120"/>
              <w:ind w:left="-94" w:right="-80"/>
              <w:jc w:val="center"/>
              <w:rPr>
                <w:rFonts w:ascii="GHEA Grapalat" w:hAnsi="GHEA Grapalat"/>
                <w:sz w:val="16"/>
              </w:rPr>
            </w:pPr>
            <w:r w:rsidRPr="00F412AC">
              <w:rPr>
                <w:rFonts w:ascii="GHEA Grapalat" w:hAnsi="GHEA Grapalat"/>
                <w:sz w:val="16"/>
              </w:rPr>
              <w:t>... %</w:t>
            </w:r>
          </w:p>
        </w:tc>
        <w:tc>
          <w:tcPr>
            <w:tcW w:w="540" w:type="dxa"/>
            <w:tcBorders>
              <w:top w:val="single" w:sz="4" w:space="0" w:color="auto"/>
              <w:left w:val="single" w:sz="4" w:space="0" w:color="auto"/>
              <w:bottom w:val="single" w:sz="4" w:space="0" w:color="auto"/>
              <w:right w:val="single" w:sz="4" w:space="0" w:color="auto"/>
            </w:tcBorders>
            <w:vAlign w:val="center"/>
          </w:tcPr>
          <w:p w14:paraId="6720629C" w14:textId="77777777" w:rsidR="00513B26" w:rsidRPr="00E577F3" w:rsidRDefault="00513B26" w:rsidP="00513B26">
            <w:pPr>
              <w:widowControl w:val="0"/>
              <w:spacing w:after="120"/>
              <w:ind w:left="-122" w:right="-94"/>
              <w:jc w:val="center"/>
              <w:rPr>
                <w:rFonts w:ascii="GHEA Grapalat" w:hAnsi="GHEA Grapalat"/>
                <w:sz w:val="16"/>
              </w:rPr>
            </w:pPr>
            <w:r w:rsidRPr="00F412AC">
              <w:rPr>
                <w:rFonts w:ascii="GHEA Grapalat" w:hAnsi="GHEA Grapalat"/>
                <w:sz w:val="16"/>
              </w:rPr>
              <w:t>... %</w:t>
            </w:r>
          </w:p>
        </w:tc>
        <w:tc>
          <w:tcPr>
            <w:tcW w:w="450" w:type="dxa"/>
            <w:tcBorders>
              <w:top w:val="single" w:sz="4" w:space="0" w:color="auto"/>
              <w:left w:val="single" w:sz="4" w:space="0" w:color="auto"/>
              <w:bottom w:val="single" w:sz="4" w:space="0" w:color="auto"/>
              <w:right w:val="single" w:sz="4" w:space="0" w:color="auto"/>
            </w:tcBorders>
            <w:vAlign w:val="center"/>
          </w:tcPr>
          <w:p w14:paraId="6073E43F" w14:textId="77777777" w:rsidR="00513B26" w:rsidRPr="00E577F3" w:rsidRDefault="00513B26" w:rsidP="00513B26">
            <w:pPr>
              <w:widowControl w:val="0"/>
              <w:spacing w:after="120"/>
              <w:ind w:left="-94" w:right="-128"/>
              <w:jc w:val="center"/>
              <w:rPr>
                <w:rFonts w:ascii="GHEA Grapalat" w:hAnsi="GHEA Grapalat"/>
                <w:sz w:val="16"/>
              </w:rPr>
            </w:pPr>
            <w:r w:rsidRPr="00F412AC">
              <w:rPr>
                <w:rFonts w:ascii="GHEA Grapalat" w:hAnsi="GHEA Grapalat"/>
                <w:sz w:val="16"/>
              </w:rPr>
              <w:t>... %</w:t>
            </w:r>
          </w:p>
        </w:tc>
        <w:tc>
          <w:tcPr>
            <w:tcW w:w="540" w:type="dxa"/>
            <w:tcBorders>
              <w:top w:val="single" w:sz="4" w:space="0" w:color="auto"/>
              <w:left w:val="single" w:sz="4" w:space="0" w:color="auto"/>
              <w:bottom w:val="single" w:sz="4" w:space="0" w:color="auto"/>
              <w:right w:val="single" w:sz="4" w:space="0" w:color="auto"/>
            </w:tcBorders>
            <w:vAlign w:val="center"/>
          </w:tcPr>
          <w:p w14:paraId="59081C1A" w14:textId="77777777" w:rsidR="00513B26" w:rsidRPr="00E577F3" w:rsidRDefault="00513B26" w:rsidP="00513B26">
            <w:pPr>
              <w:widowControl w:val="0"/>
              <w:spacing w:after="120"/>
              <w:ind w:left="-118" w:right="-122"/>
              <w:jc w:val="center"/>
              <w:rPr>
                <w:rFonts w:ascii="GHEA Grapalat" w:hAnsi="GHEA Grapalat"/>
                <w:sz w:val="16"/>
              </w:rPr>
            </w:pPr>
            <w:r w:rsidRPr="00F412AC">
              <w:rPr>
                <w:rFonts w:ascii="GHEA Grapalat" w:hAnsi="GHEA Grapalat"/>
                <w:sz w:val="16"/>
              </w:rPr>
              <w:t>... %</w:t>
            </w:r>
          </w:p>
        </w:tc>
        <w:tc>
          <w:tcPr>
            <w:tcW w:w="540" w:type="dxa"/>
            <w:tcBorders>
              <w:top w:val="single" w:sz="4" w:space="0" w:color="auto"/>
              <w:left w:val="single" w:sz="4" w:space="0" w:color="auto"/>
              <w:bottom w:val="single" w:sz="4" w:space="0" w:color="auto"/>
              <w:right w:val="single" w:sz="4" w:space="0" w:color="auto"/>
            </w:tcBorders>
            <w:vAlign w:val="center"/>
          </w:tcPr>
          <w:p w14:paraId="272AFBC5" w14:textId="77777777" w:rsidR="00513B26" w:rsidRPr="00E577F3" w:rsidRDefault="00513B26" w:rsidP="00513B26">
            <w:pPr>
              <w:widowControl w:val="0"/>
              <w:spacing w:after="120"/>
              <w:ind w:left="-94" w:right="-124"/>
              <w:jc w:val="center"/>
              <w:rPr>
                <w:rFonts w:ascii="GHEA Grapalat" w:hAnsi="GHEA Grapalat"/>
                <w:sz w:val="16"/>
              </w:rPr>
            </w:pPr>
            <w:r w:rsidRPr="00F412AC">
              <w:rPr>
                <w:rFonts w:ascii="GHEA Grapalat" w:hAnsi="GHEA Grapalat"/>
                <w:sz w:val="16"/>
              </w:rPr>
              <w:t>... %</w:t>
            </w:r>
          </w:p>
        </w:tc>
        <w:tc>
          <w:tcPr>
            <w:tcW w:w="721" w:type="dxa"/>
            <w:tcBorders>
              <w:top w:val="single" w:sz="4" w:space="0" w:color="auto"/>
              <w:left w:val="single" w:sz="4" w:space="0" w:color="auto"/>
              <w:bottom w:val="single" w:sz="4" w:space="0" w:color="auto"/>
              <w:right w:val="single" w:sz="4" w:space="0" w:color="auto"/>
            </w:tcBorders>
            <w:vAlign w:val="center"/>
          </w:tcPr>
          <w:p w14:paraId="370984BE" w14:textId="77777777" w:rsidR="00513B26" w:rsidRPr="00E577F3" w:rsidRDefault="00513B26" w:rsidP="00513B26">
            <w:pPr>
              <w:widowControl w:val="0"/>
              <w:spacing w:after="120"/>
              <w:ind w:left="-108" w:right="-119"/>
              <w:jc w:val="center"/>
              <w:rPr>
                <w:rFonts w:ascii="GHEA Grapalat" w:hAnsi="GHEA Grapalat"/>
                <w:sz w:val="16"/>
              </w:rPr>
            </w:pPr>
            <w:r w:rsidRPr="00F412AC">
              <w:rPr>
                <w:rFonts w:ascii="GHEA Grapalat" w:hAnsi="GHEA Grapalat"/>
                <w:sz w:val="16"/>
              </w:rPr>
              <w:t>... %</w:t>
            </w:r>
          </w:p>
        </w:tc>
        <w:tc>
          <w:tcPr>
            <w:tcW w:w="653" w:type="dxa"/>
            <w:tcBorders>
              <w:top w:val="single" w:sz="4" w:space="0" w:color="auto"/>
              <w:left w:val="single" w:sz="4" w:space="0" w:color="auto"/>
              <w:bottom w:val="single" w:sz="4" w:space="0" w:color="auto"/>
              <w:right w:val="single" w:sz="4" w:space="0" w:color="auto"/>
            </w:tcBorders>
            <w:vAlign w:val="center"/>
          </w:tcPr>
          <w:p w14:paraId="03362E24" w14:textId="77777777" w:rsidR="00513B26" w:rsidRPr="00E577F3" w:rsidRDefault="00513B26" w:rsidP="00513B26">
            <w:pPr>
              <w:widowControl w:val="0"/>
              <w:spacing w:after="120"/>
              <w:ind w:left="-113" w:right="-124"/>
              <w:jc w:val="center"/>
              <w:rPr>
                <w:rFonts w:ascii="GHEA Grapalat" w:hAnsi="GHEA Grapalat"/>
                <w:sz w:val="16"/>
              </w:rPr>
            </w:pPr>
            <w:r w:rsidRPr="00F412AC">
              <w:rPr>
                <w:rFonts w:ascii="GHEA Grapalat" w:hAnsi="GHEA Grapalat"/>
                <w:sz w:val="16"/>
              </w:rPr>
              <w:t>... %</w:t>
            </w:r>
          </w:p>
        </w:tc>
        <w:tc>
          <w:tcPr>
            <w:tcW w:w="621" w:type="dxa"/>
            <w:gridSpan w:val="2"/>
            <w:tcBorders>
              <w:top w:val="single" w:sz="4" w:space="0" w:color="auto"/>
              <w:left w:val="single" w:sz="4" w:space="0" w:color="auto"/>
              <w:bottom w:val="single" w:sz="4" w:space="0" w:color="auto"/>
              <w:right w:val="single" w:sz="4" w:space="0" w:color="auto"/>
            </w:tcBorders>
            <w:vAlign w:val="center"/>
          </w:tcPr>
          <w:p w14:paraId="5094C8A2" w14:textId="77777777" w:rsidR="00513B26" w:rsidRPr="00E577F3" w:rsidRDefault="00513B26" w:rsidP="00513B26">
            <w:pPr>
              <w:widowControl w:val="0"/>
              <w:spacing w:after="120"/>
              <w:ind w:left="-94" w:right="-108"/>
              <w:jc w:val="center"/>
              <w:rPr>
                <w:rFonts w:ascii="GHEA Grapalat" w:hAnsi="GHEA Grapalat"/>
                <w:sz w:val="16"/>
              </w:rPr>
            </w:pPr>
            <w:r w:rsidRPr="00F412AC">
              <w:rPr>
                <w:rFonts w:ascii="GHEA Grapalat" w:hAnsi="GHEA Grapalat"/>
                <w:sz w:val="16"/>
              </w:rPr>
              <w:t>... %</w:t>
            </w:r>
          </w:p>
        </w:tc>
        <w:tc>
          <w:tcPr>
            <w:tcW w:w="590" w:type="dxa"/>
            <w:tcBorders>
              <w:top w:val="single" w:sz="4" w:space="0" w:color="auto"/>
              <w:left w:val="single" w:sz="4" w:space="0" w:color="auto"/>
              <w:bottom w:val="single" w:sz="4" w:space="0" w:color="auto"/>
              <w:right w:val="single" w:sz="4" w:space="0" w:color="auto"/>
            </w:tcBorders>
            <w:vAlign w:val="center"/>
          </w:tcPr>
          <w:p w14:paraId="76E1D979" w14:textId="77777777" w:rsidR="00513B26" w:rsidRPr="00E577F3" w:rsidRDefault="00513B26" w:rsidP="00513B26">
            <w:pPr>
              <w:widowControl w:val="0"/>
              <w:spacing w:after="120"/>
              <w:ind w:left="-136" w:right="-80"/>
              <w:jc w:val="center"/>
              <w:rPr>
                <w:rFonts w:ascii="GHEA Grapalat" w:hAnsi="GHEA Grapalat"/>
                <w:sz w:val="16"/>
              </w:rPr>
            </w:pPr>
            <w:r w:rsidRPr="00F412AC">
              <w:rPr>
                <w:rFonts w:ascii="GHEA Grapalat" w:hAnsi="GHEA Grapalat"/>
                <w:sz w:val="16"/>
              </w:rPr>
              <w:t>... %</w:t>
            </w:r>
          </w:p>
        </w:tc>
        <w:tc>
          <w:tcPr>
            <w:tcW w:w="643" w:type="dxa"/>
            <w:tcBorders>
              <w:top w:val="single" w:sz="4" w:space="0" w:color="auto"/>
              <w:left w:val="single" w:sz="4" w:space="0" w:color="auto"/>
              <w:bottom w:val="single" w:sz="4" w:space="0" w:color="auto"/>
              <w:right w:val="single" w:sz="4" w:space="0" w:color="auto"/>
            </w:tcBorders>
            <w:vAlign w:val="center"/>
          </w:tcPr>
          <w:p w14:paraId="5160FA02" w14:textId="77777777" w:rsidR="00513B26" w:rsidRPr="00E577F3" w:rsidRDefault="00513B26" w:rsidP="00513B26">
            <w:pPr>
              <w:widowControl w:val="0"/>
              <w:spacing w:after="120"/>
              <w:ind w:right="-1"/>
              <w:jc w:val="center"/>
              <w:rPr>
                <w:rFonts w:ascii="GHEA Grapalat" w:hAnsi="GHEA Grapalat"/>
                <w:sz w:val="16"/>
              </w:rPr>
            </w:pPr>
            <w:r w:rsidRPr="00F412AC">
              <w:rPr>
                <w:rFonts w:ascii="GHEA Grapalat" w:hAnsi="GHEA Grapalat"/>
                <w:sz w:val="16"/>
              </w:rPr>
              <w:t>... %</w:t>
            </w:r>
          </w:p>
        </w:tc>
      </w:tr>
      <w:tr w:rsidR="00513B26" w:rsidRPr="00F412AC" w14:paraId="0AB3E339" w14:textId="77777777" w:rsidTr="00513B26">
        <w:trPr>
          <w:gridAfter w:val="1"/>
          <w:wAfter w:w="18" w:type="dxa"/>
          <w:trHeight w:val="768"/>
          <w:jc w:val="center"/>
        </w:trPr>
        <w:tc>
          <w:tcPr>
            <w:tcW w:w="805" w:type="dxa"/>
            <w:tcBorders>
              <w:top w:val="single" w:sz="4" w:space="0" w:color="auto"/>
              <w:left w:val="single" w:sz="4" w:space="0" w:color="auto"/>
              <w:bottom w:val="single" w:sz="4" w:space="0" w:color="auto"/>
              <w:right w:val="single" w:sz="4" w:space="0" w:color="auto"/>
            </w:tcBorders>
          </w:tcPr>
          <w:p w14:paraId="647D78C7" w14:textId="77777777" w:rsidR="00513B26" w:rsidRPr="00E577F3" w:rsidRDefault="00513B26" w:rsidP="00513B26">
            <w:pPr>
              <w:widowControl w:val="0"/>
              <w:spacing w:after="120"/>
              <w:jc w:val="center"/>
              <w:rPr>
                <w:rFonts w:ascii="GHEA Grapalat" w:hAnsi="GHEA Grapalat"/>
                <w:sz w:val="16"/>
                <w:lang w:val="en-US"/>
              </w:rPr>
            </w:pPr>
            <w:r>
              <w:rPr>
                <w:rFonts w:ascii="GHEA Grapalat" w:hAnsi="GHEA Grapalat"/>
                <w:sz w:val="16"/>
                <w:lang w:val="en-US"/>
              </w:rPr>
              <w:t>3</w:t>
            </w:r>
          </w:p>
        </w:tc>
        <w:tc>
          <w:tcPr>
            <w:tcW w:w="1080" w:type="dxa"/>
            <w:tcBorders>
              <w:top w:val="single" w:sz="4" w:space="0" w:color="auto"/>
              <w:left w:val="single" w:sz="4" w:space="0" w:color="auto"/>
              <w:bottom w:val="single" w:sz="4" w:space="0" w:color="auto"/>
              <w:right w:val="single" w:sz="4" w:space="0" w:color="auto"/>
            </w:tcBorders>
            <w:vAlign w:val="center"/>
          </w:tcPr>
          <w:p w14:paraId="3C8F68FF" w14:textId="26C2D9E9" w:rsidR="00513B26" w:rsidRPr="00E577F3" w:rsidRDefault="00513B26" w:rsidP="00513B26">
            <w:pPr>
              <w:widowControl w:val="0"/>
              <w:spacing w:after="120"/>
              <w:jc w:val="center"/>
              <w:rPr>
                <w:rFonts w:ascii="GHEA Grapalat" w:hAnsi="GHEA Grapalat"/>
                <w:sz w:val="16"/>
              </w:rPr>
            </w:pPr>
            <w:r>
              <w:rPr>
                <w:rFonts w:ascii="GHEA Grapalat" w:hAnsi="GHEA Grapalat"/>
                <w:sz w:val="16"/>
                <w:szCs w:val="16"/>
                <w:lang w:val="en-US"/>
              </w:rPr>
              <w:t>50411190/3</w:t>
            </w:r>
          </w:p>
        </w:tc>
        <w:tc>
          <w:tcPr>
            <w:tcW w:w="1620" w:type="dxa"/>
            <w:tcBorders>
              <w:top w:val="single" w:sz="4" w:space="0" w:color="auto"/>
              <w:left w:val="single" w:sz="4" w:space="0" w:color="auto"/>
              <w:bottom w:val="single" w:sz="4" w:space="0" w:color="auto"/>
              <w:right w:val="single" w:sz="4" w:space="0" w:color="auto"/>
            </w:tcBorders>
          </w:tcPr>
          <w:p w14:paraId="64BBDE65" w14:textId="40D491F7" w:rsidR="00513B26" w:rsidRPr="00E577F3" w:rsidRDefault="00513B26" w:rsidP="00513B26">
            <w:pPr>
              <w:widowControl w:val="0"/>
              <w:spacing w:after="120"/>
              <w:jc w:val="center"/>
              <w:rPr>
                <w:rFonts w:ascii="GHEA Grapalat" w:hAnsi="GHEA Grapalat"/>
                <w:sz w:val="16"/>
              </w:rPr>
            </w:pPr>
            <w:r w:rsidRPr="0073122F">
              <w:rPr>
                <w:rFonts w:ascii="GHEA Grapalat" w:hAnsi="GHEA Grapalat"/>
                <w:spacing w:val="6"/>
                <w:sz w:val="16"/>
                <w:szCs w:val="16"/>
              </w:rPr>
              <w:t>«Услуги по р</w:t>
            </w:r>
            <w:r w:rsidRPr="0073122F">
              <w:rPr>
                <w:rFonts w:ascii="GHEA Grapalat" w:hAnsi="GHEA Grapalat" w:cs="Cambria"/>
                <w:sz w:val="16"/>
                <w:szCs w:val="16"/>
              </w:rPr>
              <w:t>емонтированию и техническому обслуживанию противопожарных оборудований»</w:t>
            </w:r>
            <w:r w:rsidRPr="0073122F">
              <w:rPr>
                <w:rFonts w:ascii="GHEA Grapalat" w:hAnsi="GHEA Grapalat"/>
                <w:spacing w:val="6"/>
                <w:sz w:val="16"/>
                <w:szCs w:val="16"/>
              </w:rPr>
              <w:t xml:space="preserve"> </w:t>
            </w:r>
            <w:r w:rsidRPr="0073122F">
              <w:rPr>
                <w:rFonts w:ascii="GHEA Grapalat" w:hAnsi="GHEA Grapalat"/>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64FA7C7" w14:textId="77777777" w:rsidR="00513B26" w:rsidRPr="00F412AC" w:rsidRDefault="00513B26" w:rsidP="00513B26">
            <w:pPr>
              <w:widowControl w:val="0"/>
              <w:spacing w:after="120"/>
              <w:ind w:left="-161" w:right="-148"/>
              <w:jc w:val="center"/>
              <w:rPr>
                <w:rFonts w:ascii="GHEA Grapalat" w:hAnsi="GHEA Grapalat"/>
                <w:sz w:val="16"/>
              </w:rPr>
            </w:pPr>
            <w:r w:rsidRPr="00F412AC">
              <w:rPr>
                <w:rFonts w:ascii="GHEA Grapalat" w:hAnsi="GHEA Grapalat"/>
                <w:sz w:val="16"/>
              </w:rPr>
              <w:t>... %</w:t>
            </w:r>
          </w:p>
        </w:tc>
        <w:tc>
          <w:tcPr>
            <w:tcW w:w="720" w:type="dxa"/>
            <w:gridSpan w:val="2"/>
            <w:tcBorders>
              <w:top w:val="single" w:sz="4" w:space="0" w:color="auto"/>
              <w:left w:val="single" w:sz="4" w:space="0" w:color="auto"/>
              <w:bottom w:val="single" w:sz="4" w:space="0" w:color="auto"/>
              <w:right w:val="single" w:sz="4" w:space="0" w:color="auto"/>
            </w:tcBorders>
            <w:vAlign w:val="center"/>
          </w:tcPr>
          <w:p w14:paraId="08E44407" w14:textId="77777777" w:rsidR="00513B26" w:rsidRPr="00F412AC" w:rsidRDefault="00513B26" w:rsidP="00513B26">
            <w:pPr>
              <w:widowControl w:val="0"/>
              <w:spacing w:after="120"/>
              <w:ind w:left="-68" w:right="-108"/>
              <w:jc w:val="center"/>
              <w:rPr>
                <w:rFonts w:ascii="GHEA Grapalat" w:hAnsi="GHEA Grapalat"/>
                <w:sz w:val="16"/>
              </w:rPr>
            </w:pPr>
            <w:r w:rsidRPr="00F412AC">
              <w:rPr>
                <w:rFonts w:ascii="GHEA Grapalat" w:hAnsi="GHEA Grapalat"/>
                <w:sz w:val="16"/>
              </w:rPr>
              <w:t>... %</w:t>
            </w:r>
          </w:p>
        </w:tc>
        <w:tc>
          <w:tcPr>
            <w:tcW w:w="540" w:type="dxa"/>
            <w:gridSpan w:val="2"/>
            <w:tcBorders>
              <w:top w:val="single" w:sz="4" w:space="0" w:color="auto"/>
              <w:left w:val="single" w:sz="4" w:space="0" w:color="auto"/>
              <w:bottom w:val="single" w:sz="4" w:space="0" w:color="auto"/>
              <w:right w:val="single" w:sz="4" w:space="0" w:color="auto"/>
            </w:tcBorders>
            <w:vAlign w:val="center"/>
          </w:tcPr>
          <w:p w14:paraId="38128601" w14:textId="77777777" w:rsidR="00513B26" w:rsidRPr="00E577F3" w:rsidRDefault="00513B26" w:rsidP="00513B26">
            <w:pPr>
              <w:widowControl w:val="0"/>
              <w:spacing w:after="120"/>
              <w:ind w:left="-73" w:right="-73"/>
              <w:jc w:val="center"/>
              <w:rPr>
                <w:rFonts w:ascii="GHEA Grapalat" w:hAnsi="GHEA Grapalat"/>
                <w:sz w:val="16"/>
              </w:rPr>
            </w:pPr>
            <w:r w:rsidRPr="00F412AC">
              <w:rPr>
                <w:rFonts w:ascii="GHEA Grapalat" w:hAnsi="GHEA Grapalat"/>
                <w:sz w:val="16"/>
              </w:rPr>
              <w:t>... %</w:t>
            </w:r>
          </w:p>
        </w:tc>
        <w:tc>
          <w:tcPr>
            <w:tcW w:w="540" w:type="dxa"/>
            <w:tcBorders>
              <w:top w:val="single" w:sz="4" w:space="0" w:color="auto"/>
              <w:left w:val="single" w:sz="4" w:space="0" w:color="auto"/>
              <w:bottom w:val="single" w:sz="4" w:space="0" w:color="auto"/>
              <w:right w:val="single" w:sz="4" w:space="0" w:color="auto"/>
            </w:tcBorders>
            <w:vAlign w:val="center"/>
          </w:tcPr>
          <w:p w14:paraId="39AB9673" w14:textId="77777777" w:rsidR="00513B26" w:rsidRPr="00E577F3" w:rsidRDefault="00513B26" w:rsidP="00513B26">
            <w:pPr>
              <w:widowControl w:val="0"/>
              <w:spacing w:after="120"/>
              <w:ind w:left="-94" w:right="-80"/>
              <w:jc w:val="center"/>
              <w:rPr>
                <w:rFonts w:ascii="GHEA Grapalat" w:hAnsi="GHEA Grapalat"/>
                <w:sz w:val="16"/>
              </w:rPr>
            </w:pPr>
            <w:r w:rsidRPr="00F412AC">
              <w:rPr>
                <w:rFonts w:ascii="GHEA Grapalat" w:hAnsi="GHEA Grapalat"/>
                <w:sz w:val="16"/>
              </w:rPr>
              <w:t>... %</w:t>
            </w:r>
          </w:p>
        </w:tc>
        <w:tc>
          <w:tcPr>
            <w:tcW w:w="540" w:type="dxa"/>
            <w:tcBorders>
              <w:top w:val="single" w:sz="4" w:space="0" w:color="auto"/>
              <w:left w:val="single" w:sz="4" w:space="0" w:color="auto"/>
              <w:bottom w:val="single" w:sz="4" w:space="0" w:color="auto"/>
              <w:right w:val="single" w:sz="4" w:space="0" w:color="auto"/>
            </w:tcBorders>
            <w:vAlign w:val="center"/>
          </w:tcPr>
          <w:p w14:paraId="06B79B90" w14:textId="77777777" w:rsidR="00513B26" w:rsidRPr="00E577F3" w:rsidRDefault="00513B26" w:rsidP="00513B26">
            <w:pPr>
              <w:widowControl w:val="0"/>
              <w:spacing w:after="120"/>
              <w:ind w:left="-122" w:right="-94"/>
              <w:jc w:val="center"/>
              <w:rPr>
                <w:rFonts w:ascii="GHEA Grapalat" w:hAnsi="GHEA Grapalat"/>
                <w:sz w:val="16"/>
              </w:rPr>
            </w:pPr>
            <w:r w:rsidRPr="00F412AC">
              <w:rPr>
                <w:rFonts w:ascii="GHEA Grapalat" w:hAnsi="GHEA Grapalat"/>
                <w:sz w:val="16"/>
              </w:rPr>
              <w:t>... %</w:t>
            </w:r>
          </w:p>
        </w:tc>
        <w:tc>
          <w:tcPr>
            <w:tcW w:w="450" w:type="dxa"/>
            <w:tcBorders>
              <w:top w:val="single" w:sz="4" w:space="0" w:color="auto"/>
              <w:left w:val="single" w:sz="4" w:space="0" w:color="auto"/>
              <w:bottom w:val="single" w:sz="4" w:space="0" w:color="auto"/>
              <w:right w:val="single" w:sz="4" w:space="0" w:color="auto"/>
            </w:tcBorders>
            <w:vAlign w:val="center"/>
          </w:tcPr>
          <w:p w14:paraId="4CD7985C" w14:textId="77777777" w:rsidR="00513B26" w:rsidRPr="00E577F3" w:rsidRDefault="00513B26" w:rsidP="00513B26">
            <w:pPr>
              <w:widowControl w:val="0"/>
              <w:spacing w:after="120"/>
              <w:ind w:left="-94" w:right="-128"/>
              <w:jc w:val="center"/>
              <w:rPr>
                <w:rFonts w:ascii="GHEA Grapalat" w:hAnsi="GHEA Grapalat"/>
                <w:sz w:val="16"/>
              </w:rPr>
            </w:pPr>
            <w:r w:rsidRPr="00F412AC">
              <w:rPr>
                <w:rFonts w:ascii="GHEA Grapalat" w:hAnsi="GHEA Grapalat"/>
                <w:sz w:val="16"/>
              </w:rPr>
              <w:t>... %</w:t>
            </w:r>
          </w:p>
        </w:tc>
        <w:tc>
          <w:tcPr>
            <w:tcW w:w="540" w:type="dxa"/>
            <w:tcBorders>
              <w:top w:val="single" w:sz="4" w:space="0" w:color="auto"/>
              <w:left w:val="single" w:sz="4" w:space="0" w:color="auto"/>
              <w:bottom w:val="single" w:sz="4" w:space="0" w:color="auto"/>
              <w:right w:val="single" w:sz="4" w:space="0" w:color="auto"/>
            </w:tcBorders>
            <w:vAlign w:val="center"/>
          </w:tcPr>
          <w:p w14:paraId="05FCF258" w14:textId="77777777" w:rsidR="00513B26" w:rsidRPr="00E577F3" w:rsidRDefault="00513B26" w:rsidP="00513B26">
            <w:pPr>
              <w:widowControl w:val="0"/>
              <w:spacing w:after="120"/>
              <w:ind w:left="-118" w:right="-122"/>
              <w:jc w:val="center"/>
              <w:rPr>
                <w:rFonts w:ascii="GHEA Grapalat" w:hAnsi="GHEA Grapalat"/>
                <w:sz w:val="16"/>
              </w:rPr>
            </w:pPr>
            <w:r w:rsidRPr="00F412AC">
              <w:rPr>
                <w:rFonts w:ascii="GHEA Grapalat" w:hAnsi="GHEA Grapalat"/>
                <w:sz w:val="16"/>
              </w:rPr>
              <w:t>... %</w:t>
            </w:r>
          </w:p>
        </w:tc>
        <w:tc>
          <w:tcPr>
            <w:tcW w:w="540" w:type="dxa"/>
            <w:tcBorders>
              <w:top w:val="single" w:sz="4" w:space="0" w:color="auto"/>
              <w:left w:val="single" w:sz="4" w:space="0" w:color="auto"/>
              <w:bottom w:val="single" w:sz="4" w:space="0" w:color="auto"/>
              <w:right w:val="single" w:sz="4" w:space="0" w:color="auto"/>
            </w:tcBorders>
            <w:vAlign w:val="center"/>
          </w:tcPr>
          <w:p w14:paraId="53E9C32E" w14:textId="77777777" w:rsidR="00513B26" w:rsidRPr="00E577F3" w:rsidRDefault="00513B26" w:rsidP="00513B26">
            <w:pPr>
              <w:widowControl w:val="0"/>
              <w:spacing w:after="120"/>
              <w:ind w:left="-94" w:right="-124"/>
              <w:jc w:val="center"/>
              <w:rPr>
                <w:rFonts w:ascii="GHEA Grapalat" w:hAnsi="GHEA Grapalat"/>
                <w:sz w:val="16"/>
              </w:rPr>
            </w:pPr>
            <w:r w:rsidRPr="00F412AC">
              <w:rPr>
                <w:rFonts w:ascii="GHEA Grapalat" w:hAnsi="GHEA Grapalat"/>
                <w:sz w:val="16"/>
              </w:rPr>
              <w:t>... %</w:t>
            </w:r>
          </w:p>
        </w:tc>
        <w:tc>
          <w:tcPr>
            <w:tcW w:w="721" w:type="dxa"/>
            <w:tcBorders>
              <w:top w:val="single" w:sz="4" w:space="0" w:color="auto"/>
              <w:left w:val="single" w:sz="4" w:space="0" w:color="auto"/>
              <w:bottom w:val="single" w:sz="4" w:space="0" w:color="auto"/>
              <w:right w:val="single" w:sz="4" w:space="0" w:color="auto"/>
            </w:tcBorders>
            <w:vAlign w:val="center"/>
          </w:tcPr>
          <w:p w14:paraId="49F191CE" w14:textId="77777777" w:rsidR="00513B26" w:rsidRPr="00E577F3" w:rsidRDefault="00513B26" w:rsidP="00513B26">
            <w:pPr>
              <w:widowControl w:val="0"/>
              <w:spacing w:after="120"/>
              <w:ind w:left="-108" w:right="-119"/>
              <w:jc w:val="center"/>
              <w:rPr>
                <w:rFonts w:ascii="GHEA Grapalat" w:hAnsi="GHEA Grapalat"/>
                <w:sz w:val="16"/>
              </w:rPr>
            </w:pPr>
            <w:r w:rsidRPr="00F412AC">
              <w:rPr>
                <w:rFonts w:ascii="GHEA Grapalat" w:hAnsi="GHEA Grapalat"/>
                <w:sz w:val="16"/>
              </w:rPr>
              <w:t>... %</w:t>
            </w:r>
          </w:p>
        </w:tc>
        <w:tc>
          <w:tcPr>
            <w:tcW w:w="653" w:type="dxa"/>
            <w:tcBorders>
              <w:top w:val="single" w:sz="4" w:space="0" w:color="auto"/>
              <w:left w:val="single" w:sz="4" w:space="0" w:color="auto"/>
              <w:bottom w:val="single" w:sz="4" w:space="0" w:color="auto"/>
              <w:right w:val="single" w:sz="4" w:space="0" w:color="auto"/>
            </w:tcBorders>
            <w:vAlign w:val="center"/>
          </w:tcPr>
          <w:p w14:paraId="53735A5C" w14:textId="77777777" w:rsidR="00513B26" w:rsidRPr="00E577F3" w:rsidRDefault="00513B26" w:rsidP="00513B26">
            <w:pPr>
              <w:widowControl w:val="0"/>
              <w:spacing w:after="120"/>
              <w:ind w:left="-113" w:right="-124"/>
              <w:jc w:val="center"/>
              <w:rPr>
                <w:rFonts w:ascii="GHEA Grapalat" w:hAnsi="GHEA Grapalat"/>
                <w:sz w:val="16"/>
              </w:rPr>
            </w:pPr>
            <w:r w:rsidRPr="00F412AC">
              <w:rPr>
                <w:rFonts w:ascii="GHEA Grapalat" w:hAnsi="GHEA Grapalat"/>
                <w:sz w:val="16"/>
              </w:rPr>
              <w:t>... %</w:t>
            </w:r>
          </w:p>
        </w:tc>
        <w:tc>
          <w:tcPr>
            <w:tcW w:w="621" w:type="dxa"/>
            <w:gridSpan w:val="2"/>
            <w:tcBorders>
              <w:top w:val="single" w:sz="4" w:space="0" w:color="auto"/>
              <w:left w:val="single" w:sz="4" w:space="0" w:color="auto"/>
              <w:bottom w:val="single" w:sz="4" w:space="0" w:color="auto"/>
              <w:right w:val="single" w:sz="4" w:space="0" w:color="auto"/>
            </w:tcBorders>
            <w:vAlign w:val="center"/>
          </w:tcPr>
          <w:p w14:paraId="0B5E630D" w14:textId="77777777" w:rsidR="00513B26" w:rsidRPr="00E577F3" w:rsidRDefault="00513B26" w:rsidP="00513B26">
            <w:pPr>
              <w:widowControl w:val="0"/>
              <w:spacing w:after="120"/>
              <w:ind w:left="-94" w:right="-108"/>
              <w:jc w:val="center"/>
              <w:rPr>
                <w:rFonts w:ascii="GHEA Grapalat" w:hAnsi="GHEA Grapalat"/>
                <w:sz w:val="16"/>
              </w:rPr>
            </w:pPr>
            <w:r w:rsidRPr="00F412AC">
              <w:rPr>
                <w:rFonts w:ascii="GHEA Grapalat" w:hAnsi="GHEA Grapalat"/>
                <w:sz w:val="16"/>
              </w:rPr>
              <w:t>... %</w:t>
            </w:r>
          </w:p>
        </w:tc>
        <w:tc>
          <w:tcPr>
            <w:tcW w:w="590" w:type="dxa"/>
            <w:tcBorders>
              <w:top w:val="single" w:sz="4" w:space="0" w:color="auto"/>
              <w:left w:val="single" w:sz="4" w:space="0" w:color="auto"/>
              <w:bottom w:val="single" w:sz="4" w:space="0" w:color="auto"/>
              <w:right w:val="single" w:sz="4" w:space="0" w:color="auto"/>
            </w:tcBorders>
            <w:vAlign w:val="center"/>
          </w:tcPr>
          <w:p w14:paraId="3F0AA537" w14:textId="77777777" w:rsidR="00513B26" w:rsidRPr="00E577F3" w:rsidRDefault="00513B26" w:rsidP="00513B26">
            <w:pPr>
              <w:widowControl w:val="0"/>
              <w:spacing w:after="120"/>
              <w:ind w:left="-136" w:right="-80"/>
              <w:jc w:val="center"/>
              <w:rPr>
                <w:rFonts w:ascii="GHEA Grapalat" w:hAnsi="GHEA Grapalat"/>
                <w:sz w:val="16"/>
              </w:rPr>
            </w:pPr>
            <w:r w:rsidRPr="00F412AC">
              <w:rPr>
                <w:rFonts w:ascii="GHEA Grapalat" w:hAnsi="GHEA Grapalat"/>
                <w:sz w:val="16"/>
              </w:rPr>
              <w:t>... %</w:t>
            </w:r>
          </w:p>
        </w:tc>
        <w:tc>
          <w:tcPr>
            <w:tcW w:w="643" w:type="dxa"/>
            <w:tcBorders>
              <w:top w:val="single" w:sz="4" w:space="0" w:color="auto"/>
              <w:left w:val="single" w:sz="4" w:space="0" w:color="auto"/>
              <w:bottom w:val="single" w:sz="4" w:space="0" w:color="auto"/>
              <w:right w:val="single" w:sz="4" w:space="0" w:color="auto"/>
            </w:tcBorders>
            <w:vAlign w:val="center"/>
          </w:tcPr>
          <w:p w14:paraId="1671115D" w14:textId="77777777" w:rsidR="00513B26" w:rsidRPr="00E577F3" w:rsidRDefault="00513B26" w:rsidP="00513B26">
            <w:pPr>
              <w:widowControl w:val="0"/>
              <w:spacing w:after="120"/>
              <w:ind w:right="-1"/>
              <w:jc w:val="center"/>
              <w:rPr>
                <w:rFonts w:ascii="GHEA Grapalat" w:hAnsi="GHEA Grapalat"/>
                <w:sz w:val="16"/>
              </w:rPr>
            </w:pPr>
            <w:r w:rsidRPr="00F412AC">
              <w:rPr>
                <w:rFonts w:ascii="GHEA Grapalat" w:hAnsi="GHEA Grapalat"/>
                <w:sz w:val="16"/>
              </w:rPr>
              <w:t>... %</w:t>
            </w:r>
          </w:p>
        </w:tc>
      </w:tr>
      <w:tr w:rsidR="00AD1CF0" w:rsidRPr="00AD29CE" w14:paraId="13F155E0" w14:textId="77777777" w:rsidTr="00513B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617" w:type="dxa"/>
          <w:jc w:val="center"/>
        </w:trPr>
        <w:tc>
          <w:tcPr>
            <w:tcW w:w="4536" w:type="dxa"/>
            <w:gridSpan w:val="5"/>
          </w:tcPr>
          <w:p w14:paraId="2FB8189D" w14:textId="77777777" w:rsidR="00AD1CF0" w:rsidRPr="00AD29CE" w:rsidRDefault="00AD1CF0" w:rsidP="00AD1CF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4950C36" w14:textId="77777777" w:rsidR="00AD1CF0" w:rsidRPr="00CA2754" w:rsidRDefault="00AD1CF0" w:rsidP="00AD1CF0">
            <w:pPr>
              <w:widowControl w:val="0"/>
              <w:jc w:val="center"/>
              <w:rPr>
                <w:rFonts w:ascii="GHEA Grapalat" w:hAnsi="GHEA Grapalat"/>
                <w:lang w:val="en-US"/>
              </w:rPr>
            </w:pPr>
            <w:r>
              <w:rPr>
                <w:rFonts w:ascii="GHEA Grapalat" w:hAnsi="GHEA Grapalat"/>
                <w:lang w:val="en-US"/>
              </w:rPr>
              <w:t>_________________________</w:t>
            </w:r>
          </w:p>
          <w:p w14:paraId="250250E8" w14:textId="77777777" w:rsidR="00AD1CF0" w:rsidRPr="00CA2754" w:rsidRDefault="00AD1CF0" w:rsidP="00AD1CF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4E68D3A" w14:textId="77777777" w:rsidR="00AD1CF0" w:rsidRPr="00AD29CE" w:rsidRDefault="00AD1CF0" w:rsidP="00AD1CF0">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7BC4C5B4" w14:textId="77777777" w:rsidR="00AD1CF0" w:rsidRPr="00AD29CE" w:rsidRDefault="00AD1CF0" w:rsidP="00AD1CF0">
            <w:pPr>
              <w:widowControl w:val="0"/>
              <w:spacing w:after="160" w:line="360" w:lineRule="auto"/>
              <w:jc w:val="center"/>
              <w:rPr>
                <w:rFonts w:ascii="GHEA Grapalat" w:hAnsi="GHEA Grapalat"/>
              </w:rPr>
            </w:pPr>
          </w:p>
        </w:tc>
        <w:tc>
          <w:tcPr>
            <w:tcW w:w="4343" w:type="dxa"/>
            <w:gridSpan w:val="9"/>
          </w:tcPr>
          <w:p w14:paraId="46E19036" w14:textId="77777777" w:rsidR="00AD1CF0" w:rsidRPr="00AD29CE" w:rsidRDefault="00AD1CF0" w:rsidP="00AD1CF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6665157" w14:textId="77777777" w:rsidR="00AD1CF0" w:rsidRPr="00CA2754" w:rsidRDefault="00AD1CF0" w:rsidP="00AD1CF0">
            <w:pPr>
              <w:widowControl w:val="0"/>
              <w:jc w:val="center"/>
              <w:rPr>
                <w:rFonts w:ascii="GHEA Grapalat" w:hAnsi="GHEA Grapalat"/>
                <w:lang w:val="en-US"/>
              </w:rPr>
            </w:pPr>
            <w:r>
              <w:rPr>
                <w:rFonts w:ascii="GHEA Grapalat" w:hAnsi="GHEA Grapalat"/>
                <w:lang w:val="en-US"/>
              </w:rPr>
              <w:t>_________________________</w:t>
            </w:r>
          </w:p>
          <w:p w14:paraId="2E4B5BC3" w14:textId="77777777" w:rsidR="00AD1CF0" w:rsidRPr="00CA2754" w:rsidRDefault="00AD1CF0" w:rsidP="00AD1CF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0C038F" w14:textId="77777777" w:rsidR="00AD1CF0" w:rsidRPr="00AD29CE" w:rsidRDefault="00AD1CF0" w:rsidP="00AD1CF0">
            <w:pPr>
              <w:widowControl w:val="0"/>
              <w:spacing w:after="160" w:line="360" w:lineRule="auto"/>
              <w:jc w:val="center"/>
              <w:rPr>
                <w:rFonts w:ascii="GHEA Grapalat" w:hAnsi="GHEA Grapalat"/>
              </w:rPr>
            </w:pPr>
            <w:r w:rsidRPr="00AD29CE">
              <w:rPr>
                <w:rFonts w:ascii="GHEA Grapalat" w:hAnsi="GHEA Grapalat"/>
              </w:rPr>
              <w:t>М. П.</w:t>
            </w:r>
          </w:p>
        </w:tc>
      </w:tr>
    </w:tbl>
    <w:p w14:paraId="2C782C72" w14:textId="77777777" w:rsidR="00AD1CF0" w:rsidRDefault="00AD1CF0" w:rsidP="00AD1CF0">
      <w:pPr>
        <w:widowControl w:val="0"/>
        <w:tabs>
          <w:tab w:val="left" w:pos="1134"/>
        </w:tabs>
        <w:ind w:firstLine="567"/>
        <w:jc w:val="both"/>
        <w:rPr>
          <w:rFonts w:ascii="GHEA Grapalat" w:hAnsi="GHEA Grapalat"/>
          <w:b/>
          <w:smallCaps/>
        </w:rPr>
      </w:pPr>
    </w:p>
    <w:p w14:paraId="377FD39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3DE504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F20D6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30DDB39" w14:textId="77777777" w:rsidTr="005B7138">
        <w:trPr>
          <w:tblCellSpacing w:w="7" w:type="dxa"/>
          <w:jc w:val="center"/>
        </w:trPr>
        <w:tc>
          <w:tcPr>
            <w:tcW w:w="0" w:type="auto"/>
            <w:gridSpan w:val="2"/>
            <w:vAlign w:val="center"/>
          </w:tcPr>
          <w:p w14:paraId="01F857F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F52B59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46566C" w14:textId="77777777" w:rsidTr="005B7138">
        <w:trPr>
          <w:tblCellSpacing w:w="7" w:type="dxa"/>
          <w:jc w:val="center"/>
        </w:trPr>
        <w:tc>
          <w:tcPr>
            <w:tcW w:w="0" w:type="auto"/>
            <w:vAlign w:val="center"/>
          </w:tcPr>
          <w:p w14:paraId="159FD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F21EF2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3E0723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489EF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AC3A2E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14:paraId="0E4CC1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1B189B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2FCF65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D833E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F0828D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714E2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14:paraId="673F73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D6E3026" w14:textId="77777777" w:rsidR="003B2F27" w:rsidRPr="00AD29CE" w:rsidRDefault="003B2F27" w:rsidP="003B2F27">
      <w:pPr>
        <w:widowControl w:val="0"/>
        <w:spacing w:after="160" w:line="360" w:lineRule="auto"/>
        <w:ind w:firstLine="375"/>
        <w:rPr>
          <w:rFonts w:ascii="GHEA Grapalat" w:hAnsi="GHEA Grapalat"/>
          <w:iCs/>
          <w:color w:val="000000"/>
        </w:rPr>
      </w:pPr>
    </w:p>
    <w:p w14:paraId="5739DD2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1E5CF3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84C98ED"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D938B4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053BC3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768B9D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7AE2C7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FEDD13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180E77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B49F904" w14:textId="77777777" w:rsidTr="005B7138">
        <w:trPr>
          <w:jc w:val="center"/>
        </w:trPr>
        <w:tc>
          <w:tcPr>
            <w:tcW w:w="357" w:type="dxa"/>
            <w:vMerge w:val="restart"/>
            <w:shd w:val="clear" w:color="auto" w:fill="auto"/>
            <w:vAlign w:val="center"/>
          </w:tcPr>
          <w:p w14:paraId="793D16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79E9F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BF5A27E" w14:textId="77777777" w:rsidTr="005B7138">
        <w:trPr>
          <w:jc w:val="center"/>
        </w:trPr>
        <w:tc>
          <w:tcPr>
            <w:tcW w:w="357" w:type="dxa"/>
            <w:vMerge/>
            <w:shd w:val="clear" w:color="auto" w:fill="auto"/>
          </w:tcPr>
          <w:p w14:paraId="3FE2E9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F15F5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0877DB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92ECF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3D361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F62F6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299A9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C745556" w14:textId="77777777" w:rsidTr="005B7138">
        <w:trPr>
          <w:trHeight w:val="1105"/>
          <w:jc w:val="center"/>
        </w:trPr>
        <w:tc>
          <w:tcPr>
            <w:tcW w:w="357" w:type="dxa"/>
            <w:vMerge/>
            <w:tcBorders>
              <w:bottom w:val="single" w:sz="4" w:space="0" w:color="auto"/>
            </w:tcBorders>
            <w:shd w:val="clear" w:color="auto" w:fill="auto"/>
          </w:tcPr>
          <w:p w14:paraId="7967A3C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802D8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02F93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C4AC2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B07A1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ED10F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549DC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DA2EF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ED92B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8A9964D" w14:textId="77777777" w:rsidTr="005B7138">
        <w:trPr>
          <w:jc w:val="center"/>
        </w:trPr>
        <w:tc>
          <w:tcPr>
            <w:tcW w:w="357" w:type="dxa"/>
            <w:shd w:val="clear" w:color="auto" w:fill="auto"/>
            <w:vAlign w:val="center"/>
          </w:tcPr>
          <w:p w14:paraId="75FAA9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C52A9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A2A1D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CB1C9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B944F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3C6D2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D8E0B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D6390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FA644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0ED4405" w14:textId="77777777" w:rsidTr="005B7138">
        <w:trPr>
          <w:jc w:val="center"/>
        </w:trPr>
        <w:tc>
          <w:tcPr>
            <w:tcW w:w="357" w:type="dxa"/>
            <w:shd w:val="clear" w:color="auto" w:fill="auto"/>
          </w:tcPr>
          <w:p w14:paraId="1CF80C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305309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9260E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41022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9FA32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3E5E929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D2B30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0CF0A9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7AE9D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957532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61CCE4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DB6B6DE" w14:textId="77777777" w:rsidTr="005B7138">
        <w:trPr>
          <w:trHeight w:val="266"/>
          <w:tblCellSpacing w:w="7" w:type="dxa"/>
          <w:jc w:val="center"/>
        </w:trPr>
        <w:tc>
          <w:tcPr>
            <w:tcW w:w="0" w:type="auto"/>
            <w:vAlign w:val="center"/>
          </w:tcPr>
          <w:p w14:paraId="7A21BFC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BC7DE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8CA4890" w14:textId="77777777" w:rsidTr="005B7138">
        <w:trPr>
          <w:trHeight w:val="473"/>
          <w:tblCellSpacing w:w="7" w:type="dxa"/>
          <w:jc w:val="center"/>
        </w:trPr>
        <w:tc>
          <w:tcPr>
            <w:tcW w:w="0" w:type="auto"/>
            <w:vAlign w:val="center"/>
          </w:tcPr>
          <w:p w14:paraId="25922DA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EE32B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41B6DA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B4B09F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2E57579" w14:textId="77777777" w:rsidTr="005B7138">
        <w:trPr>
          <w:trHeight w:val="503"/>
          <w:tblCellSpacing w:w="7" w:type="dxa"/>
          <w:jc w:val="center"/>
        </w:trPr>
        <w:tc>
          <w:tcPr>
            <w:tcW w:w="0" w:type="auto"/>
            <w:vAlign w:val="center"/>
          </w:tcPr>
          <w:p w14:paraId="534E6B4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276F1D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827A30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3A66E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FB935B5" w14:textId="77777777" w:rsidTr="005B7138">
        <w:trPr>
          <w:trHeight w:val="281"/>
          <w:tblCellSpacing w:w="7" w:type="dxa"/>
          <w:jc w:val="center"/>
        </w:trPr>
        <w:tc>
          <w:tcPr>
            <w:tcW w:w="0" w:type="auto"/>
            <w:vAlign w:val="center"/>
          </w:tcPr>
          <w:p w14:paraId="67D894E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AD606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F4E56C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B637A56" w14:textId="77777777" w:rsidR="003B2F27" w:rsidRDefault="003B2F27" w:rsidP="003B2F27">
      <w:pPr>
        <w:rPr>
          <w:rFonts w:ascii="GHEA Grapalat" w:hAnsi="GHEA Grapalat"/>
        </w:rPr>
      </w:pPr>
      <w:r>
        <w:rPr>
          <w:rFonts w:ascii="GHEA Grapalat" w:hAnsi="GHEA Grapalat"/>
        </w:rPr>
        <w:br w:type="page"/>
      </w:r>
    </w:p>
    <w:p w14:paraId="32592D0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22236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973980" w14:textId="77777777" w:rsidR="003B2F27" w:rsidRPr="00AD29CE" w:rsidRDefault="003B2F27" w:rsidP="003B2F27">
      <w:pPr>
        <w:widowControl w:val="0"/>
        <w:spacing w:after="160" w:line="360" w:lineRule="auto"/>
        <w:rPr>
          <w:rFonts w:ascii="GHEA Grapalat" w:hAnsi="GHEA Grapalat"/>
        </w:rPr>
      </w:pPr>
    </w:p>
    <w:p w14:paraId="6585AA0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3D7E5A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C91B96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D8211F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1F8D68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24AB4A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7028DE4"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80A486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D87A84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8505D8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638C21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1FD4F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247BD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A79FFE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55C541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213796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3A1A50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AEEB4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B83C66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6004B6" w14:textId="77777777" w:rsidR="003B2F27" w:rsidRPr="00AD29CE" w:rsidRDefault="003B2F27" w:rsidP="005B7138">
            <w:pPr>
              <w:widowControl w:val="0"/>
              <w:spacing w:after="120"/>
              <w:rPr>
                <w:rFonts w:ascii="GHEA Grapalat" w:hAnsi="GHEA Grapalat" w:cs="Sylfaen"/>
              </w:rPr>
            </w:pPr>
          </w:p>
        </w:tc>
      </w:tr>
      <w:tr w:rsidR="003B2F27" w:rsidRPr="00AD29CE" w14:paraId="7017A3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44F62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FA5071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90F03F6" w14:textId="77777777" w:rsidR="003B2F27" w:rsidRPr="00AD29CE" w:rsidRDefault="003B2F27" w:rsidP="005B7138">
            <w:pPr>
              <w:widowControl w:val="0"/>
              <w:spacing w:after="120"/>
              <w:rPr>
                <w:rFonts w:ascii="GHEA Grapalat" w:hAnsi="GHEA Grapalat" w:cs="Sylfaen"/>
              </w:rPr>
            </w:pPr>
          </w:p>
        </w:tc>
      </w:tr>
    </w:tbl>
    <w:p w14:paraId="55F0C24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0590D8F" w14:textId="77777777" w:rsidR="003B2F27" w:rsidRDefault="003B2F27" w:rsidP="003B2F27">
      <w:pPr>
        <w:rPr>
          <w:rFonts w:ascii="GHEA Grapalat" w:hAnsi="GHEA Grapalat" w:cs="Sylfaen"/>
        </w:rPr>
      </w:pPr>
      <w:r>
        <w:rPr>
          <w:rFonts w:ascii="GHEA Grapalat" w:hAnsi="GHEA Grapalat" w:cs="Sylfaen"/>
        </w:rPr>
        <w:br w:type="page"/>
      </w:r>
    </w:p>
    <w:p w14:paraId="4369E78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0E462A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04B4B644" w14:textId="77777777" w:rsidTr="005B7138">
        <w:tc>
          <w:tcPr>
            <w:tcW w:w="4785" w:type="dxa"/>
          </w:tcPr>
          <w:p w14:paraId="64A8E85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EE57B3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3C0F48B"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C7247E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499E292" w14:textId="77777777" w:rsidTr="005B7138">
        <w:trPr>
          <w:tblCellSpacing w:w="7" w:type="dxa"/>
          <w:jc w:val="center"/>
        </w:trPr>
        <w:tc>
          <w:tcPr>
            <w:tcW w:w="0" w:type="auto"/>
            <w:vAlign w:val="center"/>
          </w:tcPr>
          <w:p w14:paraId="073DF0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E4F31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F2E7B1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53530B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3586152" w14:textId="77777777" w:rsidTr="005B7138">
        <w:trPr>
          <w:tblCellSpacing w:w="7" w:type="dxa"/>
          <w:jc w:val="center"/>
        </w:trPr>
        <w:tc>
          <w:tcPr>
            <w:tcW w:w="0" w:type="auto"/>
            <w:vAlign w:val="center"/>
          </w:tcPr>
          <w:p w14:paraId="5E95E6E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7C94E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0CB7E2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9B4ACD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C2DDD7A" w14:textId="77777777" w:rsidTr="005B7138">
        <w:trPr>
          <w:tblCellSpacing w:w="7" w:type="dxa"/>
          <w:jc w:val="center"/>
        </w:trPr>
        <w:tc>
          <w:tcPr>
            <w:tcW w:w="0" w:type="auto"/>
            <w:vAlign w:val="center"/>
          </w:tcPr>
          <w:p w14:paraId="709A41C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8D9877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69692F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990310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BB658C1"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4F629A">
      <w:footnotePr>
        <w:pos w:val="beneathText"/>
      </w:footnotePr>
      <w:pgSz w:w="11906" w:h="16838" w:code="9"/>
      <w:pgMar w:top="993" w:right="656" w:bottom="1418" w:left="81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C59E8" w14:textId="77777777" w:rsidR="00320B1D" w:rsidRDefault="00320B1D">
      <w:r>
        <w:separator/>
      </w:r>
    </w:p>
  </w:endnote>
  <w:endnote w:type="continuationSeparator" w:id="0">
    <w:p w14:paraId="78AA439F" w14:textId="77777777" w:rsidR="00320B1D" w:rsidRDefault="00320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214682"/>
      <w:docPartObj>
        <w:docPartGallery w:val="Page Numbers (Bottom of Page)"/>
        <w:docPartUnique/>
      </w:docPartObj>
    </w:sdtPr>
    <w:sdtEndPr>
      <w:rPr>
        <w:rFonts w:ascii="GHEA Grapalat" w:hAnsi="GHEA Grapalat"/>
        <w:sz w:val="24"/>
        <w:szCs w:val="24"/>
      </w:rPr>
    </w:sdtEndPr>
    <w:sdtContent>
      <w:p w14:paraId="7CF6E8C1" w14:textId="104AA52E" w:rsidR="003D5641" w:rsidRPr="00305BEC" w:rsidRDefault="003D564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35C74">
          <w:rPr>
            <w:rFonts w:ascii="GHEA Grapalat" w:hAnsi="GHEA Grapalat"/>
            <w:noProof/>
            <w:sz w:val="24"/>
            <w:szCs w:val="24"/>
          </w:rPr>
          <w:t>67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B50B0" w14:textId="77777777" w:rsidR="00320B1D" w:rsidRDefault="00320B1D">
      <w:r>
        <w:separator/>
      </w:r>
    </w:p>
  </w:footnote>
  <w:footnote w:type="continuationSeparator" w:id="0">
    <w:p w14:paraId="3D868420" w14:textId="77777777" w:rsidR="00320B1D" w:rsidRDefault="00320B1D">
      <w:r>
        <w:continuationSeparator/>
      </w:r>
    </w:p>
  </w:footnote>
  <w:footnote w:id="1">
    <w:p w14:paraId="4E587C9A" w14:textId="77777777" w:rsidR="003D5641" w:rsidRPr="00A31673" w:rsidRDefault="003D5641">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77E370D" w14:textId="77777777" w:rsidR="003D5641" w:rsidRDefault="003D5641" w:rsidP="006B3E56">
      <w:pPr>
        <w:jc w:val="both"/>
      </w:pPr>
    </w:p>
    <w:p w14:paraId="4012F186" w14:textId="77777777" w:rsidR="003D5641" w:rsidRPr="00503980" w:rsidRDefault="003D5641"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1C868A3" w14:textId="77777777" w:rsidR="003D5641" w:rsidRPr="00503980" w:rsidRDefault="003D5641"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70630F93" w14:textId="77777777" w:rsidR="003D5641" w:rsidRPr="00503980" w:rsidRDefault="003D5641"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3597CDB" w14:textId="77777777" w:rsidR="003D5641" w:rsidRDefault="003D5641" w:rsidP="006B3E56">
      <w:pPr>
        <w:pStyle w:val="af2"/>
        <w:rPr>
          <w:rFonts w:asciiTheme="minorHAnsi" w:hAnsiTheme="minorHAnsi"/>
          <w:lang w:val="af-ZA"/>
        </w:rPr>
      </w:pPr>
    </w:p>
  </w:footnote>
  <w:footnote w:id="3">
    <w:p w14:paraId="3B179A2D" w14:textId="77777777" w:rsidR="003D5641" w:rsidRPr="00DC619D" w:rsidRDefault="003D564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1382882B" w14:textId="77777777" w:rsidR="003D5641" w:rsidRPr="00D3436F" w:rsidRDefault="003D564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1AE889B" w14:textId="77777777" w:rsidR="003D5641" w:rsidRPr="00D3436F" w:rsidRDefault="003D5641">
      <w:pPr>
        <w:pStyle w:val="af2"/>
        <w:rPr>
          <w:lang w:val="es-ES"/>
        </w:rPr>
      </w:pPr>
    </w:p>
  </w:footnote>
  <w:footnote w:id="5">
    <w:p w14:paraId="448AF4D7" w14:textId="77777777" w:rsidR="003D5641" w:rsidRPr="008842CE" w:rsidRDefault="003D5641"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1DFBB0B" w14:textId="77777777" w:rsidR="003D5641" w:rsidRPr="008842CE" w:rsidRDefault="003D5641" w:rsidP="00673870">
      <w:pPr>
        <w:pStyle w:val="af2"/>
        <w:jc w:val="both"/>
        <w:rPr>
          <w:rFonts w:ascii="GHEA Grapalat" w:hAnsi="GHEA Grapalat"/>
        </w:rPr>
      </w:pPr>
    </w:p>
  </w:footnote>
  <w:footnote w:id="6">
    <w:p w14:paraId="1F174DCB" w14:textId="77777777" w:rsidR="003D5641" w:rsidRPr="008842CE" w:rsidRDefault="003D5641" w:rsidP="003D2FE2">
      <w:pPr>
        <w:pStyle w:val="af2"/>
        <w:jc w:val="both"/>
      </w:pPr>
    </w:p>
  </w:footnote>
  <w:footnote w:id="7">
    <w:p w14:paraId="00D6A84B" w14:textId="77777777" w:rsidR="003D5641" w:rsidRPr="008842CE" w:rsidRDefault="003D5641" w:rsidP="00F55AAF">
      <w:pPr>
        <w:pStyle w:val="af2"/>
        <w:jc w:val="both"/>
      </w:pPr>
    </w:p>
  </w:footnote>
  <w:footnote w:id="8">
    <w:p w14:paraId="43E300CA" w14:textId="77777777" w:rsidR="003D5641" w:rsidRPr="00C95D0C" w:rsidRDefault="003D5641" w:rsidP="003B2F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9">
    <w:p w14:paraId="3FC4B9F3" w14:textId="77777777" w:rsidR="003D5641" w:rsidRPr="006F5F33" w:rsidRDefault="003D5641" w:rsidP="00F073B2">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791E6E19" w14:textId="77777777" w:rsidR="003D5641" w:rsidRPr="00892F7F" w:rsidRDefault="003D5641" w:rsidP="00F073B2">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F72B895" w14:textId="77777777" w:rsidR="003D5641" w:rsidRPr="006F5F33" w:rsidRDefault="003D5641" w:rsidP="00F073B2">
      <w:pPr>
        <w:pStyle w:val="af2"/>
        <w:jc w:val="both"/>
        <w:rPr>
          <w:rFonts w:ascii="GHEA Grapalat" w:hAnsi="GHEA Grapalat"/>
          <w:lang w:val="hy-AM"/>
        </w:rPr>
      </w:pPr>
      <w:r w:rsidRPr="006F5F33">
        <w:rPr>
          <w:rFonts w:ascii="GHEA Grapalat" w:hAnsi="GHEA Grapalat"/>
          <w:i/>
        </w:rPr>
        <w:t>.</w:t>
      </w:r>
    </w:p>
    <w:p w14:paraId="0F1FFD94" w14:textId="77777777" w:rsidR="003D5641" w:rsidRPr="00576D9C" w:rsidRDefault="003D5641" w:rsidP="00F073B2">
      <w:pPr>
        <w:pStyle w:val="af2"/>
        <w:jc w:val="both"/>
        <w:rPr>
          <w:rFonts w:ascii="GHEA Grapalat" w:hAnsi="GHEA Grapalat"/>
          <w:lang w:val="hy-AM"/>
        </w:rPr>
      </w:pPr>
    </w:p>
  </w:footnote>
  <w:footnote w:id="11">
    <w:p w14:paraId="594FDB40" w14:textId="77777777" w:rsidR="003D5641" w:rsidRPr="006F5F33" w:rsidRDefault="003D5641" w:rsidP="00F073B2">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679B00D6" w14:textId="77777777" w:rsidR="003D5641" w:rsidRPr="006F5F33" w:rsidRDefault="003D5641" w:rsidP="00F073B2">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37342CBC" w14:textId="77777777" w:rsidR="00626663" w:rsidRPr="0083041F" w:rsidRDefault="00626663" w:rsidP="00626663">
      <w:pPr>
        <w:pStyle w:val="af2"/>
        <w:jc w:val="both"/>
        <w:rPr>
          <w:sz w:val="16"/>
          <w:szCs w:val="16"/>
        </w:rPr>
      </w:pPr>
      <w:r w:rsidRPr="0083041F">
        <w:rPr>
          <w:rStyle w:val="af6"/>
          <w:sz w:val="16"/>
          <w:szCs w:val="16"/>
        </w:rPr>
        <w:t>*</w:t>
      </w:r>
      <w:r w:rsidRPr="0083041F">
        <w:rPr>
          <w:sz w:val="16"/>
          <w:szCs w:val="16"/>
        </w:rPr>
        <w:t xml:space="preserve"> </w:t>
      </w:r>
      <w:r w:rsidRPr="0083041F">
        <w:rPr>
          <w:rFonts w:ascii="GHEA Grapalat" w:hAnsi="GHEA Grapalat"/>
          <w:i/>
          <w:sz w:val="16"/>
          <w:szCs w:val="16"/>
        </w:rPr>
        <w:t>Oкончательный срок предоставления услуги не может быть позднее 25 декабря данного года.</w:t>
      </w:r>
    </w:p>
  </w:footnote>
  <w:footnote w:id="14">
    <w:p w14:paraId="67A4F5B2" w14:textId="77777777" w:rsidR="00626663" w:rsidRPr="0083041F" w:rsidRDefault="00626663" w:rsidP="00626663">
      <w:pPr>
        <w:pStyle w:val="af2"/>
        <w:jc w:val="both"/>
        <w:rPr>
          <w:rFonts w:ascii="GHEA Grapalat" w:hAnsi="GHEA Grapalat"/>
          <w:i/>
          <w:sz w:val="16"/>
          <w:szCs w:val="16"/>
        </w:rPr>
      </w:pPr>
      <w:r w:rsidRPr="0083041F">
        <w:rPr>
          <w:rStyle w:val="af6"/>
          <w:sz w:val="16"/>
          <w:szCs w:val="16"/>
        </w:rPr>
        <w:t>**</w:t>
      </w:r>
      <w:r w:rsidRPr="0083041F">
        <w:rPr>
          <w:sz w:val="16"/>
          <w:szCs w:val="16"/>
        </w:rPr>
        <w:t xml:space="preserve"> </w:t>
      </w:r>
      <w:r w:rsidRPr="0083041F">
        <w:rPr>
          <w:rFonts w:ascii="GHEA Grapalat" w:hAnsi="GHEA Grapalat"/>
          <w:i/>
          <w:sz w:val="16"/>
          <w:szCs w:val="16"/>
        </w:rPr>
        <w:t xml:space="preserve">договор заключается на основании части 6 статьи 15 Закона РА "О закупках", в </w:t>
      </w:r>
      <w:r w:rsidRPr="0083041F">
        <w:rPr>
          <w:rFonts w:ascii="GHEA Grapalat" w:hAnsi="GHEA Grapalat"/>
          <w:sz w:val="16"/>
          <w:szCs w:val="16"/>
        </w:rPr>
        <w:t xml:space="preserve">графе </w:t>
      </w:r>
      <w:r w:rsidRPr="0083041F">
        <w:rPr>
          <w:rFonts w:ascii="GHEA Grapalat" w:hAnsi="GHEA Grapalat"/>
          <w:i/>
          <w:sz w:val="16"/>
          <w:szCs w:val="16"/>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4678060B" w14:textId="77777777" w:rsidR="00626663" w:rsidRPr="00E40AC8" w:rsidRDefault="00626663" w:rsidP="00626663">
      <w:pPr>
        <w:pStyle w:val="af2"/>
        <w:jc w:val="both"/>
      </w:pPr>
    </w:p>
  </w:footnote>
  <w:footnote w:id="15">
    <w:p w14:paraId="6EEF57CA" w14:textId="77777777" w:rsidR="003D5641" w:rsidRPr="00CA2754" w:rsidRDefault="003D5641" w:rsidP="00AD1CF0">
      <w:pPr>
        <w:widowControl w:val="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r>
        <w:rPr>
          <w:rFonts w:ascii="GHEA Grapalat" w:hAnsi="GHEA Grapalat"/>
          <w:i/>
          <w:sz w:val="20"/>
          <w:szCs w:val="20"/>
        </w:rPr>
        <w:t xml:space="preserve">Так как </w:t>
      </w:r>
      <w:r w:rsidRPr="00CA2754">
        <w:rPr>
          <w:rFonts w:ascii="GHEA Grapalat" w:hAnsi="GHEA Grapalat"/>
          <w:i/>
          <w:sz w:val="20"/>
          <w:szCs w:val="20"/>
        </w:rPr>
        <w:t>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F07CDC7" w14:textId="77777777" w:rsidR="003D5641" w:rsidRPr="00CA2754" w:rsidRDefault="003D5641" w:rsidP="00AD1CF0">
      <w:pPr>
        <w:pStyle w:val="af2"/>
        <w:jc w:val="both"/>
        <w:rPr>
          <w:sz w:val="2"/>
          <w:szCs w:val="2"/>
        </w:rPr>
      </w:pPr>
    </w:p>
  </w:footnote>
  <w:footnote w:id="16">
    <w:p w14:paraId="196E2CA1" w14:textId="77777777" w:rsidR="003D5641" w:rsidRPr="00CA2754" w:rsidRDefault="003D5641" w:rsidP="00AD1CF0">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Num2"/>
    <w:lvl w:ilvl="0">
      <w:start w:val="1"/>
      <w:numFmt w:val="bullet"/>
      <w:lvlText w:val=""/>
      <w:lvlJc w:val="left"/>
      <w:pPr>
        <w:tabs>
          <w:tab w:val="num" w:pos="0"/>
        </w:tabs>
        <w:ind w:left="720" w:hanging="360"/>
      </w:pPr>
      <w:rPr>
        <w:rFonts w:ascii="Symbol" w:hAnsi="Symbol" w:cs="Symbol"/>
        <w:sz w:val="20"/>
        <w:szCs w:val="22"/>
        <w:lang w:val="hy-AM"/>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2"/>
      <w:numFmt w:val="decimal"/>
      <w:lvlText w:val="%1."/>
      <w:lvlJc w:val="left"/>
      <w:pPr>
        <w:tabs>
          <w:tab w:val="num" w:pos="708"/>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Num5"/>
    <w:lvl w:ilvl="0">
      <w:start w:val="1"/>
      <w:numFmt w:val="decimal"/>
      <w:lvlText w:val="%1."/>
      <w:lvlJc w:val="left"/>
      <w:pPr>
        <w:tabs>
          <w:tab w:val="num" w:pos="720"/>
        </w:tabs>
        <w:ind w:left="720" w:hanging="360"/>
      </w:pPr>
      <w:rPr>
        <w:rFonts w:ascii="GHEA Grapalat" w:hAnsi="GHEA Grapalat"/>
        <w:b/>
        <w:sz w:val="20"/>
        <w:szCs w:val="24"/>
      </w:rPr>
    </w:lvl>
    <w:lvl w:ilvl="1">
      <w:start w:val="2"/>
      <w:numFmt w:val="decimal"/>
      <w:lvlText w:val="%1.%2"/>
      <w:lvlJc w:val="left"/>
      <w:pPr>
        <w:tabs>
          <w:tab w:val="num" w:pos="0"/>
        </w:tabs>
        <w:ind w:left="1065" w:hanging="360"/>
      </w:pPr>
      <w:rPr>
        <w:rFonts w:cs="Arial"/>
        <w:b w:val="0"/>
        <w:sz w:val="24"/>
      </w:rPr>
    </w:lvl>
    <w:lvl w:ilvl="2">
      <w:start w:val="1"/>
      <w:numFmt w:val="decimal"/>
      <w:lvlText w:val="%1.%2.%3"/>
      <w:lvlJc w:val="left"/>
      <w:pPr>
        <w:tabs>
          <w:tab w:val="num" w:pos="0"/>
        </w:tabs>
        <w:ind w:left="1770" w:hanging="720"/>
      </w:pPr>
      <w:rPr>
        <w:rFonts w:cs="Arial"/>
        <w:b w:val="0"/>
        <w:sz w:val="24"/>
      </w:rPr>
    </w:lvl>
    <w:lvl w:ilvl="3">
      <w:start w:val="1"/>
      <w:numFmt w:val="decimal"/>
      <w:lvlText w:val="%1.%2.%3.%4"/>
      <w:lvlJc w:val="left"/>
      <w:pPr>
        <w:tabs>
          <w:tab w:val="num" w:pos="0"/>
        </w:tabs>
        <w:ind w:left="2115" w:hanging="720"/>
      </w:pPr>
      <w:rPr>
        <w:rFonts w:cs="Arial"/>
        <w:b w:val="0"/>
        <w:sz w:val="24"/>
      </w:rPr>
    </w:lvl>
    <w:lvl w:ilvl="4">
      <w:start w:val="1"/>
      <w:numFmt w:val="decimal"/>
      <w:lvlText w:val="%1.%2.%3.%4.%5"/>
      <w:lvlJc w:val="left"/>
      <w:pPr>
        <w:tabs>
          <w:tab w:val="num" w:pos="0"/>
        </w:tabs>
        <w:ind w:left="2820" w:hanging="1080"/>
      </w:pPr>
      <w:rPr>
        <w:rFonts w:cs="Arial"/>
        <w:b w:val="0"/>
        <w:sz w:val="24"/>
      </w:rPr>
    </w:lvl>
    <w:lvl w:ilvl="5">
      <w:start w:val="1"/>
      <w:numFmt w:val="decimal"/>
      <w:lvlText w:val="%1.%2.%3.%4.%5.%6"/>
      <w:lvlJc w:val="left"/>
      <w:pPr>
        <w:tabs>
          <w:tab w:val="num" w:pos="0"/>
        </w:tabs>
        <w:ind w:left="3165" w:hanging="1080"/>
      </w:pPr>
      <w:rPr>
        <w:rFonts w:cs="Arial"/>
        <w:b w:val="0"/>
        <w:sz w:val="24"/>
      </w:rPr>
    </w:lvl>
    <w:lvl w:ilvl="6">
      <w:start w:val="1"/>
      <w:numFmt w:val="decimal"/>
      <w:lvlText w:val="%1.%2.%3.%4.%5.%6.%7"/>
      <w:lvlJc w:val="left"/>
      <w:pPr>
        <w:tabs>
          <w:tab w:val="num" w:pos="0"/>
        </w:tabs>
        <w:ind w:left="3870" w:hanging="1440"/>
      </w:pPr>
      <w:rPr>
        <w:rFonts w:cs="Arial"/>
        <w:b w:val="0"/>
        <w:sz w:val="24"/>
      </w:rPr>
    </w:lvl>
    <w:lvl w:ilvl="7">
      <w:start w:val="1"/>
      <w:numFmt w:val="decimal"/>
      <w:lvlText w:val="%1.%2.%3.%4.%5.%6.%7.%8"/>
      <w:lvlJc w:val="left"/>
      <w:pPr>
        <w:tabs>
          <w:tab w:val="num" w:pos="0"/>
        </w:tabs>
        <w:ind w:left="4215" w:hanging="1440"/>
      </w:pPr>
      <w:rPr>
        <w:rFonts w:cs="Arial"/>
        <w:b w:val="0"/>
        <w:sz w:val="24"/>
      </w:rPr>
    </w:lvl>
    <w:lvl w:ilvl="8">
      <w:start w:val="1"/>
      <w:numFmt w:val="decimal"/>
      <w:lvlText w:val="%1.%2.%3.%4.%5.%6.%7.%8.%9"/>
      <w:lvlJc w:val="left"/>
      <w:pPr>
        <w:tabs>
          <w:tab w:val="num" w:pos="0"/>
        </w:tabs>
        <w:ind w:left="4920" w:hanging="1800"/>
      </w:pPr>
      <w:rPr>
        <w:rFonts w:cs="Arial"/>
        <w:b w:val="0"/>
        <w:sz w:val="24"/>
      </w:rPr>
    </w:lvl>
  </w:abstractNum>
  <w:abstractNum w:abstractNumId="4" w15:restartNumberingAfterBreak="0">
    <w:nsid w:val="00000005"/>
    <w:multiLevelType w:val="multilevel"/>
    <w:tmpl w:val="00000005"/>
    <w:name w:val="WWNum7"/>
    <w:lvl w:ilvl="0">
      <w:start w:val="1"/>
      <w:numFmt w:val="decimal"/>
      <w:lvlText w:val="%1."/>
      <w:lvlJc w:val="left"/>
      <w:pPr>
        <w:tabs>
          <w:tab w:val="num" w:pos="720"/>
        </w:tabs>
        <w:ind w:left="720" w:hanging="360"/>
      </w:pPr>
      <w:rPr>
        <w:rFonts w:ascii="GHEA Grapalat" w:hAnsi="GHEA Grapalat" w:cs="GHEA Grapalat"/>
        <w:b/>
        <w:sz w:val="18"/>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6"/>
    <w:multiLevelType w:val="multilevel"/>
    <w:tmpl w:val="00000006"/>
    <w:name w:val="WWNum8"/>
    <w:lvl w:ilvl="0">
      <w:start w:val="1"/>
      <w:numFmt w:val="decimal"/>
      <w:lvlText w:val="%1"/>
      <w:lvlJc w:val="left"/>
      <w:pPr>
        <w:tabs>
          <w:tab w:val="num" w:pos="0"/>
        </w:tabs>
        <w:ind w:left="1080" w:hanging="1080"/>
      </w:pPr>
      <w:rPr>
        <w:rFonts w:cs="GHEA Grapalat"/>
        <w:sz w:val="18"/>
        <w:szCs w:val="18"/>
        <w:lang w:val="pt-BR"/>
      </w:rPr>
    </w:lvl>
    <w:lvl w:ilvl="1">
      <w:start w:val="1"/>
      <w:numFmt w:val="decimal"/>
      <w:lvlText w:val="%1.%2"/>
      <w:lvlJc w:val="left"/>
      <w:pPr>
        <w:tabs>
          <w:tab w:val="num" w:pos="0"/>
        </w:tabs>
        <w:ind w:left="1788" w:hanging="1080"/>
      </w:pPr>
      <w:rPr>
        <w:rFonts w:ascii="GHEA Grapalat" w:hAnsi="GHEA Grapalat" w:cs="GHEA Grapalat"/>
        <w:sz w:val="18"/>
        <w:szCs w:val="18"/>
        <w:lang w:val="pt-BR"/>
      </w:rPr>
    </w:lvl>
    <w:lvl w:ilvl="2">
      <w:start w:val="1"/>
      <w:numFmt w:val="decimal"/>
      <w:lvlText w:val="%1.%2.%3"/>
      <w:lvlJc w:val="left"/>
      <w:pPr>
        <w:tabs>
          <w:tab w:val="num" w:pos="0"/>
        </w:tabs>
        <w:ind w:left="2496" w:hanging="1080"/>
      </w:pPr>
      <w:rPr>
        <w:rFonts w:cs="GHEA Grapalat"/>
        <w:sz w:val="18"/>
        <w:szCs w:val="18"/>
        <w:lang w:val="pt-BR"/>
      </w:rPr>
    </w:lvl>
    <w:lvl w:ilvl="3">
      <w:start w:val="1"/>
      <w:numFmt w:val="decimal"/>
      <w:lvlText w:val="%1.%2.%3.%4"/>
      <w:lvlJc w:val="left"/>
      <w:pPr>
        <w:tabs>
          <w:tab w:val="num" w:pos="0"/>
        </w:tabs>
        <w:ind w:left="3204" w:hanging="1080"/>
      </w:pPr>
      <w:rPr>
        <w:rFonts w:cs="GHEA Grapalat"/>
        <w:sz w:val="18"/>
        <w:szCs w:val="18"/>
        <w:lang w:val="pt-BR"/>
      </w:rPr>
    </w:lvl>
    <w:lvl w:ilvl="4">
      <w:start w:val="1"/>
      <w:numFmt w:val="decimal"/>
      <w:lvlText w:val="%1.%2.%3.%4.%5"/>
      <w:lvlJc w:val="left"/>
      <w:pPr>
        <w:tabs>
          <w:tab w:val="num" w:pos="0"/>
        </w:tabs>
        <w:ind w:left="3912" w:hanging="1080"/>
      </w:pPr>
      <w:rPr>
        <w:rFonts w:cs="GHEA Grapalat"/>
        <w:sz w:val="18"/>
        <w:szCs w:val="18"/>
        <w:lang w:val="pt-BR"/>
      </w:rPr>
    </w:lvl>
    <w:lvl w:ilvl="5">
      <w:start w:val="1"/>
      <w:numFmt w:val="decimal"/>
      <w:lvlText w:val="%1.%2.%3.%4.%5.%6"/>
      <w:lvlJc w:val="left"/>
      <w:pPr>
        <w:tabs>
          <w:tab w:val="num" w:pos="0"/>
        </w:tabs>
        <w:ind w:left="4620" w:hanging="1080"/>
      </w:pPr>
      <w:rPr>
        <w:rFonts w:cs="GHEA Grapalat"/>
        <w:sz w:val="18"/>
        <w:szCs w:val="18"/>
        <w:lang w:val="pt-BR"/>
      </w:rPr>
    </w:lvl>
    <w:lvl w:ilvl="6">
      <w:start w:val="1"/>
      <w:numFmt w:val="decimal"/>
      <w:lvlText w:val="%1.%2.%3.%4.%5.%6.%7"/>
      <w:lvlJc w:val="left"/>
      <w:pPr>
        <w:tabs>
          <w:tab w:val="num" w:pos="0"/>
        </w:tabs>
        <w:ind w:left="5688" w:hanging="1440"/>
      </w:pPr>
      <w:rPr>
        <w:rFonts w:cs="GHEA Grapalat"/>
        <w:sz w:val="18"/>
        <w:szCs w:val="18"/>
        <w:lang w:val="pt-BR"/>
      </w:rPr>
    </w:lvl>
    <w:lvl w:ilvl="7">
      <w:start w:val="1"/>
      <w:numFmt w:val="decimal"/>
      <w:lvlText w:val="%1.%2.%3.%4.%5.%6.%7.%8"/>
      <w:lvlJc w:val="left"/>
      <w:pPr>
        <w:tabs>
          <w:tab w:val="num" w:pos="0"/>
        </w:tabs>
        <w:ind w:left="6396" w:hanging="1440"/>
      </w:pPr>
      <w:rPr>
        <w:rFonts w:cs="GHEA Grapalat"/>
        <w:sz w:val="18"/>
        <w:szCs w:val="18"/>
        <w:lang w:val="pt-BR"/>
      </w:rPr>
    </w:lvl>
    <w:lvl w:ilvl="8">
      <w:start w:val="1"/>
      <w:numFmt w:val="decimal"/>
      <w:lvlText w:val="%1.%2.%3.%4.%5.%6.%7.%8.%9"/>
      <w:lvlJc w:val="left"/>
      <w:pPr>
        <w:tabs>
          <w:tab w:val="num" w:pos="0"/>
        </w:tabs>
        <w:ind w:left="7464" w:hanging="1800"/>
      </w:pPr>
      <w:rPr>
        <w:rFonts w:cs="GHEA Grapalat"/>
        <w:sz w:val="18"/>
        <w:szCs w:val="18"/>
        <w:lang w:val="pt-BR"/>
      </w:rPr>
    </w:lvl>
  </w:abstractNum>
  <w:abstractNum w:abstractNumId="6"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E95B90"/>
    <w:multiLevelType w:val="hybridMultilevel"/>
    <w:tmpl w:val="CD3CFF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D41497"/>
    <w:multiLevelType w:val="hybridMultilevel"/>
    <w:tmpl w:val="EE3E63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0A27C7"/>
    <w:multiLevelType w:val="hybridMultilevel"/>
    <w:tmpl w:val="931E7164"/>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541B5183"/>
    <w:multiLevelType w:val="hybridMultilevel"/>
    <w:tmpl w:val="CDC21892"/>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DB95413"/>
    <w:multiLevelType w:val="hybridMultilevel"/>
    <w:tmpl w:val="8F2C055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2"/>
  </w:num>
  <w:num w:numId="3">
    <w:abstractNumId w:val="9"/>
  </w:num>
  <w:num w:numId="4">
    <w:abstractNumId w:val="7"/>
  </w:num>
  <w:num w:numId="5">
    <w:abstractNumId w:val="6"/>
  </w:num>
  <w:num w:numId="6">
    <w:abstractNumId w:val="11"/>
  </w:num>
  <w:num w:numId="7">
    <w:abstractNumId w:val="20"/>
  </w:num>
  <w:num w:numId="8">
    <w:abstractNumId w:val="17"/>
  </w:num>
  <w:num w:numId="9">
    <w:abstractNumId w:val="19"/>
  </w:num>
  <w:num w:numId="10">
    <w:abstractNumId w:val="15"/>
  </w:num>
  <w:num w:numId="11">
    <w:abstractNumId w:val="18"/>
  </w:num>
  <w:num w:numId="12">
    <w:abstractNumId w:val="10"/>
  </w:num>
  <w:num w:numId="13">
    <w:abstractNumId w:val="14"/>
  </w:num>
  <w:num w:numId="14">
    <w:abstractNumId w:val="13"/>
  </w:num>
  <w:num w:numId="1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29CC"/>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6F5"/>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87FA7"/>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1376"/>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2AF3"/>
    <w:rsid w:val="001932A7"/>
    <w:rsid w:val="001933DA"/>
    <w:rsid w:val="00193871"/>
    <w:rsid w:val="00194157"/>
    <w:rsid w:val="00194598"/>
    <w:rsid w:val="001954C8"/>
    <w:rsid w:val="00195A0B"/>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68E9"/>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0B1D"/>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02"/>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1F19"/>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41"/>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1CA"/>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629A"/>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B26"/>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5BBE"/>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0DE9"/>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663"/>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A2F"/>
    <w:rsid w:val="00655E71"/>
    <w:rsid w:val="00655EBD"/>
    <w:rsid w:val="00655F4A"/>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243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6D54"/>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4F8"/>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1CF0"/>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5C74"/>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0DD5"/>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5FC2"/>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97C"/>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2FD"/>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2F99"/>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6760"/>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4E"/>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00F"/>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3B2"/>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AAF"/>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D7CE42"/>
  <w15:docId w15:val="{CD758639-D341-4F43-835A-63DF2A2B5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B0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B0DD5"/>
    <w:rPr>
      <w:rFonts w:ascii="Courier New" w:hAnsi="Courier New" w:cs="Courier New"/>
      <w:lang w:val="en-US" w:eastAsia="en-US" w:bidi="ar-SA"/>
    </w:rPr>
  </w:style>
  <w:style w:type="character" w:customStyle="1" w:styleId="WW8Num1z0">
    <w:name w:val="WW8Num1z0"/>
    <w:rsid w:val="00AD1CF0"/>
  </w:style>
  <w:style w:type="character" w:customStyle="1" w:styleId="WW8Num1z1">
    <w:name w:val="WW8Num1z1"/>
    <w:rsid w:val="00AD1CF0"/>
  </w:style>
  <w:style w:type="character" w:customStyle="1" w:styleId="WW8Num1z2">
    <w:name w:val="WW8Num1z2"/>
    <w:rsid w:val="00AD1CF0"/>
  </w:style>
  <w:style w:type="character" w:customStyle="1" w:styleId="WW8Num1z3">
    <w:name w:val="WW8Num1z3"/>
    <w:rsid w:val="00AD1CF0"/>
  </w:style>
  <w:style w:type="character" w:customStyle="1" w:styleId="WW8Num1z4">
    <w:name w:val="WW8Num1z4"/>
    <w:rsid w:val="00AD1CF0"/>
  </w:style>
  <w:style w:type="character" w:customStyle="1" w:styleId="WW8Num1z5">
    <w:name w:val="WW8Num1z5"/>
    <w:rsid w:val="00AD1CF0"/>
  </w:style>
  <w:style w:type="character" w:customStyle="1" w:styleId="WW8Num1z6">
    <w:name w:val="WW8Num1z6"/>
    <w:rsid w:val="00AD1CF0"/>
  </w:style>
  <w:style w:type="character" w:customStyle="1" w:styleId="WW8Num1z7">
    <w:name w:val="WW8Num1z7"/>
    <w:rsid w:val="00AD1CF0"/>
  </w:style>
  <w:style w:type="character" w:customStyle="1" w:styleId="WW8Num1z8">
    <w:name w:val="WW8Num1z8"/>
    <w:rsid w:val="00AD1CF0"/>
  </w:style>
  <w:style w:type="character" w:customStyle="1" w:styleId="WW8Num2z0">
    <w:name w:val="WW8Num2z0"/>
    <w:rsid w:val="00AD1CF0"/>
    <w:rPr>
      <w:rFonts w:ascii="Symbol" w:hAnsi="Symbol" w:cs="Symbol"/>
      <w:sz w:val="22"/>
      <w:szCs w:val="22"/>
      <w:lang w:val="hy-AM"/>
    </w:rPr>
  </w:style>
  <w:style w:type="character" w:customStyle="1" w:styleId="WW8Num2z1">
    <w:name w:val="WW8Num2z1"/>
    <w:rsid w:val="00AD1CF0"/>
    <w:rPr>
      <w:rFonts w:ascii="Courier New" w:hAnsi="Courier New" w:cs="Courier New"/>
    </w:rPr>
  </w:style>
  <w:style w:type="character" w:customStyle="1" w:styleId="WW8Num2z2">
    <w:name w:val="WW8Num2z2"/>
    <w:rsid w:val="00AD1CF0"/>
    <w:rPr>
      <w:rFonts w:ascii="Wingdings" w:hAnsi="Wingdings" w:cs="Wingdings"/>
    </w:rPr>
  </w:style>
  <w:style w:type="character" w:customStyle="1" w:styleId="WW8Num3z0">
    <w:name w:val="WW8Num3z0"/>
    <w:rsid w:val="00AD1CF0"/>
  </w:style>
  <w:style w:type="character" w:customStyle="1" w:styleId="WW8Num3z1">
    <w:name w:val="WW8Num3z1"/>
    <w:rsid w:val="00AD1CF0"/>
  </w:style>
  <w:style w:type="character" w:customStyle="1" w:styleId="WW8Num3z2">
    <w:name w:val="WW8Num3z2"/>
    <w:rsid w:val="00AD1CF0"/>
  </w:style>
  <w:style w:type="character" w:customStyle="1" w:styleId="WW8Num3z3">
    <w:name w:val="WW8Num3z3"/>
    <w:rsid w:val="00AD1CF0"/>
  </w:style>
  <w:style w:type="character" w:customStyle="1" w:styleId="WW8Num3z4">
    <w:name w:val="WW8Num3z4"/>
    <w:rsid w:val="00AD1CF0"/>
  </w:style>
  <w:style w:type="character" w:customStyle="1" w:styleId="WW8Num3z5">
    <w:name w:val="WW8Num3z5"/>
    <w:rsid w:val="00AD1CF0"/>
  </w:style>
  <w:style w:type="character" w:customStyle="1" w:styleId="WW8Num3z6">
    <w:name w:val="WW8Num3z6"/>
    <w:rsid w:val="00AD1CF0"/>
  </w:style>
  <w:style w:type="character" w:customStyle="1" w:styleId="WW8Num3z7">
    <w:name w:val="WW8Num3z7"/>
    <w:rsid w:val="00AD1CF0"/>
  </w:style>
  <w:style w:type="character" w:customStyle="1" w:styleId="WW8Num3z8">
    <w:name w:val="WW8Num3z8"/>
    <w:rsid w:val="00AD1CF0"/>
  </w:style>
  <w:style w:type="character" w:customStyle="1" w:styleId="WW8Num4z0">
    <w:name w:val="WW8Num4z0"/>
    <w:rsid w:val="00AD1CF0"/>
  </w:style>
  <w:style w:type="character" w:customStyle="1" w:styleId="WW8Num4z1">
    <w:name w:val="WW8Num4z1"/>
    <w:rsid w:val="00AD1CF0"/>
  </w:style>
  <w:style w:type="character" w:customStyle="1" w:styleId="WW8Num4z2">
    <w:name w:val="WW8Num4z2"/>
    <w:rsid w:val="00AD1CF0"/>
  </w:style>
  <w:style w:type="character" w:customStyle="1" w:styleId="WW8Num4z3">
    <w:name w:val="WW8Num4z3"/>
    <w:rsid w:val="00AD1CF0"/>
  </w:style>
  <w:style w:type="character" w:customStyle="1" w:styleId="WW8Num4z4">
    <w:name w:val="WW8Num4z4"/>
    <w:rsid w:val="00AD1CF0"/>
  </w:style>
  <w:style w:type="character" w:customStyle="1" w:styleId="WW8Num4z5">
    <w:name w:val="WW8Num4z5"/>
    <w:rsid w:val="00AD1CF0"/>
  </w:style>
  <w:style w:type="character" w:customStyle="1" w:styleId="WW8Num4z6">
    <w:name w:val="WW8Num4z6"/>
    <w:rsid w:val="00AD1CF0"/>
  </w:style>
  <w:style w:type="character" w:customStyle="1" w:styleId="WW8Num4z7">
    <w:name w:val="WW8Num4z7"/>
    <w:rsid w:val="00AD1CF0"/>
  </w:style>
  <w:style w:type="character" w:customStyle="1" w:styleId="WW8Num4z8">
    <w:name w:val="WW8Num4z8"/>
    <w:rsid w:val="00AD1CF0"/>
  </w:style>
  <w:style w:type="character" w:customStyle="1" w:styleId="WW8Num5z0">
    <w:name w:val="WW8Num5z0"/>
    <w:rsid w:val="00AD1CF0"/>
    <w:rPr>
      <w:rFonts w:ascii="GHEA Grapalat" w:hAnsi="GHEA Grapalat" w:cs="Sylfaen"/>
      <w:i/>
    </w:rPr>
  </w:style>
  <w:style w:type="character" w:customStyle="1" w:styleId="WW8Num5z1">
    <w:name w:val="WW8Num5z1"/>
    <w:rsid w:val="00AD1CF0"/>
  </w:style>
  <w:style w:type="character" w:customStyle="1" w:styleId="WW8Num5z2">
    <w:name w:val="WW8Num5z2"/>
    <w:rsid w:val="00AD1CF0"/>
  </w:style>
  <w:style w:type="character" w:customStyle="1" w:styleId="WW8Num5z3">
    <w:name w:val="WW8Num5z3"/>
    <w:rsid w:val="00AD1CF0"/>
  </w:style>
  <w:style w:type="character" w:customStyle="1" w:styleId="WW8Num5z4">
    <w:name w:val="WW8Num5z4"/>
    <w:rsid w:val="00AD1CF0"/>
  </w:style>
  <w:style w:type="character" w:customStyle="1" w:styleId="WW8Num5z5">
    <w:name w:val="WW8Num5z5"/>
    <w:rsid w:val="00AD1CF0"/>
  </w:style>
  <w:style w:type="character" w:customStyle="1" w:styleId="WW8Num5z6">
    <w:name w:val="WW8Num5z6"/>
    <w:rsid w:val="00AD1CF0"/>
  </w:style>
  <w:style w:type="character" w:customStyle="1" w:styleId="WW8Num5z7">
    <w:name w:val="WW8Num5z7"/>
    <w:rsid w:val="00AD1CF0"/>
  </w:style>
  <w:style w:type="character" w:customStyle="1" w:styleId="WW8Num5z8">
    <w:name w:val="WW8Num5z8"/>
    <w:rsid w:val="00AD1CF0"/>
  </w:style>
  <w:style w:type="character" w:customStyle="1" w:styleId="WW8Num6z0">
    <w:name w:val="WW8Num6z0"/>
    <w:rsid w:val="00AD1CF0"/>
  </w:style>
  <w:style w:type="character" w:customStyle="1" w:styleId="WW8Num6z1">
    <w:name w:val="WW8Num6z1"/>
    <w:rsid w:val="00AD1CF0"/>
  </w:style>
  <w:style w:type="character" w:customStyle="1" w:styleId="WW8Num6z2">
    <w:name w:val="WW8Num6z2"/>
    <w:rsid w:val="00AD1CF0"/>
  </w:style>
  <w:style w:type="character" w:customStyle="1" w:styleId="WW8Num6z3">
    <w:name w:val="WW8Num6z3"/>
    <w:rsid w:val="00AD1CF0"/>
  </w:style>
  <w:style w:type="character" w:customStyle="1" w:styleId="WW8Num6z4">
    <w:name w:val="WW8Num6z4"/>
    <w:rsid w:val="00AD1CF0"/>
  </w:style>
  <w:style w:type="character" w:customStyle="1" w:styleId="WW8Num6z5">
    <w:name w:val="WW8Num6z5"/>
    <w:rsid w:val="00AD1CF0"/>
  </w:style>
  <w:style w:type="character" w:customStyle="1" w:styleId="WW8Num6z6">
    <w:name w:val="WW8Num6z6"/>
    <w:rsid w:val="00AD1CF0"/>
  </w:style>
  <w:style w:type="character" w:customStyle="1" w:styleId="WW8Num6z7">
    <w:name w:val="WW8Num6z7"/>
    <w:rsid w:val="00AD1CF0"/>
  </w:style>
  <w:style w:type="character" w:customStyle="1" w:styleId="WW8Num6z8">
    <w:name w:val="WW8Num6z8"/>
    <w:rsid w:val="00AD1CF0"/>
  </w:style>
  <w:style w:type="character" w:customStyle="1" w:styleId="WW8Num7z0">
    <w:name w:val="WW8Num7z0"/>
    <w:rsid w:val="00AD1CF0"/>
  </w:style>
  <w:style w:type="character" w:customStyle="1" w:styleId="WW8Num7z1">
    <w:name w:val="WW8Num7z1"/>
    <w:rsid w:val="00AD1CF0"/>
  </w:style>
  <w:style w:type="character" w:customStyle="1" w:styleId="WW8Num7z2">
    <w:name w:val="WW8Num7z2"/>
    <w:rsid w:val="00AD1CF0"/>
  </w:style>
  <w:style w:type="character" w:customStyle="1" w:styleId="WW8Num7z3">
    <w:name w:val="WW8Num7z3"/>
    <w:rsid w:val="00AD1CF0"/>
  </w:style>
  <w:style w:type="character" w:customStyle="1" w:styleId="WW8Num7z4">
    <w:name w:val="WW8Num7z4"/>
    <w:rsid w:val="00AD1CF0"/>
  </w:style>
  <w:style w:type="character" w:customStyle="1" w:styleId="WW8Num7z5">
    <w:name w:val="WW8Num7z5"/>
    <w:rsid w:val="00AD1CF0"/>
  </w:style>
  <w:style w:type="character" w:customStyle="1" w:styleId="WW8Num7z6">
    <w:name w:val="WW8Num7z6"/>
    <w:rsid w:val="00AD1CF0"/>
  </w:style>
  <w:style w:type="character" w:customStyle="1" w:styleId="WW8Num7z7">
    <w:name w:val="WW8Num7z7"/>
    <w:rsid w:val="00AD1CF0"/>
  </w:style>
  <w:style w:type="character" w:customStyle="1" w:styleId="WW8Num7z8">
    <w:name w:val="WW8Num7z8"/>
    <w:rsid w:val="00AD1CF0"/>
  </w:style>
  <w:style w:type="character" w:customStyle="1" w:styleId="WW8Num8z0">
    <w:name w:val="WW8Num8z0"/>
    <w:rsid w:val="00AD1CF0"/>
  </w:style>
  <w:style w:type="character" w:customStyle="1" w:styleId="WW8Num9z0">
    <w:name w:val="WW8Num9z0"/>
    <w:rsid w:val="00AD1CF0"/>
  </w:style>
  <w:style w:type="character" w:customStyle="1" w:styleId="WW8Num9z1">
    <w:name w:val="WW8Num9z1"/>
    <w:rsid w:val="00AD1CF0"/>
  </w:style>
  <w:style w:type="character" w:customStyle="1" w:styleId="WW8Num9z2">
    <w:name w:val="WW8Num9z2"/>
    <w:rsid w:val="00AD1CF0"/>
  </w:style>
  <w:style w:type="character" w:customStyle="1" w:styleId="WW8Num9z3">
    <w:name w:val="WW8Num9z3"/>
    <w:rsid w:val="00AD1CF0"/>
  </w:style>
  <w:style w:type="character" w:customStyle="1" w:styleId="WW8Num9z4">
    <w:name w:val="WW8Num9z4"/>
    <w:rsid w:val="00AD1CF0"/>
  </w:style>
  <w:style w:type="character" w:customStyle="1" w:styleId="WW8Num9z5">
    <w:name w:val="WW8Num9z5"/>
    <w:rsid w:val="00AD1CF0"/>
  </w:style>
  <w:style w:type="character" w:customStyle="1" w:styleId="WW8Num9z6">
    <w:name w:val="WW8Num9z6"/>
    <w:rsid w:val="00AD1CF0"/>
  </w:style>
  <w:style w:type="character" w:customStyle="1" w:styleId="WW8Num9z7">
    <w:name w:val="WW8Num9z7"/>
    <w:rsid w:val="00AD1CF0"/>
  </w:style>
  <w:style w:type="character" w:customStyle="1" w:styleId="WW8Num9z8">
    <w:name w:val="WW8Num9z8"/>
    <w:rsid w:val="00AD1CF0"/>
  </w:style>
  <w:style w:type="character" w:customStyle="1" w:styleId="WW8Num10z0">
    <w:name w:val="WW8Num10z0"/>
    <w:rsid w:val="00AD1CF0"/>
  </w:style>
  <w:style w:type="character" w:customStyle="1" w:styleId="WW8Num10z1">
    <w:name w:val="WW8Num10z1"/>
    <w:rsid w:val="00AD1CF0"/>
  </w:style>
  <w:style w:type="character" w:customStyle="1" w:styleId="WW8Num10z2">
    <w:name w:val="WW8Num10z2"/>
    <w:rsid w:val="00AD1CF0"/>
  </w:style>
  <w:style w:type="character" w:customStyle="1" w:styleId="WW8Num10z3">
    <w:name w:val="WW8Num10z3"/>
    <w:rsid w:val="00AD1CF0"/>
  </w:style>
  <w:style w:type="character" w:customStyle="1" w:styleId="WW8Num10z4">
    <w:name w:val="WW8Num10z4"/>
    <w:rsid w:val="00AD1CF0"/>
  </w:style>
  <w:style w:type="character" w:customStyle="1" w:styleId="WW8Num10z5">
    <w:name w:val="WW8Num10z5"/>
    <w:rsid w:val="00AD1CF0"/>
  </w:style>
  <w:style w:type="character" w:customStyle="1" w:styleId="WW8Num10z6">
    <w:name w:val="WW8Num10z6"/>
    <w:rsid w:val="00AD1CF0"/>
  </w:style>
  <w:style w:type="character" w:customStyle="1" w:styleId="WW8Num10z7">
    <w:name w:val="WW8Num10z7"/>
    <w:rsid w:val="00AD1CF0"/>
  </w:style>
  <w:style w:type="character" w:customStyle="1" w:styleId="WW8Num10z8">
    <w:name w:val="WW8Num10z8"/>
    <w:rsid w:val="00AD1CF0"/>
  </w:style>
  <w:style w:type="character" w:customStyle="1" w:styleId="WW8Num11z0">
    <w:name w:val="WW8Num11z0"/>
    <w:rsid w:val="00AD1CF0"/>
  </w:style>
  <w:style w:type="character" w:customStyle="1" w:styleId="WW8Num11z1">
    <w:name w:val="WW8Num11z1"/>
    <w:rsid w:val="00AD1CF0"/>
  </w:style>
  <w:style w:type="character" w:customStyle="1" w:styleId="WW8Num11z2">
    <w:name w:val="WW8Num11z2"/>
    <w:rsid w:val="00AD1CF0"/>
  </w:style>
  <w:style w:type="character" w:customStyle="1" w:styleId="WW8Num11z3">
    <w:name w:val="WW8Num11z3"/>
    <w:rsid w:val="00AD1CF0"/>
  </w:style>
  <w:style w:type="character" w:customStyle="1" w:styleId="WW8Num11z4">
    <w:name w:val="WW8Num11z4"/>
    <w:rsid w:val="00AD1CF0"/>
  </w:style>
  <w:style w:type="character" w:customStyle="1" w:styleId="WW8Num11z5">
    <w:name w:val="WW8Num11z5"/>
    <w:rsid w:val="00AD1CF0"/>
  </w:style>
  <w:style w:type="character" w:customStyle="1" w:styleId="WW8Num11z6">
    <w:name w:val="WW8Num11z6"/>
    <w:rsid w:val="00AD1CF0"/>
  </w:style>
  <w:style w:type="character" w:customStyle="1" w:styleId="WW8Num11z7">
    <w:name w:val="WW8Num11z7"/>
    <w:rsid w:val="00AD1CF0"/>
  </w:style>
  <w:style w:type="character" w:customStyle="1" w:styleId="WW8Num11z8">
    <w:name w:val="WW8Num11z8"/>
    <w:rsid w:val="00AD1CF0"/>
  </w:style>
  <w:style w:type="character" w:customStyle="1" w:styleId="WW8Num12z0">
    <w:name w:val="WW8Num12z0"/>
    <w:rsid w:val="00AD1CF0"/>
    <w:rPr>
      <w:rFonts w:ascii="GHEA Grapalat" w:eastAsia="Times New Roman" w:hAnsi="GHEA Grapalat" w:cs="Times New Roman"/>
      <w:sz w:val="20"/>
    </w:rPr>
  </w:style>
  <w:style w:type="character" w:customStyle="1" w:styleId="WW8Num12z1">
    <w:name w:val="WW8Num12z1"/>
    <w:rsid w:val="00AD1CF0"/>
    <w:rPr>
      <w:rFonts w:ascii="Courier New" w:hAnsi="Courier New" w:cs="Courier New"/>
    </w:rPr>
  </w:style>
  <w:style w:type="character" w:customStyle="1" w:styleId="WW8Num12z2">
    <w:name w:val="WW8Num12z2"/>
    <w:rsid w:val="00AD1CF0"/>
    <w:rPr>
      <w:rFonts w:ascii="Wingdings" w:hAnsi="Wingdings" w:cs="Wingdings"/>
    </w:rPr>
  </w:style>
  <w:style w:type="character" w:customStyle="1" w:styleId="WW8Num12z3">
    <w:name w:val="WW8Num12z3"/>
    <w:rsid w:val="00AD1CF0"/>
    <w:rPr>
      <w:rFonts w:ascii="Symbol" w:hAnsi="Symbol" w:cs="Symbol"/>
    </w:rPr>
  </w:style>
  <w:style w:type="character" w:customStyle="1" w:styleId="WW8Num13z0">
    <w:name w:val="WW8Num13z0"/>
    <w:rsid w:val="00AD1CF0"/>
  </w:style>
  <w:style w:type="character" w:customStyle="1" w:styleId="WW8Num13z1">
    <w:name w:val="WW8Num13z1"/>
    <w:rsid w:val="00AD1CF0"/>
  </w:style>
  <w:style w:type="character" w:customStyle="1" w:styleId="WW8Num13z2">
    <w:name w:val="WW8Num13z2"/>
    <w:rsid w:val="00AD1CF0"/>
  </w:style>
  <w:style w:type="character" w:customStyle="1" w:styleId="WW8Num13z3">
    <w:name w:val="WW8Num13z3"/>
    <w:rsid w:val="00AD1CF0"/>
  </w:style>
  <w:style w:type="character" w:customStyle="1" w:styleId="WW8Num13z4">
    <w:name w:val="WW8Num13z4"/>
    <w:rsid w:val="00AD1CF0"/>
  </w:style>
  <w:style w:type="character" w:customStyle="1" w:styleId="WW8Num13z5">
    <w:name w:val="WW8Num13z5"/>
    <w:rsid w:val="00AD1CF0"/>
  </w:style>
  <w:style w:type="character" w:customStyle="1" w:styleId="WW8Num13z6">
    <w:name w:val="WW8Num13z6"/>
    <w:rsid w:val="00AD1CF0"/>
  </w:style>
  <w:style w:type="character" w:customStyle="1" w:styleId="WW8Num13z7">
    <w:name w:val="WW8Num13z7"/>
    <w:rsid w:val="00AD1CF0"/>
  </w:style>
  <w:style w:type="character" w:customStyle="1" w:styleId="WW8Num13z8">
    <w:name w:val="WW8Num13z8"/>
    <w:rsid w:val="00AD1CF0"/>
  </w:style>
  <w:style w:type="character" w:customStyle="1" w:styleId="WW8Num14z0">
    <w:name w:val="WW8Num14z0"/>
    <w:rsid w:val="00AD1CF0"/>
    <w:rPr>
      <w:rFonts w:ascii="Symbol" w:eastAsia="Times New Roman" w:hAnsi="Symbol" w:cs="Times New Roman"/>
    </w:rPr>
  </w:style>
  <w:style w:type="character" w:customStyle="1" w:styleId="WW8Num14z1">
    <w:name w:val="WW8Num14z1"/>
    <w:rsid w:val="00AD1CF0"/>
    <w:rPr>
      <w:rFonts w:ascii="Courier New" w:hAnsi="Courier New" w:cs="Courier New"/>
    </w:rPr>
  </w:style>
  <w:style w:type="character" w:customStyle="1" w:styleId="WW8Num14z2">
    <w:name w:val="WW8Num14z2"/>
    <w:rsid w:val="00AD1CF0"/>
    <w:rPr>
      <w:rFonts w:ascii="Wingdings" w:hAnsi="Wingdings" w:cs="Wingdings"/>
    </w:rPr>
  </w:style>
  <w:style w:type="character" w:customStyle="1" w:styleId="WW8Num14z3">
    <w:name w:val="WW8Num14z3"/>
    <w:rsid w:val="00AD1CF0"/>
    <w:rPr>
      <w:rFonts w:ascii="Symbol" w:hAnsi="Symbol" w:cs="Symbol"/>
    </w:rPr>
  </w:style>
  <w:style w:type="character" w:customStyle="1" w:styleId="WW8Num15z0">
    <w:name w:val="WW8Num15z0"/>
    <w:rsid w:val="00AD1CF0"/>
  </w:style>
  <w:style w:type="character" w:customStyle="1" w:styleId="WW8Num15z1">
    <w:name w:val="WW8Num15z1"/>
    <w:rsid w:val="00AD1CF0"/>
  </w:style>
  <w:style w:type="character" w:customStyle="1" w:styleId="WW8Num15z2">
    <w:name w:val="WW8Num15z2"/>
    <w:rsid w:val="00AD1CF0"/>
  </w:style>
  <w:style w:type="character" w:customStyle="1" w:styleId="WW8Num15z3">
    <w:name w:val="WW8Num15z3"/>
    <w:rsid w:val="00AD1CF0"/>
  </w:style>
  <w:style w:type="character" w:customStyle="1" w:styleId="WW8Num15z4">
    <w:name w:val="WW8Num15z4"/>
    <w:rsid w:val="00AD1CF0"/>
  </w:style>
  <w:style w:type="character" w:customStyle="1" w:styleId="WW8Num15z5">
    <w:name w:val="WW8Num15z5"/>
    <w:rsid w:val="00AD1CF0"/>
  </w:style>
  <w:style w:type="character" w:customStyle="1" w:styleId="WW8Num15z6">
    <w:name w:val="WW8Num15z6"/>
    <w:rsid w:val="00AD1CF0"/>
  </w:style>
  <w:style w:type="character" w:customStyle="1" w:styleId="WW8Num15z7">
    <w:name w:val="WW8Num15z7"/>
    <w:rsid w:val="00AD1CF0"/>
  </w:style>
  <w:style w:type="character" w:customStyle="1" w:styleId="WW8Num15z8">
    <w:name w:val="WW8Num15z8"/>
    <w:rsid w:val="00AD1CF0"/>
  </w:style>
  <w:style w:type="character" w:customStyle="1" w:styleId="WW8Num16z0">
    <w:name w:val="WW8Num16z0"/>
    <w:rsid w:val="00AD1CF0"/>
  </w:style>
  <w:style w:type="character" w:customStyle="1" w:styleId="WW8Num16z1">
    <w:name w:val="WW8Num16z1"/>
    <w:rsid w:val="00AD1CF0"/>
  </w:style>
  <w:style w:type="character" w:customStyle="1" w:styleId="WW8Num16z2">
    <w:name w:val="WW8Num16z2"/>
    <w:rsid w:val="00AD1CF0"/>
  </w:style>
  <w:style w:type="character" w:customStyle="1" w:styleId="WW8Num16z3">
    <w:name w:val="WW8Num16z3"/>
    <w:rsid w:val="00AD1CF0"/>
  </w:style>
  <w:style w:type="character" w:customStyle="1" w:styleId="WW8Num16z4">
    <w:name w:val="WW8Num16z4"/>
    <w:rsid w:val="00AD1CF0"/>
  </w:style>
  <w:style w:type="character" w:customStyle="1" w:styleId="WW8Num16z5">
    <w:name w:val="WW8Num16z5"/>
    <w:rsid w:val="00AD1CF0"/>
  </w:style>
  <w:style w:type="character" w:customStyle="1" w:styleId="WW8Num16z6">
    <w:name w:val="WW8Num16z6"/>
    <w:rsid w:val="00AD1CF0"/>
  </w:style>
  <w:style w:type="character" w:customStyle="1" w:styleId="WW8Num16z7">
    <w:name w:val="WW8Num16z7"/>
    <w:rsid w:val="00AD1CF0"/>
  </w:style>
  <w:style w:type="character" w:customStyle="1" w:styleId="WW8Num16z8">
    <w:name w:val="WW8Num16z8"/>
    <w:rsid w:val="00AD1CF0"/>
  </w:style>
  <w:style w:type="character" w:customStyle="1" w:styleId="WW8Num17z0">
    <w:name w:val="WW8Num17z0"/>
    <w:rsid w:val="00AD1CF0"/>
  </w:style>
  <w:style w:type="character" w:customStyle="1" w:styleId="WW8Num17z1">
    <w:name w:val="WW8Num17z1"/>
    <w:rsid w:val="00AD1CF0"/>
  </w:style>
  <w:style w:type="character" w:customStyle="1" w:styleId="WW8Num17z2">
    <w:name w:val="WW8Num17z2"/>
    <w:rsid w:val="00AD1CF0"/>
  </w:style>
  <w:style w:type="character" w:customStyle="1" w:styleId="WW8Num17z3">
    <w:name w:val="WW8Num17z3"/>
    <w:rsid w:val="00AD1CF0"/>
  </w:style>
  <w:style w:type="character" w:customStyle="1" w:styleId="WW8Num17z4">
    <w:name w:val="WW8Num17z4"/>
    <w:rsid w:val="00AD1CF0"/>
  </w:style>
  <w:style w:type="character" w:customStyle="1" w:styleId="WW8Num17z5">
    <w:name w:val="WW8Num17z5"/>
    <w:rsid w:val="00AD1CF0"/>
  </w:style>
  <w:style w:type="character" w:customStyle="1" w:styleId="WW8Num17z6">
    <w:name w:val="WW8Num17z6"/>
    <w:rsid w:val="00AD1CF0"/>
  </w:style>
  <w:style w:type="character" w:customStyle="1" w:styleId="WW8Num17z7">
    <w:name w:val="WW8Num17z7"/>
    <w:rsid w:val="00AD1CF0"/>
  </w:style>
  <w:style w:type="character" w:customStyle="1" w:styleId="WW8Num17z8">
    <w:name w:val="WW8Num17z8"/>
    <w:rsid w:val="00AD1CF0"/>
  </w:style>
  <w:style w:type="character" w:customStyle="1" w:styleId="WW8Num18z0">
    <w:name w:val="WW8Num18z0"/>
    <w:rsid w:val="00AD1CF0"/>
    <w:rPr>
      <w:rFonts w:cs="Times New Roman"/>
      <w:i/>
      <w:sz w:val="20"/>
    </w:rPr>
  </w:style>
  <w:style w:type="character" w:customStyle="1" w:styleId="WW8Num18z1">
    <w:name w:val="WW8Num18z1"/>
    <w:rsid w:val="00AD1CF0"/>
  </w:style>
  <w:style w:type="character" w:customStyle="1" w:styleId="WW8Num18z2">
    <w:name w:val="WW8Num18z2"/>
    <w:rsid w:val="00AD1CF0"/>
  </w:style>
  <w:style w:type="character" w:customStyle="1" w:styleId="WW8Num18z3">
    <w:name w:val="WW8Num18z3"/>
    <w:rsid w:val="00AD1CF0"/>
  </w:style>
  <w:style w:type="character" w:customStyle="1" w:styleId="WW8Num18z4">
    <w:name w:val="WW8Num18z4"/>
    <w:rsid w:val="00AD1CF0"/>
  </w:style>
  <w:style w:type="character" w:customStyle="1" w:styleId="WW8Num18z5">
    <w:name w:val="WW8Num18z5"/>
    <w:rsid w:val="00AD1CF0"/>
  </w:style>
  <w:style w:type="character" w:customStyle="1" w:styleId="WW8Num18z6">
    <w:name w:val="WW8Num18z6"/>
    <w:rsid w:val="00AD1CF0"/>
  </w:style>
  <w:style w:type="character" w:customStyle="1" w:styleId="WW8Num18z7">
    <w:name w:val="WW8Num18z7"/>
    <w:rsid w:val="00AD1CF0"/>
  </w:style>
  <w:style w:type="character" w:customStyle="1" w:styleId="WW8Num18z8">
    <w:name w:val="WW8Num18z8"/>
    <w:rsid w:val="00AD1CF0"/>
  </w:style>
  <w:style w:type="character" w:customStyle="1" w:styleId="WW8Num19z0">
    <w:name w:val="WW8Num19z0"/>
    <w:rsid w:val="00AD1CF0"/>
    <w:rPr>
      <w:rFonts w:ascii="GHEA Grapalat" w:hAnsi="GHEA Grapalat" w:cs="GHEA Grapalat"/>
    </w:rPr>
  </w:style>
  <w:style w:type="character" w:customStyle="1" w:styleId="WW8Num19z1">
    <w:name w:val="WW8Num19z1"/>
    <w:rsid w:val="00AD1CF0"/>
  </w:style>
  <w:style w:type="character" w:customStyle="1" w:styleId="WW8Num19z2">
    <w:name w:val="WW8Num19z2"/>
    <w:rsid w:val="00AD1CF0"/>
  </w:style>
  <w:style w:type="character" w:customStyle="1" w:styleId="WW8Num19z3">
    <w:name w:val="WW8Num19z3"/>
    <w:rsid w:val="00AD1CF0"/>
  </w:style>
  <w:style w:type="character" w:customStyle="1" w:styleId="WW8Num19z4">
    <w:name w:val="WW8Num19z4"/>
    <w:rsid w:val="00AD1CF0"/>
  </w:style>
  <w:style w:type="character" w:customStyle="1" w:styleId="WW8Num19z5">
    <w:name w:val="WW8Num19z5"/>
    <w:rsid w:val="00AD1CF0"/>
  </w:style>
  <w:style w:type="character" w:customStyle="1" w:styleId="WW8Num19z6">
    <w:name w:val="WW8Num19z6"/>
    <w:rsid w:val="00AD1CF0"/>
  </w:style>
  <w:style w:type="character" w:customStyle="1" w:styleId="WW8Num19z7">
    <w:name w:val="WW8Num19z7"/>
    <w:rsid w:val="00AD1CF0"/>
  </w:style>
  <w:style w:type="character" w:customStyle="1" w:styleId="WW8Num19z8">
    <w:name w:val="WW8Num19z8"/>
    <w:rsid w:val="00AD1CF0"/>
  </w:style>
  <w:style w:type="character" w:customStyle="1" w:styleId="WW8Num20z0">
    <w:name w:val="WW8Num20z0"/>
    <w:rsid w:val="00AD1CF0"/>
    <w:rPr>
      <w:rFonts w:ascii="GHEA Grapalat" w:hAnsi="GHEA Grapalat" w:cs="GHEA Grapalat"/>
      <w:sz w:val="18"/>
      <w:szCs w:val="18"/>
      <w:lang w:val="pt-BR"/>
    </w:rPr>
  </w:style>
  <w:style w:type="character" w:customStyle="1" w:styleId="WW8Num21z0">
    <w:name w:val="WW8Num21z0"/>
    <w:rsid w:val="00AD1CF0"/>
    <w:rPr>
      <w:rFonts w:ascii="GHEA Grapalat" w:eastAsia="Calibri" w:hAnsi="GHEA Grapalat" w:cs="Times New Roman"/>
      <w:i w:val="0"/>
    </w:rPr>
  </w:style>
  <w:style w:type="character" w:customStyle="1" w:styleId="WW8Num21z1">
    <w:name w:val="WW8Num21z1"/>
    <w:rsid w:val="00AD1CF0"/>
    <w:rPr>
      <w:rFonts w:ascii="Courier New" w:hAnsi="Courier New" w:cs="Courier New"/>
    </w:rPr>
  </w:style>
  <w:style w:type="character" w:customStyle="1" w:styleId="WW8Num21z2">
    <w:name w:val="WW8Num21z2"/>
    <w:rsid w:val="00AD1CF0"/>
    <w:rPr>
      <w:rFonts w:ascii="Wingdings" w:hAnsi="Wingdings" w:cs="Wingdings"/>
    </w:rPr>
  </w:style>
  <w:style w:type="character" w:customStyle="1" w:styleId="WW8Num21z3">
    <w:name w:val="WW8Num21z3"/>
    <w:rsid w:val="00AD1CF0"/>
    <w:rPr>
      <w:rFonts w:ascii="Symbol" w:hAnsi="Symbol" w:cs="Symbol"/>
    </w:rPr>
  </w:style>
  <w:style w:type="character" w:customStyle="1" w:styleId="WW8Num22z0">
    <w:name w:val="WW8Num22z0"/>
    <w:rsid w:val="00AD1CF0"/>
    <w:rPr>
      <w:i w:val="0"/>
      <w:sz w:val="24"/>
      <w:szCs w:val="24"/>
    </w:rPr>
  </w:style>
  <w:style w:type="character" w:customStyle="1" w:styleId="WW8Num22z1">
    <w:name w:val="WW8Num22z1"/>
    <w:rsid w:val="00AD1CF0"/>
  </w:style>
  <w:style w:type="character" w:customStyle="1" w:styleId="WW8Num22z2">
    <w:name w:val="WW8Num22z2"/>
    <w:rsid w:val="00AD1CF0"/>
  </w:style>
  <w:style w:type="character" w:customStyle="1" w:styleId="WW8Num22z3">
    <w:name w:val="WW8Num22z3"/>
    <w:rsid w:val="00AD1CF0"/>
  </w:style>
  <w:style w:type="character" w:customStyle="1" w:styleId="WW8Num22z4">
    <w:name w:val="WW8Num22z4"/>
    <w:rsid w:val="00AD1CF0"/>
  </w:style>
  <w:style w:type="character" w:customStyle="1" w:styleId="WW8Num22z5">
    <w:name w:val="WW8Num22z5"/>
    <w:rsid w:val="00AD1CF0"/>
  </w:style>
  <w:style w:type="character" w:customStyle="1" w:styleId="WW8Num22z6">
    <w:name w:val="WW8Num22z6"/>
    <w:rsid w:val="00AD1CF0"/>
  </w:style>
  <w:style w:type="character" w:customStyle="1" w:styleId="WW8Num22z7">
    <w:name w:val="WW8Num22z7"/>
    <w:rsid w:val="00AD1CF0"/>
  </w:style>
  <w:style w:type="character" w:customStyle="1" w:styleId="WW8Num22z8">
    <w:name w:val="WW8Num22z8"/>
    <w:rsid w:val="00AD1CF0"/>
  </w:style>
  <w:style w:type="character" w:customStyle="1" w:styleId="WW8Num23z0">
    <w:name w:val="WW8Num23z0"/>
    <w:rsid w:val="00AD1CF0"/>
  </w:style>
  <w:style w:type="character" w:customStyle="1" w:styleId="WW8Num23z1">
    <w:name w:val="WW8Num23z1"/>
    <w:rsid w:val="00AD1CF0"/>
  </w:style>
  <w:style w:type="character" w:customStyle="1" w:styleId="WW8Num23z2">
    <w:name w:val="WW8Num23z2"/>
    <w:rsid w:val="00AD1CF0"/>
  </w:style>
  <w:style w:type="character" w:customStyle="1" w:styleId="WW8Num23z3">
    <w:name w:val="WW8Num23z3"/>
    <w:rsid w:val="00AD1CF0"/>
  </w:style>
  <w:style w:type="character" w:customStyle="1" w:styleId="WW8Num23z4">
    <w:name w:val="WW8Num23z4"/>
    <w:rsid w:val="00AD1CF0"/>
  </w:style>
  <w:style w:type="character" w:customStyle="1" w:styleId="WW8Num23z5">
    <w:name w:val="WW8Num23z5"/>
    <w:rsid w:val="00AD1CF0"/>
  </w:style>
  <w:style w:type="character" w:customStyle="1" w:styleId="WW8Num23z6">
    <w:name w:val="WW8Num23z6"/>
    <w:rsid w:val="00AD1CF0"/>
  </w:style>
  <w:style w:type="character" w:customStyle="1" w:styleId="WW8Num23z7">
    <w:name w:val="WW8Num23z7"/>
    <w:rsid w:val="00AD1CF0"/>
  </w:style>
  <w:style w:type="character" w:customStyle="1" w:styleId="WW8Num23z8">
    <w:name w:val="WW8Num23z8"/>
    <w:rsid w:val="00AD1CF0"/>
  </w:style>
  <w:style w:type="character" w:customStyle="1" w:styleId="WW8Num24z0">
    <w:name w:val="WW8Num24z0"/>
    <w:rsid w:val="00AD1CF0"/>
  </w:style>
  <w:style w:type="character" w:customStyle="1" w:styleId="WW8Num24z1">
    <w:name w:val="WW8Num24z1"/>
    <w:rsid w:val="00AD1CF0"/>
  </w:style>
  <w:style w:type="character" w:customStyle="1" w:styleId="WW8Num24z2">
    <w:name w:val="WW8Num24z2"/>
    <w:rsid w:val="00AD1CF0"/>
  </w:style>
  <w:style w:type="character" w:customStyle="1" w:styleId="WW8Num24z3">
    <w:name w:val="WW8Num24z3"/>
    <w:rsid w:val="00AD1CF0"/>
  </w:style>
  <w:style w:type="character" w:customStyle="1" w:styleId="WW8Num24z4">
    <w:name w:val="WW8Num24z4"/>
    <w:rsid w:val="00AD1CF0"/>
  </w:style>
  <w:style w:type="character" w:customStyle="1" w:styleId="WW8Num24z5">
    <w:name w:val="WW8Num24z5"/>
    <w:rsid w:val="00AD1CF0"/>
  </w:style>
  <w:style w:type="character" w:customStyle="1" w:styleId="WW8Num24z6">
    <w:name w:val="WW8Num24z6"/>
    <w:rsid w:val="00AD1CF0"/>
  </w:style>
  <w:style w:type="character" w:customStyle="1" w:styleId="WW8Num24z7">
    <w:name w:val="WW8Num24z7"/>
    <w:rsid w:val="00AD1CF0"/>
  </w:style>
  <w:style w:type="character" w:customStyle="1" w:styleId="WW8Num24z8">
    <w:name w:val="WW8Num24z8"/>
    <w:rsid w:val="00AD1CF0"/>
  </w:style>
  <w:style w:type="character" w:customStyle="1" w:styleId="WW8Num25z0">
    <w:name w:val="WW8Num25z0"/>
    <w:rsid w:val="00AD1CF0"/>
    <w:rPr>
      <w:b w:val="0"/>
      <w:sz w:val="24"/>
      <w:szCs w:val="24"/>
    </w:rPr>
  </w:style>
  <w:style w:type="character" w:customStyle="1" w:styleId="WW8Num25z1">
    <w:name w:val="WW8Num25z1"/>
    <w:rsid w:val="00AD1CF0"/>
    <w:rPr>
      <w:rFonts w:cs="Arial"/>
      <w:b w:val="0"/>
      <w:sz w:val="24"/>
    </w:rPr>
  </w:style>
  <w:style w:type="character" w:customStyle="1" w:styleId="WW8Num26z0">
    <w:name w:val="WW8Num26z0"/>
    <w:rsid w:val="00AD1CF0"/>
    <w:rPr>
      <w:rFonts w:cs="GHEA Grapalat"/>
    </w:rPr>
  </w:style>
  <w:style w:type="character" w:customStyle="1" w:styleId="WW8Num26z1">
    <w:name w:val="WW8Num26z1"/>
    <w:rsid w:val="00AD1CF0"/>
  </w:style>
  <w:style w:type="character" w:customStyle="1" w:styleId="WW8Num26z2">
    <w:name w:val="WW8Num26z2"/>
    <w:rsid w:val="00AD1CF0"/>
  </w:style>
  <w:style w:type="character" w:customStyle="1" w:styleId="WW8Num26z3">
    <w:name w:val="WW8Num26z3"/>
    <w:rsid w:val="00AD1CF0"/>
  </w:style>
  <w:style w:type="character" w:customStyle="1" w:styleId="WW8Num26z4">
    <w:name w:val="WW8Num26z4"/>
    <w:rsid w:val="00AD1CF0"/>
  </w:style>
  <w:style w:type="character" w:customStyle="1" w:styleId="WW8Num26z5">
    <w:name w:val="WW8Num26z5"/>
    <w:rsid w:val="00AD1CF0"/>
  </w:style>
  <w:style w:type="character" w:customStyle="1" w:styleId="WW8Num26z6">
    <w:name w:val="WW8Num26z6"/>
    <w:rsid w:val="00AD1CF0"/>
  </w:style>
  <w:style w:type="character" w:customStyle="1" w:styleId="WW8Num26z7">
    <w:name w:val="WW8Num26z7"/>
    <w:rsid w:val="00AD1CF0"/>
  </w:style>
  <w:style w:type="character" w:customStyle="1" w:styleId="WW8Num26z8">
    <w:name w:val="WW8Num26z8"/>
    <w:rsid w:val="00AD1CF0"/>
  </w:style>
  <w:style w:type="character" w:customStyle="1" w:styleId="WW8Num27z0">
    <w:name w:val="WW8Num27z0"/>
    <w:rsid w:val="00AD1CF0"/>
  </w:style>
  <w:style w:type="character" w:customStyle="1" w:styleId="WW8Num27z1">
    <w:name w:val="WW8Num27z1"/>
    <w:rsid w:val="00AD1CF0"/>
  </w:style>
  <w:style w:type="character" w:customStyle="1" w:styleId="WW8Num27z2">
    <w:name w:val="WW8Num27z2"/>
    <w:rsid w:val="00AD1CF0"/>
  </w:style>
  <w:style w:type="character" w:customStyle="1" w:styleId="WW8Num27z3">
    <w:name w:val="WW8Num27z3"/>
    <w:rsid w:val="00AD1CF0"/>
  </w:style>
  <w:style w:type="character" w:customStyle="1" w:styleId="WW8Num27z4">
    <w:name w:val="WW8Num27z4"/>
    <w:rsid w:val="00AD1CF0"/>
  </w:style>
  <w:style w:type="character" w:customStyle="1" w:styleId="WW8Num27z5">
    <w:name w:val="WW8Num27z5"/>
    <w:rsid w:val="00AD1CF0"/>
  </w:style>
  <w:style w:type="character" w:customStyle="1" w:styleId="WW8Num27z6">
    <w:name w:val="WW8Num27z6"/>
    <w:rsid w:val="00AD1CF0"/>
  </w:style>
  <w:style w:type="character" w:customStyle="1" w:styleId="WW8Num27z7">
    <w:name w:val="WW8Num27z7"/>
    <w:rsid w:val="00AD1CF0"/>
  </w:style>
  <w:style w:type="character" w:customStyle="1" w:styleId="WW8Num27z8">
    <w:name w:val="WW8Num27z8"/>
    <w:rsid w:val="00AD1CF0"/>
  </w:style>
  <w:style w:type="character" w:customStyle="1" w:styleId="WW8Num28z0">
    <w:name w:val="WW8Num28z0"/>
    <w:rsid w:val="00AD1CF0"/>
  </w:style>
  <w:style w:type="character" w:customStyle="1" w:styleId="WW8Num28z1">
    <w:name w:val="WW8Num28z1"/>
    <w:rsid w:val="00AD1CF0"/>
  </w:style>
  <w:style w:type="character" w:customStyle="1" w:styleId="WW8Num28z2">
    <w:name w:val="WW8Num28z2"/>
    <w:rsid w:val="00AD1CF0"/>
  </w:style>
  <w:style w:type="character" w:customStyle="1" w:styleId="WW8Num28z3">
    <w:name w:val="WW8Num28z3"/>
    <w:rsid w:val="00AD1CF0"/>
  </w:style>
  <w:style w:type="character" w:customStyle="1" w:styleId="WW8Num28z4">
    <w:name w:val="WW8Num28z4"/>
    <w:rsid w:val="00AD1CF0"/>
  </w:style>
  <w:style w:type="character" w:customStyle="1" w:styleId="WW8Num28z5">
    <w:name w:val="WW8Num28z5"/>
    <w:rsid w:val="00AD1CF0"/>
  </w:style>
  <w:style w:type="character" w:customStyle="1" w:styleId="WW8Num28z6">
    <w:name w:val="WW8Num28z6"/>
    <w:rsid w:val="00AD1CF0"/>
  </w:style>
  <w:style w:type="character" w:customStyle="1" w:styleId="WW8Num28z7">
    <w:name w:val="WW8Num28z7"/>
    <w:rsid w:val="00AD1CF0"/>
  </w:style>
  <w:style w:type="character" w:customStyle="1" w:styleId="WW8Num28z8">
    <w:name w:val="WW8Num28z8"/>
    <w:rsid w:val="00AD1CF0"/>
  </w:style>
  <w:style w:type="character" w:customStyle="1" w:styleId="WW8Num29z0">
    <w:name w:val="WW8Num29z0"/>
    <w:rsid w:val="00AD1CF0"/>
  </w:style>
  <w:style w:type="character" w:customStyle="1" w:styleId="WW8Num29z1">
    <w:name w:val="WW8Num29z1"/>
    <w:rsid w:val="00AD1CF0"/>
  </w:style>
  <w:style w:type="character" w:customStyle="1" w:styleId="WW8Num29z2">
    <w:name w:val="WW8Num29z2"/>
    <w:rsid w:val="00AD1CF0"/>
  </w:style>
  <w:style w:type="character" w:customStyle="1" w:styleId="WW8Num29z3">
    <w:name w:val="WW8Num29z3"/>
    <w:rsid w:val="00AD1CF0"/>
  </w:style>
  <w:style w:type="character" w:customStyle="1" w:styleId="WW8Num29z4">
    <w:name w:val="WW8Num29z4"/>
    <w:rsid w:val="00AD1CF0"/>
  </w:style>
  <w:style w:type="character" w:customStyle="1" w:styleId="WW8Num29z5">
    <w:name w:val="WW8Num29z5"/>
    <w:rsid w:val="00AD1CF0"/>
  </w:style>
  <w:style w:type="character" w:customStyle="1" w:styleId="WW8Num29z6">
    <w:name w:val="WW8Num29z6"/>
    <w:rsid w:val="00AD1CF0"/>
  </w:style>
  <w:style w:type="character" w:customStyle="1" w:styleId="WW8Num29z7">
    <w:name w:val="WW8Num29z7"/>
    <w:rsid w:val="00AD1CF0"/>
  </w:style>
  <w:style w:type="character" w:customStyle="1" w:styleId="WW8Num29z8">
    <w:name w:val="WW8Num29z8"/>
    <w:rsid w:val="00AD1CF0"/>
  </w:style>
  <w:style w:type="character" w:customStyle="1" w:styleId="WW8Num30z0">
    <w:name w:val="WW8Num30z0"/>
    <w:rsid w:val="00AD1CF0"/>
    <w:rPr>
      <w:rFonts w:ascii="Symbol" w:hAnsi="Symbol" w:cs="Symbol"/>
    </w:rPr>
  </w:style>
  <w:style w:type="character" w:customStyle="1" w:styleId="WW8Num30z1">
    <w:name w:val="WW8Num30z1"/>
    <w:rsid w:val="00AD1CF0"/>
    <w:rPr>
      <w:rFonts w:ascii="Courier New" w:hAnsi="Courier New" w:cs="Courier New"/>
    </w:rPr>
  </w:style>
  <w:style w:type="character" w:customStyle="1" w:styleId="WW8Num30z2">
    <w:name w:val="WW8Num30z2"/>
    <w:rsid w:val="00AD1CF0"/>
    <w:rPr>
      <w:rFonts w:ascii="Wingdings" w:hAnsi="Wingdings" w:cs="Wingdings"/>
    </w:rPr>
  </w:style>
  <w:style w:type="character" w:customStyle="1" w:styleId="WW8Num31z0">
    <w:name w:val="WW8Num31z0"/>
    <w:rsid w:val="00AD1CF0"/>
  </w:style>
  <w:style w:type="character" w:customStyle="1" w:styleId="WW8Num32z0">
    <w:name w:val="WW8Num32z0"/>
    <w:rsid w:val="00AD1CF0"/>
    <w:rPr>
      <w:rFonts w:ascii="Symbol" w:eastAsia="Times New Roman" w:hAnsi="Symbol" w:cs="Arial Armenian"/>
    </w:rPr>
  </w:style>
  <w:style w:type="character" w:customStyle="1" w:styleId="WW8Num32z1">
    <w:name w:val="WW8Num32z1"/>
    <w:rsid w:val="00AD1CF0"/>
    <w:rPr>
      <w:rFonts w:ascii="Courier New" w:hAnsi="Courier New" w:cs="Courier New"/>
    </w:rPr>
  </w:style>
  <w:style w:type="character" w:customStyle="1" w:styleId="WW8Num32z2">
    <w:name w:val="WW8Num32z2"/>
    <w:rsid w:val="00AD1CF0"/>
    <w:rPr>
      <w:rFonts w:ascii="Wingdings" w:hAnsi="Wingdings" w:cs="Wingdings"/>
    </w:rPr>
  </w:style>
  <w:style w:type="character" w:customStyle="1" w:styleId="WW8Num32z3">
    <w:name w:val="WW8Num32z3"/>
    <w:rsid w:val="00AD1CF0"/>
    <w:rPr>
      <w:rFonts w:ascii="Symbol" w:hAnsi="Symbol" w:cs="Symbol"/>
    </w:rPr>
  </w:style>
  <w:style w:type="character" w:customStyle="1" w:styleId="WW8Num33z0">
    <w:name w:val="WW8Num33z0"/>
    <w:rsid w:val="00AD1CF0"/>
  </w:style>
  <w:style w:type="character" w:customStyle="1" w:styleId="WW8Num33z1">
    <w:name w:val="WW8Num33z1"/>
    <w:rsid w:val="00AD1CF0"/>
  </w:style>
  <w:style w:type="character" w:customStyle="1" w:styleId="WW8Num33z2">
    <w:name w:val="WW8Num33z2"/>
    <w:rsid w:val="00AD1CF0"/>
  </w:style>
  <w:style w:type="character" w:customStyle="1" w:styleId="WW8Num33z3">
    <w:name w:val="WW8Num33z3"/>
    <w:rsid w:val="00AD1CF0"/>
  </w:style>
  <w:style w:type="character" w:customStyle="1" w:styleId="WW8Num33z4">
    <w:name w:val="WW8Num33z4"/>
    <w:rsid w:val="00AD1CF0"/>
  </w:style>
  <w:style w:type="character" w:customStyle="1" w:styleId="WW8Num33z5">
    <w:name w:val="WW8Num33z5"/>
    <w:rsid w:val="00AD1CF0"/>
  </w:style>
  <w:style w:type="character" w:customStyle="1" w:styleId="WW8Num33z6">
    <w:name w:val="WW8Num33z6"/>
    <w:rsid w:val="00AD1CF0"/>
  </w:style>
  <w:style w:type="character" w:customStyle="1" w:styleId="WW8Num33z7">
    <w:name w:val="WW8Num33z7"/>
    <w:rsid w:val="00AD1CF0"/>
  </w:style>
  <w:style w:type="character" w:customStyle="1" w:styleId="WW8Num33z8">
    <w:name w:val="WW8Num33z8"/>
    <w:rsid w:val="00AD1CF0"/>
  </w:style>
  <w:style w:type="character" w:customStyle="1" w:styleId="WW8Num34z0">
    <w:name w:val="WW8Num34z0"/>
    <w:rsid w:val="00AD1CF0"/>
    <w:rPr>
      <w:rFonts w:cs="Times New Roman"/>
      <w:i/>
      <w:sz w:val="20"/>
    </w:rPr>
  </w:style>
  <w:style w:type="character" w:customStyle="1" w:styleId="WW8Num34z1">
    <w:name w:val="WW8Num34z1"/>
    <w:rsid w:val="00AD1CF0"/>
  </w:style>
  <w:style w:type="character" w:customStyle="1" w:styleId="WW8Num34z2">
    <w:name w:val="WW8Num34z2"/>
    <w:rsid w:val="00AD1CF0"/>
  </w:style>
  <w:style w:type="character" w:customStyle="1" w:styleId="WW8Num34z3">
    <w:name w:val="WW8Num34z3"/>
    <w:rsid w:val="00AD1CF0"/>
  </w:style>
  <w:style w:type="character" w:customStyle="1" w:styleId="WW8Num34z4">
    <w:name w:val="WW8Num34z4"/>
    <w:rsid w:val="00AD1CF0"/>
  </w:style>
  <w:style w:type="character" w:customStyle="1" w:styleId="WW8Num34z5">
    <w:name w:val="WW8Num34z5"/>
    <w:rsid w:val="00AD1CF0"/>
  </w:style>
  <w:style w:type="character" w:customStyle="1" w:styleId="WW8Num34z6">
    <w:name w:val="WW8Num34z6"/>
    <w:rsid w:val="00AD1CF0"/>
  </w:style>
  <w:style w:type="character" w:customStyle="1" w:styleId="WW8Num34z7">
    <w:name w:val="WW8Num34z7"/>
    <w:rsid w:val="00AD1CF0"/>
  </w:style>
  <w:style w:type="character" w:customStyle="1" w:styleId="WW8Num34z8">
    <w:name w:val="WW8Num34z8"/>
    <w:rsid w:val="00AD1CF0"/>
  </w:style>
  <w:style w:type="character" w:customStyle="1" w:styleId="WW8Num35z0">
    <w:name w:val="WW8Num35z0"/>
    <w:rsid w:val="00AD1CF0"/>
  </w:style>
  <w:style w:type="character" w:customStyle="1" w:styleId="WW8Num35z1">
    <w:name w:val="WW8Num35z1"/>
    <w:rsid w:val="00AD1CF0"/>
  </w:style>
  <w:style w:type="character" w:customStyle="1" w:styleId="WW8Num35z2">
    <w:name w:val="WW8Num35z2"/>
    <w:rsid w:val="00AD1CF0"/>
  </w:style>
  <w:style w:type="character" w:customStyle="1" w:styleId="WW8Num35z3">
    <w:name w:val="WW8Num35z3"/>
    <w:rsid w:val="00AD1CF0"/>
  </w:style>
  <w:style w:type="character" w:customStyle="1" w:styleId="WW8Num35z4">
    <w:name w:val="WW8Num35z4"/>
    <w:rsid w:val="00AD1CF0"/>
  </w:style>
  <w:style w:type="character" w:customStyle="1" w:styleId="WW8Num35z5">
    <w:name w:val="WW8Num35z5"/>
    <w:rsid w:val="00AD1CF0"/>
  </w:style>
  <w:style w:type="character" w:customStyle="1" w:styleId="WW8Num35z6">
    <w:name w:val="WW8Num35z6"/>
    <w:rsid w:val="00AD1CF0"/>
  </w:style>
  <w:style w:type="character" w:customStyle="1" w:styleId="WW8Num35z7">
    <w:name w:val="WW8Num35z7"/>
    <w:rsid w:val="00AD1CF0"/>
  </w:style>
  <w:style w:type="character" w:customStyle="1" w:styleId="WW8Num35z8">
    <w:name w:val="WW8Num35z8"/>
    <w:rsid w:val="00AD1CF0"/>
  </w:style>
  <w:style w:type="character" w:customStyle="1" w:styleId="WW8Num36z0">
    <w:name w:val="WW8Num36z0"/>
    <w:rsid w:val="00AD1CF0"/>
  </w:style>
  <w:style w:type="character" w:customStyle="1" w:styleId="WW8Num36z1">
    <w:name w:val="WW8Num36z1"/>
    <w:rsid w:val="00AD1CF0"/>
  </w:style>
  <w:style w:type="character" w:customStyle="1" w:styleId="WW8Num36z2">
    <w:name w:val="WW8Num36z2"/>
    <w:rsid w:val="00AD1CF0"/>
  </w:style>
  <w:style w:type="character" w:customStyle="1" w:styleId="WW8Num36z3">
    <w:name w:val="WW8Num36z3"/>
    <w:rsid w:val="00AD1CF0"/>
  </w:style>
  <w:style w:type="character" w:customStyle="1" w:styleId="WW8Num36z4">
    <w:name w:val="WW8Num36z4"/>
    <w:rsid w:val="00AD1CF0"/>
  </w:style>
  <w:style w:type="character" w:customStyle="1" w:styleId="WW8Num36z5">
    <w:name w:val="WW8Num36z5"/>
    <w:rsid w:val="00AD1CF0"/>
  </w:style>
  <w:style w:type="character" w:customStyle="1" w:styleId="WW8Num36z6">
    <w:name w:val="WW8Num36z6"/>
    <w:rsid w:val="00AD1CF0"/>
  </w:style>
  <w:style w:type="character" w:customStyle="1" w:styleId="WW8Num36z7">
    <w:name w:val="WW8Num36z7"/>
    <w:rsid w:val="00AD1CF0"/>
  </w:style>
  <w:style w:type="character" w:customStyle="1" w:styleId="WW8Num36z8">
    <w:name w:val="WW8Num36z8"/>
    <w:rsid w:val="00AD1CF0"/>
  </w:style>
  <w:style w:type="character" w:customStyle="1" w:styleId="WW8Num37z0">
    <w:name w:val="WW8Num37z0"/>
    <w:rsid w:val="00AD1CF0"/>
    <w:rPr>
      <w:rFonts w:cs="Arial"/>
      <w:b w:val="0"/>
      <w:sz w:val="24"/>
    </w:rPr>
  </w:style>
  <w:style w:type="character" w:customStyle="1" w:styleId="WW8Num37z1">
    <w:name w:val="WW8Num37z1"/>
    <w:rsid w:val="00AD1CF0"/>
  </w:style>
  <w:style w:type="character" w:customStyle="1" w:styleId="WW8Num37z2">
    <w:name w:val="WW8Num37z2"/>
    <w:rsid w:val="00AD1CF0"/>
  </w:style>
  <w:style w:type="character" w:customStyle="1" w:styleId="WW8Num37z3">
    <w:name w:val="WW8Num37z3"/>
    <w:rsid w:val="00AD1CF0"/>
  </w:style>
  <w:style w:type="character" w:customStyle="1" w:styleId="WW8Num37z4">
    <w:name w:val="WW8Num37z4"/>
    <w:rsid w:val="00AD1CF0"/>
  </w:style>
  <w:style w:type="character" w:customStyle="1" w:styleId="WW8Num37z5">
    <w:name w:val="WW8Num37z5"/>
    <w:rsid w:val="00AD1CF0"/>
  </w:style>
  <w:style w:type="character" w:customStyle="1" w:styleId="WW8Num37z6">
    <w:name w:val="WW8Num37z6"/>
    <w:rsid w:val="00AD1CF0"/>
  </w:style>
  <w:style w:type="character" w:customStyle="1" w:styleId="WW8Num37z7">
    <w:name w:val="WW8Num37z7"/>
    <w:rsid w:val="00AD1CF0"/>
  </w:style>
  <w:style w:type="character" w:customStyle="1" w:styleId="WW8Num37z8">
    <w:name w:val="WW8Num37z8"/>
    <w:rsid w:val="00AD1CF0"/>
  </w:style>
  <w:style w:type="character" w:customStyle="1" w:styleId="FootnoteCharacters">
    <w:name w:val="Footnote Characters"/>
    <w:rsid w:val="00AD1CF0"/>
    <w:rPr>
      <w:vertAlign w:val="superscript"/>
    </w:rPr>
  </w:style>
  <w:style w:type="character" w:customStyle="1" w:styleId="EndnoteCharacters">
    <w:name w:val="Endnote Characters"/>
    <w:rsid w:val="00AD1CF0"/>
    <w:rPr>
      <w:vertAlign w:val="superscript"/>
    </w:rPr>
  </w:style>
  <w:style w:type="character" w:customStyle="1" w:styleId="CommentTextChar">
    <w:name w:val="Comment Text Char"/>
    <w:rsid w:val="00AD1CF0"/>
    <w:rPr>
      <w:rFonts w:ascii="Times Armenian" w:hAnsi="Times Armenian" w:cs="Times Armenian"/>
    </w:rPr>
  </w:style>
  <w:style w:type="character" w:customStyle="1" w:styleId="CharChar4">
    <w:name w:val="Char Char4"/>
    <w:rsid w:val="00AD1CF0"/>
    <w:rPr>
      <w:sz w:val="24"/>
      <w:szCs w:val="24"/>
      <w:lang w:val="en-US" w:bidi="ar-SA"/>
    </w:rPr>
  </w:style>
  <w:style w:type="character" w:customStyle="1" w:styleId="CharChar5">
    <w:name w:val="Char Char5"/>
    <w:rsid w:val="00AD1CF0"/>
    <w:rPr>
      <w:sz w:val="24"/>
      <w:szCs w:val="24"/>
      <w:lang w:val="en-US" w:bidi="ar-SA"/>
    </w:rPr>
  </w:style>
  <w:style w:type="character" w:customStyle="1" w:styleId="12">
    <w:name w:val="Основной текст1"/>
    <w:rsid w:val="00AD1CF0"/>
    <w:rPr>
      <w:rFonts w:ascii="Sylfaen" w:eastAsia="Sylfaen" w:hAnsi="Sylfaen" w:cs="Sylfaen"/>
      <w:b w:val="0"/>
      <w:bCs w:val="0"/>
      <w:i w:val="0"/>
      <w:iCs w:val="0"/>
      <w:caps w:val="0"/>
      <w:smallCaps w:val="0"/>
      <w:strike w:val="0"/>
      <w:dstrike w:val="0"/>
      <w:color w:val="000000"/>
      <w:spacing w:val="0"/>
      <w:w w:val="100"/>
      <w:position w:val="0"/>
      <w:sz w:val="22"/>
      <w:szCs w:val="22"/>
      <w:u w:val="none"/>
      <w:vertAlign w:val="baseline"/>
      <w:lang w:val="hy-AM"/>
    </w:rPr>
  </w:style>
  <w:style w:type="character" w:customStyle="1" w:styleId="apple-converted-space">
    <w:name w:val="apple-converted-space"/>
    <w:rsid w:val="00AD1CF0"/>
  </w:style>
  <w:style w:type="character" w:customStyle="1" w:styleId="Arial105pt-1pt">
    <w:name w:val="Основной текст + Arial;10.5 pt;Курсив;Интервал -1 pt"/>
    <w:rsid w:val="00AD1CF0"/>
    <w:rPr>
      <w:rFonts w:ascii="Arial" w:eastAsia="Arial" w:hAnsi="Arial" w:cs="Arial"/>
      <w:b w:val="0"/>
      <w:bCs w:val="0"/>
      <w:i/>
      <w:iCs/>
      <w:caps w:val="0"/>
      <w:smallCaps w:val="0"/>
      <w:strike w:val="0"/>
      <w:dstrike w:val="0"/>
      <w:color w:val="000000"/>
      <w:spacing w:val="0"/>
      <w:w w:val="100"/>
      <w:position w:val="0"/>
      <w:sz w:val="21"/>
      <w:szCs w:val="21"/>
      <w:u w:val="none"/>
      <w:vertAlign w:val="baseline"/>
      <w:lang w:val="hy-AM"/>
    </w:rPr>
  </w:style>
  <w:style w:type="character" w:customStyle="1" w:styleId="UnresolvedMention">
    <w:name w:val="Unresolved Mention"/>
    <w:uiPriority w:val="99"/>
    <w:rsid w:val="00AD1CF0"/>
    <w:rPr>
      <w:color w:val="605E5C"/>
      <w:shd w:val="clear" w:color="auto" w:fill="E1DFDD"/>
    </w:rPr>
  </w:style>
  <w:style w:type="character" w:customStyle="1" w:styleId="CommentSubjectChar">
    <w:name w:val="Comment Subject Char"/>
    <w:rsid w:val="00AD1CF0"/>
    <w:rPr>
      <w:rFonts w:ascii="Times Armenian" w:hAnsi="Times Armenian" w:cs="Times Armenian"/>
      <w:b/>
      <w:bCs/>
      <w:lang w:val="en-US"/>
    </w:rPr>
  </w:style>
  <w:style w:type="character" w:customStyle="1" w:styleId="EndnoteTextChar">
    <w:name w:val="Endnote Text Char"/>
    <w:rsid w:val="00AD1CF0"/>
    <w:rPr>
      <w:rFonts w:ascii="Times Armenian" w:hAnsi="Times Armenian" w:cs="Times Armenian"/>
    </w:rPr>
  </w:style>
  <w:style w:type="character" w:customStyle="1" w:styleId="DocumentMapChar">
    <w:name w:val="Document Map Char"/>
    <w:rsid w:val="00AD1CF0"/>
    <w:rPr>
      <w:rFonts w:ascii="Tahoma" w:hAnsi="Tahoma" w:cs="Tahoma"/>
      <w:shd w:val="clear" w:color="auto" w:fill="000080"/>
    </w:rPr>
  </w:style>
  <w:style w:type="character" w:customStyle="1" w:styleId="BodyTextChar1">
    <w:name w:val="Body Text Char1"/>
    <w:rsid w:val="00AD1CF0"/>
    <w:rPr>
      <w:sz w:val="24"/>
      <w:szCs w:val="24"/>
      <w:lang w:val="en-US" w:bidi="ar-SA"/>
    </w:rPr>
  </w:style>
  <w:style w:type="character" w:customStyle="1" w:styleId="ListLabel1">
    <w:name w:val="ListLabel 1"/>
    <w:rsid w:val="00AD1CF0"/>
    <w:rPr>
      <w:rFonts w:ascii="GHEA Grapalat" w:hAnsi="GHEA Grapalat" w:cs="Symbol"/>
      <w:sz w:val="20"/>
      <w:szCs w:val="22"/>
      <w:lang w:val="hy-AM"/>
    </w:rPr>
  </w:style>
  <w:style w:type="character" w:customStyle="1" w:styleId="ListLabel2">
    <w:name w:val="ListLabel 2"/>
    <w:rsid w:val="00AD1CF0"/>
    <w:rPr>
      <w:rFonts w:cs="GHEA Grapalat"/>
      <w:sz w:val="18"/>
      <w:szCs w:val="18"/>
      <w:lang w:val="pt-BR"/>
    </w:rPr>
  </w:style>
  <w:style w:type="character" w:customStyle="1" w:styleId="ListLabel3">
    <w:name w:val="ListLabel 3"/>
    <w:rsid w:val="00AD1CF0"/>
    <w:rPr>
      <w:rFonts w:cs="GHEA Grapalat"/>
      <w:sz w:val="18"/>
      <w:szCs w:val="18"/>
      <w:lang w:val="pt-BR"/>
    </w:rPr>
  </w:style>
  <w:style w:type="character" w:customStyle="1" w:styleId="ListLabel4">
    <w:name w:val="ListLabel 4"/>
    <w:rsid w:val="00AD1CF0"/>
    <w:rPr>
      <w:rFonts w:cs="GHEA Grapalat"/>
      <w:sz w:val="18"/>
      <w:szCs w:val="18"/>
      <w:lang w:val="pt-BR"/>
    </w:rPr>
  </w:style>
  <w:style w:type="character" w:customStyle="1" w:styleId="ListLabel5">
    <w:name w:val="ListLabel 5"/>
    <w:rsid w:val="00AD1CF0"/>
    <w:rPr>
      <w:rFonts w:cs="GHEA Grapalat"/>
      <w:sz w:val="18"/>
      <w:szCs w:val="18"/>
      <w:lang w:val="pt-BR"/>
    </w:rPr>
  </w:style>
  <w:style w:type="character" w:customStyle="1" w:styleId="ListLabel6">
    <w:name w:val="ListLabel 6"/>
    <w:rsid w:val="00AD1CF0"/>
    <w:rPr>
      <w:rFonts w:cs="GHEA Grapalat"/>
      <w:sz w:val="18"/>
      <w:szCs w:val="18"/>
      <w:lang w:val="pt-BR"/>
    </w:rPr>
  </w:style>
  <w:style w:type="character" w:customStyle="1" w:styleId="ListLabel7">
    <w:name w:val="ListLabel 7"/>
    <w:rsid w:val="00AD1CF0"/>
    <w:rPr>
      <w:rFonts w:cs="GHEA Grapalat"/>
      <w:sz w:val="18"/>
      <w:szCs w:val="18"/>
      <w:lang w:val="pt-BR"/>
    </w:rPr>
  </w:style>
  <w:style w:type="character" w:customStyle="1" w:styleId="ListLabel8">
    <w:name w:val="ListLabel 8"/>
    <w:rsid w:val="00AD1CF0"/>
    <w:rPr>
      <w:rFonts w:cs="GHEA Grapalat"/>
      <w:sz w:val="18"/>
      <w:szCs w:val="18"/>
      <w:lang w:val="pt-BR"/>
    </w:rPr>
  </w:style>
  <w:style w:type="character" w:customStyle="1" w:styleId="ListLabel9">
    <w:name w:val="ListLabel 9"/>
    <w:rsid w:val="00AD1CF0"/>
    <w:rPr>
      <w:rFonts w:cs="GHEA Grapalat"/>
      <w:sz w:val="18"/>
      <w:szCs w:val="18"/>
      <w:lang w:val="pt-BR"/>
    </w:rPr>
  </w:style>
  <w:style w:type="character" w:customStyle="1" w:styleId="ListLabel10">
    <w:name w:val="ListLabel 10"/>
    <w:rsid w:val="00AD1CF0"/>
    <w:rPr>
      <w:rFonts w:cs="GHEA Grapalat"/>
      <w:sz w:val="18"/>
      <w:szCs w:val="18"/>
      <w:lang w:val="pt-BR"/>
    </w:rPr>
  </w:style>
  <w:style w:type="character" w:customStyle="1" w:styleId="ListLabel11">
    <w:name w:val="ListLabel 11"/>
    <w:rsid w:val="00AD1CF0"/>
    <w:rPr>
      <w:rFonts w:ascii="GHEA Grapalat" w:hAnsi="GHEA Grapalat"/>
      <w:b/>
      <w:sz w:val="20"/>
      <w:szCs w:val="24"/>
    </w:rPr>
  </w:style>
  <w:style w:type="character" w:customStyle="1" w:styleId="ListLabel12">
    <w:name w:val="ListLabel 12"/>
    <w:rsid w:val="00AD1CF0"/>
    <w:rPr>
      <w:rFonts w:cs="Arial"/>
      <w:b w:val="0"/>
      <w:sz w:val="24"/>
    </w:rPr>
  </w:style>
  <w:style w:type="character" w:customStyle="1" w:styleId="ListLabel13">
    <w:name w:val="ListLabel 13"/>
    <w:rsid w:val="00AD1CF0"/>
    <w:rPr>
      <w:rFonts w:cs="Arial"/>
      <w:b w:val="0"/>
      <w:sz w:val="24"/>
    </w:rPr>
  </w:style>
  <w:style w:type="character" w:customStyle="1" w:styleId="ListLabel14">
    <w:name w:val="ListLabel 14"/>
    <w:rsid w:val="00AD1CF0"/>
    <w:rPr>
      <w:rFonts w:cs="Arial"/>
      <w:b w:val="0"/>
      <w:sz w:val="24"/>
    </w:rPr>
  </w:style>
  <w:style w:type="character" w:customStyle="1" w:styleId="ListLabel15">
    <w:name w:val="ListLabel 15"/>
    <w:rsid w:val="00AD1CF0"/>
    <w:rPr>
      <w:rFonts w:cs="Arial"/>
      <w:b w:val="0"/>
      <w:sz w:val="24"/>
    </w:rPr>
  </w:style>
  <w:style w:type="character" w:customStyle="1" w:styleId="ListLabel16">
    <w:name w:val="ListLabel 16"/>
    <w:rsid w:val="00AD1CF0"/>
    <w:rPr>
      <w:rFonts w:cs="Arial"/>
      <w:b w:val="0"/>
      <w:sz w:val="24"/>
    </w:rPr>
  </w:style>
  <w:style w:type="character" w:customStyle="1" w:styleId="ListLabel17">
    <w:name w:val="ListLabel 17"/>
    <w:rsid w:val="00AD1CF0"/>
    <w:rPr>
      <w:rFonts w:cs="Arial"/>
      <w:b w:val="0"/>
      <w:sz w:val="24"/>
    </w:rPr>
  </w:style>
  <w:style w:type="character" w:customStyle="1" w:styleId="ListLabel18">
    <w:name w:val="ListLabel 18"/>
    <w:rsid w:val="00AD1CF0"/>
    <w:rPr>
      <w:rFonts w:cs="Arial"/>
      <w:b w:val="0"/>
      <w:sz w:val="24"/>
    </w:rPr>
  </w:style>
  <w:style w:type="character" w:customStyle="1" w:styleId="ListLabel19">
    <w:name w:val="ListLabel 19"/>
    <w:rsid w:val="00AD1CF0"/>
    <w:rPr>
      <w:rFonts w:cs="Arial"/>
      <w:b w:val="0"/>
      <w:sz w:val="24"/>
    </w:rPr>
  </w:style>
  <w:style w:type="character" w:customStyle="1" w:styleId="ListLabel20">
    <w:name w:val="ListLabel 20"/>
    <w:rsid w:val="00AD1CF0"/>
    <w:rPr>
      <w:rFonts w:cs="GHEA Grapalat"/>
    </w:rPr>
  </w:style>
  <w:style w:type="character" w:customStyle="1" w:styleId="ListLabel21">
    <w:name w:val="ListLabel 21"/>
    <w:rsid w:val="00AD1CF0"/>
    <w:rPr>
      <w:rFonts w:ascii="GHEA Grapalat" w:hAnsi="GHEA Grapalat" w:cs="GHEA Grapalat"/>
      <w:b/>
      <w:sz w:val="18"/>
    </w:rPr>
  </w:style>
  <w:style w:type="character" w:customStyle="1" w:styleId="ListLabel22">
    <w:name w:val="ListLabel 22"/>
    <w:rsid w:val="00AD1CF0"/>
    <w:rPr>
      <w:rFonts w:cs="GHEA Grapalat"/>
      <w:sz w:val="18"/>
      <w:szCs w:val="18"/>
      <w:lang w:val="pt-BR"/>
    </w:rPr>
  </w:style>
  <w:style w:type="character" w:customStyle="1" w:styleId="ListLabel23">
    <w:name w:val="ListLabel 23"/>
    <w:rsid w:val="00AD1CF0"/>
    <w:rPr>
      <w:rFonts w:ascii="GHEA Grapalat" w:hAnsi="GHEA Grapalat" w:cs="GHEA Grapalat"/>
      <w:sz w:val="18"/>
      <w:szCs w:val="18"/>
      <w:lang w:val="pt-BR"/>
    </w:rPr>
  </w:style>
  <w:style w:type="character" w:customStyle="1" w:styleId="ListLabel24">
    <w:name w:val="ListLabel 24"/>
    <w:rsid w:val="00AD1CF0"/>
    <w:rPr>
      <w:rFonts w:cs="GHEA Grapalat"/>
      <w:sz w:val="18"/>
      <w:szCs w:val="18"/>
      <w:lang w:val="pt-BR"/>
    </w:rPr>
  </w:style>
  <w:style w:type="character" w:customStyle="1" w:styleId="ListLabel25">
    <w:name w:val="ListLabel 25"/>
    <w:rsid w:val="00AD1CF0"/>
    <w:rPr>
      <w:rFonts w:cs="GHEA Grapalat"/>
      <w:sz w:val="18"/>
      <w:szCs w:val="18"/>
      <w:lang w:val="pt-BR"/>
    </w:rPr>
  </w:style>
  <w:style w:type="character" w:customStyle="1" w:styleId="ListLabel26">
    <w:name w:val="ListLabel 26"/>
    <w:rsid w:val="00AD1CF0"/>
    <w:rPr>
      <w:rFonts w:cs="GHEA Grapalat"/>
      <w:sz w:val="18"/>
      <w:szCs w:val="18"/>
      <w:lang w:val="pt-BR"/>
    </w:rPr>
  </w:style>
  <w:style w:type="character" w:customStyle="1" w:styleId="ListLabel27">
    <w:name w:val="ListLabel 27"/>
    <w:rsid w:val="00AD1CF0"/>
    <w:rPr>
      <w:rFonts w:cs="GHEA Grapalat"/>
      <w:sz w:val="18"/>
      <w:szCs w:val="18"/>
      <w:lang w:val="pt-BR"/>
    </w:rPr>
  </w:style>
  <w:style w:type="character" w:customStyle="1" w:styleId="ListLabel28">
    <w:name w:val="ListLabel 28"/>
    <w:rsid w:val="00AD1CF0"/>
    <w:rPr>
      <w:rFonts w:cs="GHEA Grapalat"/>
      <w:sz w:val="18"/>
      <w:szCs w:val="18"/>
      <w:lang w:val="pt-BR"/>
    </w:rPr>
  </w:style>
  <w:style w:type="character" w:customStyle="1" w:styleId="ListLabel29">
    <w:name w:val="ListLabel 29"/>
    <w:rsid w:val="00AD1CF0"/>
    <w:rPr>
      <w:rFonts w:cs="GHEA Grapalat"/>
      <w:sz w:val="18"/>
      <w:szCs w:val="18"/>
      <w:lang w:val="pt-BR"/>
    </w:rPr>
  </w:style>
  <w:style w:type="character" w:customStyle="1" w:styleId="ListLabel30">
    <w:name w:val="ListLabel 30"/>
    <w:rsid w:val="00AD1CF0"/>
    <w:rPr>
      <w:rFonts w:cs="GHEA Grapalat"/>
      <w:sz w:val="18"/>
      <w:szCs w:val="18"/>
      <w:lang w:val="pt-BR"/>
    </w:rPr>
  </w:style>
  <w:style w:type="paragraph" w:customStyle="1" w:styleId="Heading">
    <w:name w:val="Heading"/>
    <w:basedOn w:val="a"/>
    <w:next w:val="aa"/>
    <w:rsid w:val="00AD1CF0"/>
    <w:pPr>
      <w:suppressAutoHyphens/>
      <w:jc w:val="center"/>
    </w:pPr>
    <w:rPr>
      <w:rFonts w:ascii="Arial Armenian" w:hAnsi="Arial Armenian" w:cs="Arial Armenian"/>
      <w:color w:val="00000A"/>
      <w:kern w:val="1"/>
      <w:szCs w:val="20"/>
      <w:lang w:val="en-US" w:eastAsia="zh-CN" w:bidi="ar-SA"/>
    </w:rPr>
  </w:style>
  <w:style w:type="paragraph" w:styleId="aff8">
    <w:name w:val="List"/>
    <w:basedOn w:val="aa"/>
    <w:rsid w:val="00AD1CF0"/>
    <w:pPr>
      <w:suppressAutoHyphens/>
    </w:pPr>
    <w:rPr>
      <w:color w:val="00000A"/>
      <w:kern w:val="1"/>
      <w:lang w:val="en-US" w:eastAsia="zh-CN" w:bidi="ar-SA"/>
    </w:rPr>
  </w:style>
  <w:style w:type="paragraph" w:styleId="aff9">
    <w:name w:val="caption"/>
    <w:basedOn w:val="a"/>
    <w:qFormat/>
    <w:rsid w:val="00AD1CF0"/>
    <w:pPr>
      <w:suppressLineNumbers/>
      <w:suppressAutoHyphens/>
      <w:spacing w:before="120" w:after="120"/>
    </w:pPr>
    <w:rPr>
      <w:i/>
      <w:iCs/>
      <w:color w:val="00000A"/>
      <w:kern w:val="1"/>
      <w:lang w:val="en-US" w:eastAsia="zh-CN" w:bidi="ar-SA"/>
    </w:rPr>
  </w:style>
  <w:style w:type="paragraph" w:customStyle="1" w:styleId="Index">
    <w:name w:val="Index"/>
    <w:basedOn w:val="a"/>
    <w:rsid w:val="00AD1CF0"/>
    <w:pPr>
      <w:suppressLineNumbers/>
      <w:suppressAutoHyphens/>
    </w:pPr>
    <w:rPr>
      <w:color w:val="00000A"/>
      <w:kern w:val="1"/>
      <w:lang w:val="en-US" w:eastAsia="zh-CN" w:bidi="ar-SA"/>
    </w:rPr>
  </w:style>
  <w:style w:type="paragraph" w:customStyle="1" w:styleId="Index12">
    <w:name w:val="Index 12"/>
    <w:basedOn w:val="a"/>
    <w:rsid w:val="00AD1CF0"/>
    <w:pPr>
      <w:suppressAutoHyphens/>
      <w:spacing w:line="100" w:lineRule="atLeast"/>
      <w:ind w:left="240" w:hanging="240"/>
    </w:pPr>
    <w:rPr>
      <w:rFonts w:ascii="Times Armenian" w:hAnsi="Times Armenian" w:cs="Times Armenian"/>
      <w:color w:val="00000A"/>
      <w:kern w:val="1"/>
      <w:sz w:val="16"/>
      <w:szCs w:val="16"/>
      <w:lang w:val="en-US" w:eastAsia="zh-CN" w:bidi="ar-SA"/>
    </w:rPr>
  </w:style>
  <w:style w:type="paragraph" w:customStyle="1" w:styleId="IndexHeading2">
    <w:name w:val="Index Heading2"/>
    <w:basedOn w:val="a"/>
    <w:rsid w:val="00AD1CF0"/>
    <w:pPr>
      <w:suppressAutoHyphens/>
      <w:spacing w:line="100" w:lineRule="atLeast"/>
    </w:pPr>
    <w:rPr>
      <w:color w:val="00000A"/>
      <w:kern w:val="1"/>
      <w:sz w:val="20"/>
      <w:szCs w:val="20"/>
      <w:lang w:val="en-AU" w:eastAsia="zh-CN" w:bidi="ar-SA"/>
    </w:rPr>
  </w:style>
  <w:style w:type="paragraph" w:customStyle="1" w:styleId="msonormalcxspmiddle">
    <w:name w:val="msonormalcxspmiddle"/>
    <w:basedOn w:val="a"/>
    <w:rsid w:val="00AD1CF0"/>
    <w:pPr>
      <w:suppressAutoHyphens/>
      <w:spacing w:before="280" w:after="280"/>
    </w:pPr>
    <w:rPr>
      <w:color w:val="00000A"/>
      <w:kern w:val="1"/>
      <w:lang w:val="en-US" w:eastAsia="zh-CN" w:bidi="ar-SA"/>
    </w:rPr>
  </w:style>
  <w:style w:type="paragraph" w:customStyle="1" w:styleId="msonormal0">
    <w:name w:val="msonormal"/>
    <w:basedOn w:val="a"/>
    <w:rsid w:val="00AD1CF0"/>
    <w:pPr>
      <w:suppressAutoHyphens/>
      <w:spacing w:before="280" w:after="280"/>
    </w:pPr>
    <w:rPr>
      <w:color w:val="00000A"/>
      <w:kern w:val="1"/>
      <w:lang w:val="en-US" w:eastAsia="zh-CN" w:bidi="ar-SA"/>
    </w:rPr>
  </w:style>
  <w:style w:type="paragraph" w:customStyle="1" w:styleId="xl76">
    <w:name w:val="xl76"/>
    <w:basedOn w:val="a"/>
    <w:rsid w:val="00AD1CF0"/>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lang w:val="en-US" w:eastAsia="zh-CN" w:bidi="ar-SA"/>
    </w:rPr>
  </w:style>
  <w:style w:type="paragraph" w:customStyle="1" w:styleId="xl77">
    <w:name w:val="xl77"/>
    <w:basedOn w:val="a"/>
    <w:rsid w:val="00AD1CF0"/>
    <w:pPr>
      <w:pBdr>
        <w:top w:val="none" w:sz="0" w:space="0" w:color="000000"/>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lang w:val="en-US" w:eastAsia="zh-CN" w:bidi="ar-SA"/>
    </w:rPr>
  </w:style>
  <w:style w:type="paragraph" w:customStyle="1" w:styleId="xl78">
    <w:name w:val="xl78"/>
    <w:basedOn w:val="a"/>
    <w:rsid w:val="00AD1CF0"/>
    <w:pPr>
      <w:pBdr>
        <w:top w:val="none" w:sz="0" w:space="0" w:color="000000"/>
        <w:left w:val="single" w:sz="4" w:space="0" w:color="000001"/>
        <w:bottom w:val="none" w:sz="0" w:space="0" w:color="000000"/>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val="en-US" w:eastAsia="zh-CN" w:bidi="ar-SA"/>
    </w:rPr>
  </w:style>
  <w:style w:type="paragraph" w:customStyle="1" w:styleId="xl79">
    <w:name w:val="xl79"/>
    <w:basedOn w:val="a"/>
    <w:rsid w:val="00AD1CF0"/>
    <w:pPr>
      <w:pBdr>
        <w:top w:val="single" w:sz="4" w:space="0" w:color="000001"/>
        <w:left w:val="single" w:sz="8" w:space="0" w:color="000001"/>
        <w:bottom w:val="single" w:sz="4" w:space="0" w:color="000001"/>
        <w:right w:val="single" w:sz="4" w:space="0" w:color="000001"/>
      </w:pBdr>
      <w:suppressAutoHyphens/>
      <w:spacing w:before="280" w:after="280"/>
      <w:jc w:val="center"/>
    </w:pPr>
    <w:rPr>
      <w:rFonts w:ascii="Arial Armenian" w:hAnsi="Arial Armenian" w:cs="Arial Armenian"/>
      <w:color w:val="00000A"/>
      <w:kern w:val="1"/>
      <w:lang w:val="en-US" w:eastAsia="zh-CN" w:bidi="ar-SA"/>
    </w:rPr>
  </w:style>
  <w:style w:type="paragraph" w:customStyle="1" w:styleId="xl80">
    <w:name w:val="xl80"/>
    <w:basedOn w:val="a"/>
    <w:rsid w:val="00AD1CF0"/>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lang w:val="en-US" w:eastAsia="zh-CN" w:bidi="ar-SA"/>
    </w:rPr>
  </w:style>
  <w:style w:type="paragraph" w:customStyle="1" w:styleId="xl81">
    <w:name w:val="xl81"/>
    <w:basedOn w:val="a"/>
    <w:rsid w:val="00AD1CF0"/>
    <w:pPr>
      <w:pBdr>
        <w:top w:val="single" w:sz="4" w:space="0" w:color="000001"/>
        <w:left w:val="single" w:sz="8" w:space="0" w:color="000001"/>
        <w:bottom w:val="single" w:sz="4" w:space="0" w:color="000001"/>
        <w:right w:val="single" w:sz="4" w:space="0" w:color="000001"/>
      </w:pBdr>
      <w:suppressAutoHyphens/>
      <w:spacing w:before="280" w:after="280"/>
    </w:pPr>
    <w:rPr>
      <w:rFonts w:ascii="Arial Armenian" w:hAnsi="Arial Armenian" w:cs="Arial Armenian"/>
      <w:b/>
      <w:bCs/>
      <w:color w:val="00000A"/>
      <w:kern w:val="1"/>
      <w:lang w:val="en-US" w:eastAsia="zh-CN" w:bidi="ar-SA"/>
    </w:rPr>
  </w:style>
  <w:style w:type="paragraph" w:customStyle="1" w:styleId="xl82">
    <w:name w:val="xl82"/>
    <w:basedOn w:val="a"/>
    <w:rsid w:val="00AD1CF0"/>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lang w:val="en-US" w:eastAsia="zh-CN" w:bidi="ar-SA"/>
    </w:rPr>
  </w:style>
  <w:style w:type="paragraph" w:customStyle="1" w:styleId="xl83">
    <w:name w:val="xl83"/>
    <w:basedOn w:val="a"/>
    <w:rsid w:val="00AD1CF0"/>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A"/>
      <w:kern w:val="1"/>
      <w:sz w:val="18"/>
      <w:szCs w:val="18"/>
      <w:lang w:val="en-US" w:eastAsia="zh-CN" w:bidi="ar-SA"/>
    </w:rPr>
  </w:style>
  <w:style w:type="paragraph" w:customStyle="1" w:styleId="xl84">
    <w:name w:val="xl84"/>
    <w:basedOn w:val="a"/>
    <w:rsid w:val="00AD1CF0"/>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val="en-US" w:eastAsia="zh-CN" w:bidi="ar-SA"/>
    </w:rPr>
  </w:style>
  <w:style w:type="paragraph" w:customStyle="1" w:styleId="xl85">
    <w:name w:val="xl85"/>
    <w:basedOn w:val="a"/>
    <w:rsid w:val="00AD1CF0"/>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18"/>
      <w:szCs w:val="18"/>
      <w:lang w:val="en-US" w:eastAsia="zh-CN" w:bidi="ar-SA"/>
    </w:rPr>
  </w:style>
  <w:style w:type="paragraph" w:customStyle="1" w:styleId="xl86">
    <w:name w:val="xl86"/>
    <w:basedOn w:val="a"/>
    <w:rsid w:val="00AD1CF0"/>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val="en-US" w:eastAsia="zh-CN" w:bidi="ar-SA"/>
    </w:rPr>
  </w:style>
  <w:style w:type="paragraph" w:customStyle="1" w:styleId="xl87">
    <w:name w:val="xl87"/>
    <w:basedOn w:val="a"/>
    <w:rsid w:val="00AD1CF0"/>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val="en-US" w:eastAsia="zh-CN" w:bidi="ar-SA"/>
    </w:rPr>
  </w:style>
  <w:style w:type="paragraph" w:customStyle="1" w:styleId="xl88">
    <w:name w:val="xl88"/>
    <w:basedOn w:val="a"/>
    <w:rsid w:val="00AD1CF0"/>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b/>
      <w:bCs/>
      <w:color w:val="00000A"/>
      <w:kern w:val="1"/>
      <w:sz w:val="20"/>
      <w:szCs w:val="20"/>
      <w:lang w:val="en-US" w:eastAsia="zh-CN" w:bidi="ar-SA"/>
    </w:rPr>
  </w:style>
  <w:style w:type="paragraph" w:customStyle="1" w:styleId="xl89">
    <w:name w:val="xl89"/>
    <w:basedOn w:val="a"/>
    <w:rsid w:val="00AD1CF0"/>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sz w:val="20"/>
      <w:szCs w:val="20"/>
      <w:lang w:val="en-US" w:eastAsia="zh-CN" w:bidi="ar-SA"/>
    </w:rPr>
  </w:style>
  <w:style w:type="paragraph" w:customStyle="1" w:styleId="xl90">
    <w:name w:val="xl90"/>
    <w:basedOn w:val="a"/>
    <w:rsid w:val="00AD1CF0"/>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b/>
      <w:bCs/>
      <w:color w:val="00000A"/>
      <w:kern w:val="1"/>
      <w:sz w:val="20"/>
      <w:szCs w:val="20"/>
      <w:lang w:val="en-US" w:eastAsia="zh-CN" w:bidi="ar-SA"/>
    </w:rPr>
  </w:style>
  <w:style w:type="paragraph" w:customStyle="1" w:styleId="xl91">
    <w:name w:val="xl91"/>
    <w:basedOn w:val="a"/>
    <w:rsid w:val="00AD1CF0"/>
    <w:pPr>
      <w:pBdr>
        <w:top w:val="single" w:sz="4" w:space="0" w:color="000001"/>
        <w:left w:val="single" w:sz="4" w:space="0" w:color="000001"/>
        <w:bottom w:val="single" w:sz="4" w:space="0" w:color="000001"/>
        <w:right w:val="single" w:sz="4" w:space="0" w:color="000001"/>
      </w:pBdr>
      <w:suppressAutoHyphens/>
      <w:spacing w:before="280" w:after="280"/>
      <w:jc w:val="center"/>
      <w:textAlignment w:val="center"/>
    </w:pPr>
    <w:rPr>
      <w:color w:val="00000A"/>
      <w:kern w:val="1"/>
      <w:sz w:val="20"/>
      <w:szCs w:val="20"/>
      <w:lang w:val="en-US" w:eastAsia="zh-CN" w:bidi="ar-SA"/>
    </w:rPr>
  </w:style>
  <w:style w:type="paragraph" w:customStyle="1" w:styleId="xl92">
    <w:name w:val="xl92"/>
    <w:basedOn w:val="a"/>
    <w:rsid w:val="00AD1CF0"/>
    <w:pPr>
      <w:suppressAutoHyphens/>
      <w:spacing w:before="280" w:after="280"/>
    </w:pPr>
    <w:rPr>
      <w:color w:val="00000A"/>
      <w:kern w:val="1"/>
      <w:sz w:val="20"/>
      <w:szCs w:val="20"/>
      <w:lang w:val="en-US" w:eastAsia="zh-CN" w:bidi="ar-SA"/>
    </w:rPr>
  </w:style>
  <w:style w:type="paragraph" w:customStyle="1" w:styleId="xl93">
    <w:name w:val="xl93"/>
    <w:basedOn w:val="a"/>
    <w:rsid w:val="00AD1CF0"/>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0"/>
      <w:kern w:val="1"/>
      <w:sz w:val="18"/>
      <w:szCs w:val="18"/>
      <w:lang w:val="en-US" w:eastAsia="zh-CN" w:bidi="ar-SA"/>
    </w:rPr>
  </w:style>
  <w:style w:type="paragraph" w:customStyle="1" w:styleId="xl94">
    <w:name w:val="xl94"/>
    <w:basedOn w:val="a"/>
    <w:rsid w:val="00AD1CF0"/>
    <w:pPr>
      <w:pBdr>
        <w:top w:val="single" w:sz="4" w:space="0" w:color="000001"/>
        <w:left w:val="single" w:sz="4" w:space="0" w:color="000001"/>
        <w:bottom w:val="single" w:sz="4" w:space="0" w:color="000001"/>
        <w:right w:val="single" w:sz="4" w:space="0" w:color="000001"/>
      </w:pBdr>
      <w:suppressAutoHyphens/>
      <w:spacing w:before="280" w:after="280"/>
      <w:textAlignment w:val="center"/>
    </w:pPr>
    <w:rPr>
      <w:rFonts w:ascii="Arial Armenian" w:hAnsi="Arial Armenian" w:cs="Arial Armenian"/>
      <w:color w:val="00000A"/>
      <w:kern w:val="1"/>
      <w:sz w:val="16"/>
      <w:szCs w:val="16"/>
      <w:lang w:val="en-US" w:eastAsia="zh-CN" w:bidi="ar-SA"/>
    </w:rPr>
  </w:style>
  <w:style w:type="paragraph" w:customStyle="1" w:styleId="xl95">
    <w:name w:val="xl95"/>
    <w:basedOn w:val="a"/>
    <w:rsid w:val="00AD1CF0"/>
    <w:pPr>
      <w:pBdr>
        <w:top w:val="single" w:sz="4" w:space="0" w:color="000001"/>
        <w:left w:val="single" w:sz="8" w:space="0" w:color="000001"/>
        <w:bottom w:val="single" w:sz="4" w:space="0" w:color="000001"/>
        <w:right w:val="single" w:sz="4" w:space="0" w:color="000001"/>
      </w:pBdr>
      <w:suppressAutoHyphens/>
      <w:spacing w:before="280" w:after="280"/>
      <w:jc w:val="center"/>
      <w:textAlignment w:val="center"/>
    </w:pPr>
    <w:rPr>
      <w:rFonts w:ascii="Arial Armenian" w:hAnsi="Arial Armenian" w:cs="Arial Armenian"/>
      <w:color w:val="00000A"/>
      <w:kern w:val="1"/>
      <w:sz w:val="18"/>
      <w:szCs w:val="18"/>
      <w:lang w:val="en-US" w:eastAsia="zh-CN" w:bidi="ar-SA"/>
    </w:rPr>
  </w:style>
  <w:style w:type="paragraph" w:customStyle="1" w:styleId="xl96">
    <w:name w:val="xl96"/>
    <w:basedOn w:val="a"/>
    <w:rsid w:val="00AD1CF0"/>
    <w:pPr>
      <w:pBdr>
        <w:top w:val="single" w:sz="4" w:space="0" w:color="000001"/>
        <w:left w:val="single" w:sz="4" w:space="0" w:color="000001"/>
        <w:bottom w:val="single" w:sz="4" w:space="0" w:color="000001"/>
        <w:right w:val="single" w:sz="4" w:space="0" w:color="000001"/>
      </w:pBdr>
      <w:suppressAutoHyphens/>
      <w:spacing w:before="280" w:after="280"/>
    </w:pPr>
    <w:rPr>
      <w:color w:val="00000A"/>
      <w:kern w:val="1"/>
      <w:sz w:val="20"/>
      <w:szCs w:val="20"/>
      <w:lang w:val="en-US" w:eastAsia="zh-CN" w:bidi="ar-SA"/>
    </w:rPr>
  </w:style>
  <w:style w:type="paragraph" w:customStyle="1" w:styleId="xl97">
    <w:name w:val="xl97"/>
    <w:basedOn w:val="a"/>
    <w:rsid w:val="00AD1CF0"/>
    <w:pPr>
      <w:suppressAutoHyphens/>
      <w:spacing w:before="280" w:after="280"/>
    </w:pPr>
    <w:rPr>
      <w:color w:val="00000A"/>
      <w:kern w:val="1"/>
      <w:lang w:val="en-US" w:eastAsia="zh-CN" w:bidi="ar-SA"/>
    </w:rPr>
  </w:style>
  <w:style w:type="paragraph" w:customStyle="1" w:styleId="xl98">
    <w:name w:val="xl98"/>
    <w:basedOn w:val="a"/>
    <w:rsid w:val="00AD1CF0"/>
    <w:pPr>
      <w:pBdr>
        <w:top w:val="single" w:sz="4" w:space="0" w:color="000001"/>
        <w:left w:val="single" w:sz="4" w:space="0" w:color="000001"/>
        <w:bottom w:val="single" w:sz="4" w:space="0" w:color="000001"/>
        <w:right w:val="single" w:sz="4" w:space="0" w:color="000001"/>
      </w:pBdr>
      <w:suppressAutoHyphens/>
      <w:spacing w:before="280" w:after="280"/>
      <w:jc w:val="right"/>
    </w:pPr>
    <w:rPr>
      <w:rFonts w:ascii="Arial Armenian" w:hAnsi="Arial Armenian" w:cs="Arial Armenian"/>
      <w:color w:val="000000"/>
      <w:kern w:val="1"/>
      <w:lang w:val="en-US" w:eastAsia="zh-CN" w:bidi="ar-SA"/>
    </w:rPr>
  </w:style>
  <w:style w:type="paragraph" w:customStyle="1" w:styleId="TableContents">
    <w:name w:val="Table Contents"/>
    <w:basedOn w:val="a"/>
    <w:rsid w:val="00AD1CF0"/>
    <w:pPr>
      <w:suppressLineNumbers/>
      <w:suppressAutoHyphens/>
    </w:pPr>
    <w:rPr>
      <w:color w:val="00000A"/>
      <w:kern w:val="1"/>
      <w:lang w:val="en-US" w:eastAsia="zh-CN" w:bidi="ar-SA"/>
    </w:rPr>
  </w:style>
  <w:style w:type="paragraph" w:customStyle="1" w:styleId="TableHeading">
    <w:name w:val="Table Heading"/>
    <w:basedOn w:val="TableContents"/>
    <w:rsid w:val="00AD1CF0"/>
    <w:pPr>
      <w:jc w:val="center"/>
    </w:pPr>
    <w:rPr>
      <w:b/>
      <w:bCs/>
    </w:rPr>
  </w:style>
  <w:style w:type="character" w:styleId="affa">
    <w:name w:val="Book Title"/>
    <w:uiPriority w:val="33"/>
    <w:qFormat/>
    <w:rsid w:val="00AD1CF0"/>
    <w:rPr>
      <w:b/>
      <w:bCs/>
      <w:i/>
      <w:iCs/>
      <w:spacing w:val="5"/>
    </w:rPr>
  </w:style>
  <w:style w:type="character" w:customStyle="1" w:styleId="af9">
    <w:name w:val="Текст примечания Знак"/>
    <w:basedOn w:val="a0"/>
    <w:link w:val="af8"/>
    <w:rsid w:val="00AD1CF0"/>
    <w:rPr>
      <w:rFonts w:ascii="Times Armenian" w:hAnsi="Times Armenian"/>
    </w:rPr>
  </w:style>
  <w:style w:type="character" w:customStyle="1" w:styleId="afb">
    <w:name w:val="Тема примечания Знак"/>
    <w:basedOn w:val="af9"/>
    <w:link w:val="afa"/>
    <w:rsid w:val="00AD1CF0"/>
    <w:rPr>
      <w:rFonts w:ascii="Times Armenian" w:hAnsi="Times Armenian"/>
      <w:b/>
      <w:bCs/>
    </w:rPr>
  </w:style>
  <w:style w:type="character" w:customStyle="1" w:styleId="afd">
    <w:name w:val="Текст концевой сноски Знак"/>
    <w:basedOn w:val="a0"/>
    <w:link w:val="afc"/>
    <w:rsid w:val="00AD1CF0"/>
    <w:rPr>
      <w:rFonts w:ascii="Times Armenian" w:hAnsi="Times Armenian"/>
    </w:rPr>
  </w:style>
  <w:style w:type="character" w:customStyle="1" w:styleId="aff0">
    <w:name w:val="Схема документа Знак"/>
    <w:basedOn w:val="a0"/>
    <w:link w:val="aff"/>
    <w:rsid w:val="00AD1CF0"/>
    <w:rPr>
      <w:rFonts w:ascii="Tahoma" w:hAnsi="Tahoma" w:cs="Tahoma"/>
      <w:shd w:val="clear" w:color="auto" w:fill="000080"/>
    </w:rPr>
  </w:style>
  <w:style w:type="paragraph" w:styleId="affb">
    <w:name w:val="No Spacing"/>
    <w:uiPriority w:val="1"/>
    <w:qFormat/>
    <w:rsid w:val="00AD1CF0"/>
    <w:rPr>
      <w:rFonts w:ascii="Calibri" w:hAnsi="Calibr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38691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guyq.poak@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etguyq.poak@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BCA4B-4667-4F3F-9638-CF7F77EA4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74</Pages>
  <Words>19417</Words>
  <Characters>110682</Characters>
  <Application>Microsoft Office Word</Application>
  <DocSecurity>0</DocSecurity>
  <Lines>922</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129840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https://mul2-spm.gov.am/tasks/344732/oneclick/75454fb706ad5f367ec56e561c400af7b18547cd465f1f9bfc94a3dff42cf0a5.docx?token=557d337735ce84c1e78c493174caaac1</cp:keywords>
  <cp:lastModifiedBy>Vahe Torosyan</cp:lastModifiedBy>
  <cp:revision>8</cp:revision>
  <cp:lastPrinted>2018-02-16T07:12:00Z</cp:lastPrinted>
  <dcterms:created xsi:type="dcterms:W3CDTF">2022-12-17T18:28:00Z</dcterms:created>
  <dcterms:modified xsi:type="dcterms:W3CDTF">2022-12-22T11:51:00Z</dcterms:modified>
</cp:coreProperties>
</file>